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0E47F3"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767954">
              <w:t>31.10.2016</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767954">
            <w:pPr>
              <w:tabs>
                <w:tab w:val="left" w:pos="3123"/>
                <w:tab w:val="left" w:pos="3270"/>
              </w:tabs>
              <w:jc w:val="right"/>
            </w:pPr>
            <w:r w:rsidRPr="00360CF1">
              <w:t xml:space="preserve">№ </w:t>
            </w:r>
            <w:r w:rsidR="00767954">
              <w:t>2471</w:t>
            </w:r>
          </w:p>
        </w:tc>
      </w:tr>
    </w:tbl>
    <w:p w:rsidR="002805A2" w:rsidRPr="00B05448" w:rsidRDefault="002805A2" w:rsidP="002805A2">
      <w:pPr>
        <w:rPr>
          <w:szCs w:val="30"/>
        </w:rPr>
      </w:pPr>
    </w:p>
    <w:p w:rsidR="00FB4BC9" w:rsidRDefault="00FB4BC9" w:rsidP="002805A2">
      <w:pPr>
        <w:rPr>
          <w:szCs w:val="30"/>
        </w:rPr>
      </w:pPr>
    </w:p>
    <w:p w:rsidR="00944830" w:rsidRPr="00944830" w:rsidRDefault="00944830" w:rsidP="00944830">
      <w:pPr>
        <w:widowControl w:val="0"/>
        <w:ind w:right="5527"/>
        <w:jc w:val="both"/>
      </w:pPr>
      <w:r w:rsidRPr="00944830">
        <w:t>О внесении изменений в пост</w:t>
      </w:r>
      <w:r w:rsidRPr="00944830">
        <w:t>а</w:t>
      </w:r>
      <w:r w:rsidRPr="00944830">
        <w:t xml:space="preserve">новление </w:t>
      </w:r>
      <w:r>
        <w:t xml:space="preserve">администрации </w:t>
      </w:r>
      <w:r w:rsidRPr="00944830">
        <w:t>района от 02.12.2013 № 2552 «Об утве</w:t>
      </w:r>
      <w:r w:rsidRPr="00944830">
        <w:t>р</w:t>
      </w:r>
      <w:r w:rsidRPr="00944830">
        <w:t>ждении муниципальной пр</w:t>
      </w:r>
      <w:r w:rsidRPr="00944830">
        <w:t>о</w:t>
      </w:r>
      <w:r w:rsidRPr="00944830">
        <w:t xml:space="preserve">граммы «Обеспечение доступным и комфортным жильем жителей Нижневартовского района в 2014−2020 годах» </w:t>
      </w:r>
    </w:p>
    <w:p w:rsidR="00944830" w:rsidRDefault="00944830" w:rsidP="00944830">
      <w:pPr>
        <w:autoSpaceDE w:val="0"/>
        <w:autoSpaceDN w:val="0"/>
        <w:adjustRightInd w:val="0"/>
        <w:ind w:firstLine="709"/>
        <w:jc w:val="both"/>
      </w:pPr>
    </w:p>
    <w:p w:rsidR="00944830" w:rsidRPr="00944830" w:rsidRDefault="00944830" w:rsidP="00944830">
      <w:pPr>
        <w:autoSpaceDE w:val="0"/>
        <w:autoSpaceDN w:val="0"/>
        <w:adjustRightInd w:val="0"/>
        <w:ind w:firstLine="709"/>
        <w:jc w:val="both"/>
      </w:pPr>
    </w:p>
    <w:p w:rsidR="00944830" w:rsidRPr="00944830" w:rsidRDefault="00944830" w:rsidP="00944830">
      <w:pPr>
        <w:autoSpaceDE w:val="0"/>
        <w:autoSpaceDN w:val="0"/>
        <w:adjustRightInd w:val="0"/>
        <w:ind w:firstLine="709"/>
        <w:jc w:val="both"/>
      </w:pPr>
      <w:r w:rsidRPr="00944830">
        <w:t>В соответствии со статьей 179 Бюджетного кодекса Российской Федер</w:t>
      </w:r>
      <w:r w:rsidRPr="00944830">
        <w:t>а</w:t>
      </w:r>
      <w:r w:rsidRPr="00944830">
        <w:t>ции, решением Думы района от 14.10.2016 № 78 «О внесении изменений в р</w:t>
      </w:r>
      <w:r w:rsidRPr="00944830">
        <w:t>е</w:t>
      </w:r>
      <w:r w:rsidRPr="00944830">
        <w:t xml:space="preserve">шение Думы района от 17.11.2015 № 711 «О бюджете района на 2016 год», </w:t>
      </w:r>
      <w:r w:rsidRPr="00944830">
        <w:rPr>
          <w:color w:val="000000" w:themeColor="text1"/>
        </w:rPr>
        <w:t>с целью уточнения объемов финансирования мероприятий муниципальной пр</w:t>
      </w:r>
      <w:r w:rsidRPr="00944830">
        <w:rPr>
          <w:color w:val="000000" w:themeColor="text1"/>
        </w:rPr>
        <w:t>о</w:t>
      </w:r>
      <w:r w:rsidRPr="00944830">
        <w:rPr>
          <w:color w:val="000000" w:themeColor="text1"/>
        </w:rPr>
        <w:t>граммы:</w:t>
      </w:r>
    </w:p>
    <w:p w:rsidR="00944830" w:rsidRPr="00944830" w:rsidRDefault="00944830" w:rsidP="00944830">
      <w:pPr>
        <w:autoSpaceDE w:val="0"/>
        <w:autoSpaceDN w:val="0"/>
        <w:adjustRightInd w:val="0"/>
        <w:ind w:firstLine="709"/>
        <w:jc w:val="both"/>
      </w:pPr>
    </w:p>
    <w:p w:rsidR="00944830" w:rsidRPr="00944830" w:rsidRDefault="00944830" w:rsidP="00944830">
      <w:pPr>
        <w:autoSpaceDE w:val="0"/>
        <w:autoSpaceDN w:val="0"/>
        <w:adjustRightInd w:val="0"/>
        <w:ind w:firstLine="709"/>
        <w:jc w:val="both"/>
      </w:pPr>
      <w:r w:rsidRPr="00944830">
        <w:t>1. Внести изменения в постановление администрации района от 02.12.2013 № 2552 «Об утверждении муниципальной программы «Обеспечение доступным и комфортным жильем жителей Нижневартовского района в 2014−2020 годах»:</w:t>
      </w:r>
    </w:p>
    <w:p w:rsidR="00944830" w:rsidRPr="00944830" w:rsidRDefault="00944830" w:rsidP="00944830">
      <w:pPr>
        <w:autoSpaceDE w:val="0"/>
        <w:autoSpaceDN w:val="0"/>
        <w:adjustRightInd w:val="0"/>
        <w:ind w:firstLine="709"/>
        <w:jc w:val="both"/>
      </w:pPr>
      <w:r w:rsidRPr="00944830">
        <w:t>1.1. Абзацы 1</w:t>
      </w:r>
      <w:r>
        <w:t>−</w:t>
      </w:r>
      <w:r w:rsidRPr="00944830">
        <w:t>4 пункта 3 постановления изложить в новой редакции:</w:t>
      </w:r>
    </w:p>
    <w:p w:rsidR="00944830" w:rsidRPr="00944830" w:rsidRDefault="00944830" w:rsidP="00944830">
      <w:pPr>
        <w:widowControl w:val="0"/>
        <w:ind w:firstLine="709"/>
        <w:jc w:val="both"/>
        <w:rPr>
          <w:lang w:eastAsia="ar-SA"/>
        </w:rPr>
      </w:pPr>
      <w:r w:rsidRPr="00944830">
        <w:rPr>
          <w:lang w:eastAsia="ar-SA"/>
        </w:rPr>
        <w:t>«3. Определить общий объем финансирования муниципальной програ</w:t>
      </w:r>
      <w:r w:rsidRPr="00944830">
        <w:rPr>
          <w:lang w:eastAsia="ar-SA"/>
        </w:rPr>
        <w:t>м</w:t>
      </w:r>
      <w:r w:rsidRPr="00944830">
        <w:rPr>
          <w:lang w:eastAsia="ar-SA"/>
        </w:rPr>
        <w:t xml:space="preserve">мы за счет всех источников финансирования в сумме </w:t>
      </w:r>
      <w:r w:rsidRPr="00944830">
        <w:rPr>
          <w:bCs/>
          <w:color w:val="000000"/>
          <w:lang w:eastAsia="ar-SA"/>
        </w:rPr>
        <w:t xml:space="preserve">1 728 033,99 </w:t>
      </w:r>
      <w:r w:rsidRPr="00944830">
        <w:rPr>
          <w:lang w:eastAsia="ar-SA"/>
        </w:rPr>
        <w:t>тыс. руб.,                в том числе:</w:t>
      </w:r>
    </w:p>
    <w:p w:rsidR="00944830" w:rsidRPr="00944830" w:rsidRDefault="00944830" w:rsidP="00944830">
      <w:pPr>
        <w:widowControl w:val="0"/>
        <w:ind w:firstLine="709"/>
        <w:jc w:val="both"/>
      </w:pPr>
      <w:r w:rsidRPr="00944830">
        <w:t>за счет средств бюджета района – 461 489,01 тыс. руб.;</w:t>
      </w:r>
    </w:p>
    <w:p w:rsidR="00944830" w:rsidRPr="00944830" w:rsidRDefault="00944830" w:rsidP="00944830">
      <w:pPr>
        <w:widowControl w:val="0"/>
        <w:ind w:firstLine="709"/>
        <w:jc w:val="both"/>
        <w:rPr>
          <w:lang w:eastAsia="ar-SA"/>
        </w:rPr>
      </w:pPr>
      <w:r w:rsidRPr="00944830">
        <w:rPr>
          <w:lang w:eastAsia="ar-SA"/>
        </w:rPr>
        <w:t>за счет средств бюджета округа – 1 261 682,55 тыс. руб.;</w:t>
      </w:r>
    </w:p>
    <w:p w:rsidR="00944830" w:rsidRPr="00944830" w:rsidRDefault="00944830" w:rsidP="00944830">
      <w:pPr>
        <w:widowControl w:val="0"/>
        <w:ind w:firstLine="709"/>
        <w:jc w:val="both"/>
        <w:rPr>
          <w:lang w:eastAsia="ar-SA"/>
        </w:rPr>
      </w:pPr>
      <w:r w:rsidRPr="00944830">
        <w:rPr>
          <w:lang w:eastAsia="ar-SA"/>
        </w:rPr>
        <w:t>за счет средств федерального бюджета – 4 862,36 тыс. руб.».</w:t>
      </w:r>
    </w:p>
    <w:p w:rsidR="00944830" w:rsidRDefault="00944830" w:rsidP="00944830">
      <w:pPr>
        <w:widowControl w:val="0"/>
        <w:ind w:firstLine="709"/>
        <w:jc w:val="both"/>
        <w:rPr>
          <w:bCs/>
          <w:lang w:eastAsia="ar-SA"/>
        </w:rPr>
      </w:pPr>
      <w:r w:rsidRPr="00944830">
        <w:rPr>
          <w:lang w:eastAsia="ar-SA"/>
        </w:rPr>
        <w:t>1.</w:t>
      </w:r>
      <w:r>
        <w:rPr>
          <w:lang w:eastAsia="ar-SA"/>
        </w:rPr>
        <w:t>2. В приложении к постановлению р</w:t>
      </w:r>
      <w:r w:rsidRPr="00944830">
        <w:rPr>
          <w:bCs/>
          <w:lang w:eastAsia="ar-SA"/>
        </w:rPr>
        <w:t>аздел «</w:t>
      </w:r>
      <w:r w:rsidRPr="00944830">
        <w:rPr>
          <w:lang w:eastAsia="ar-SA"/>
        </w:rPr>
        <w:t>Финансовое обеспечение муниципальной программы</w:t>
      </w:r>
      <w:r w:rsidRPr="00944830">
        <w:rPr>
          <w:bCs/>
          <w:lang w:eastAsia="ar-SA"/>
        </w:rPr>
        <w:t>» Паспорта муниципальной программы изложить в новой редакции:</w:t>
      </w:r>
    </w:p>
    <w:p w:rsidR="00944830" w:rsidRDefault="00944830" w:rsidP="00944830">
      <w:pPr>
        <w:widowControl w:val="0"/>
        <w:ind w:firstLine="709"/>
        <w:jc w:val="both"/>
        <w:rPr>
          <w:lang w:eastAsia="ar-SA"/>
        </w:rPr>
      </w:pPr>
    </w:p>
    <w:p w:rsidR="007501B1" w:rsidRPr="00944830" w:rsidRDefault="007501B1" w:rsidP="00944830">
      <w:pPr>
        <w:widowControl w:val="0"/>
        <w:ind w:firstLine="709"/>
        <w:jc w:val="both"/>
        <w:rPr>
          <w:lang w:eastAsia="ar-SA"/>
        </w:rPr>
      </w:pPr>
    </w:p>
    <w:tbl>
      <w:tblPr>
        <w:tblStyle w:val="ab"/>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20"/>
        <w:gridCol w:w="5086"/>
      </w:tblGrid>
      <w:tr w:rsidR="00944830" w:rsidRPr="00944830" w:rsidTr="00944830">
        <w:trPr>
          <w:jc w:val="center"/>
        </w:trPr>
        <w:tc>
          <w:tcPr>
            <w:tcW w:w="4520" w:type="dxa"/>
            <w:hideMark/>
          </w:tcPr>
          <w:p w:rsidR="00944830" w:rsidRPr="00944830" w:rsidRDefault="00944830" w:rsidP="00944830">
            <w:pPr>
              <w:jc w:val="both"/>
              <w:rPr>
                <w:lang w:eastAsia="ar-SA"/>
              </w:rPr>
            </w:pPr>
            <w:r w:rsidRPr="00944830">
              <w:lastRenderedPageBreak/>
              <w:t>«Финансовое обеспечение муниц</w:t>
            </w:r>
            <w:r w:rsidRPr="00944830">
              <w:t>и</w:t>
            </w:r>
            <w:r w:rsidRPr="00944830">
              <w:t>пальной программы</w:t>
            </w:r>
          </w:p>
        </w:tc>
        <w:tc>
          <w:tcPr>
            <w:tcW w:w="5086" w:type="dxa"/>
            <w:hideMark/>
          </w:tcPr>
          <w:p w:rsidR="00944830" w:rsidRPr="00944830" w:rsidRDefault="00944830" w:rsidP="00944830">
            <w:pPr>
              <w:widowControl w:val="0"/>
              <w:jc w:val="both"/>
              <w:rPr>
                <w:lang w:eastAsia="en-US"/>
              </w:rPr>
            </w:pPr>
            <w:r w:rsidRPr="00944830">
              <w:rPr>
                <w:lang w:eastAsia="ar-SA"/>
              </w:rPr>
              <w:t>общий объем финансирования муниц</w:t>
            </w:r>
            <w:r w:rsidRPr="00944830">
              <w:rPr>
                <w:lang w:eastAsia="ar-SA"/>
              </w:rPr>
              <w:t>и</w:t>
            </w:r>
            <w:r w:rsidRPr="00944830">
              <w:rPr>
                <w:lang w:eastAsia="ar-SA"/>
              </w:rPr>
              <w:t>пальной программы в 2014–2020 годах составит 1 728 033,99 тыс. рублей, в том числе:</w:t>
            </w:r>
          </w:p>
          <w:p w:rsidR="00944830" w:rsidRPr="00944830" w:rsidRDefault="00944830" w:rsidP="00944830">
            <w:pPr>
              <w:widowControl w:val="0"/>
              <w:jc w:val="both"/>
              <w:rPr>
                <w:lang w:eastAsia="ar-SA"/>
              </w:rPr>
            </w:pPr>
            <w:r w:rsidRPr="00944830">
              <w:rPr>
                <w:lang w:eastAsia="ar-SA"/>
              </w:rPr>
              <w:t>в 2014 году – 585 606,16 тыс. руб.;</w:t>
            </w:r>
          </w:p>
          <w:p w:rsidR="00944830" w:rsidRPr="00944830" w:rsidRDefault="00944830" w:rsidP="00944830">
            <w:pPr>
              <w:widowControl w:val="0"/>
              <w:jc w:val="both"/>
              <w:rPr>
                <w:lang w:eastAsia="ar-SA"/>
              </w:rPr>
            </w:pPr>
            <w:r w:rsidRPr="00944830">
              <w:rPr>
                <w:lang w:eastAsia="ar-SA"/>
              </w:rPr>
              <w:t>в 2015 году – 498 799,00 тыс. руб.;</w:t>
            </w:r>
          </w:p>
          <w:p w:rsidR="00944830" w:rsidRPr="00944830" w:rsidRDefault="00944830" w:rsidP="00944830">
            <w:pPr>
              <w:widowControl w:val="0"/>
              <w:jc w:val="both"/>
              <w:rPr>
                <w:lang w:eastAsia="ar-SA"/>
              </w:rPr>
            </w:pPr>
            <w:r w:rsidRPr="00944830">
              <w:rPr>
                <w:lang w:eastAsia="ar-SA"/>
              </w:rPr>
              <w:t>в 2016 году – 448 941,73тыс. руб.;</w:t>
            </w:r>
          </w:p>
          <w:p w:rsidR="00944830" w:rsidRPr="00944830" w:rsidRDefault="00944830" w:rsidP="00944830">
            <w:pPr>
              <w:widowControl w:val="0"/>
              <w:jc w:val="both"/>
              <w:rPr>
                <w:lang w:eastAsia="ar-SA"/>
              </w:rPr>
            </w:pPr>
            <w:r w:rsidRPr="00944830">
              <w:rPr>
                <w:lang w:eastAsia="ar-SA"/>
              </w:rPr>
              <w:t>в 2017 году – 60 241,10 тыс. руб.;</w:t>
            </w:r>
          </w:p>
          <w:p w:rsidR="00944830" w:rsidRPr="00944830" w:rsidRDefault="00944830" w:rsidP="00944830">
            <w:pPr>
              <w:widowControl w:val="0"/>
              <w:jc w:val="both"/>
              <w:rPr>
                <w:lang w:eastAsia="ar-SA"/>
              </w:rPr>
            </w:pPr>
            <w:r w:rsidRPr="00944830">
              <w:rPr>
                <w:lang w:eastAsia="ar-SA"/>
              </w:rPr>
              <w:t>в 2018 году – 51 728,20 тыс. руб.;</w:t>
            </w:r>
          </w:p>
          <w:p w:rsidR="00944830" w:rsidRPr="00944830" w:rsidRDefault="00944830" w:rsidP="00944830">
            <w:pPr>
              <w:widowControl w:val="0"/>
              <w:jc w:val="both"/>
              <w:rPr>
                <w:lang w:eastAsia="ar-SA"/>
              </w:rPr>
            </w:pPr>
            <w:r w:rsidRPr="00944830">
              <w:rPr>
                <w:lang w:eastAsia="ar-SA"/>
              </w:rPr>
              <w:t>в 2019 году – 55 217,80 тыс. руб.;</w:t>
            </w:r>
          </w:p>
          <w:p w:rsidR="00944830" w:rsidRPr="00944830" w:rsidRDefault="00944830" w:rsidP="00944830">
            <w:pPr>
              <w:widowControl w:val="0"/>
              <w:jc w:val="both"/>
              <w:rPr>
                <w:lang w:eastAsia="ar-SA"/>
              </w:rPr>
            </w:pPr>
            <w:r w:rsidRPr="00944830">
              <w:rPr>
                <w:lang w:eastAsia="ar-SA"/>
              </w:rPr>
              <w:t>в 2020 году – 27 500,00 тыс. руб.;</w:t>
            </w:r>
          </w:p>
          <w:p w:rsidR="00944830" w:rsidRPr="00944830" w:rsidRDefault="00944830" w:rsidP="00944830">
            <w:pPr>
              <w:widowControl w:val="0"/>
              <w:jc w:val="both"/>
              <w:rPr>
                <w:spacing w:val="-5"/>
                <w:lang w:eastAsia="ar-SA"/>
              </w:rPr>
            </w:pPr>
            <w:r w:rsidRPr="00944830">
              <w:rPr>
                <w:spacing w:val="-5"/>
                <w:lang w:eastAsia="ar-SA"/>
              </w:rPr>
              <w:t>из них:</w:t>
            </w:r>
          </w:p>
          <w:p w:rsidR="00944830" w:rsidRPr="00944830" w:rsidRDefault="00944830" w:rsidP="00944830">
            <w:pPr>
              <w:widowControl w:val="0"/>
              <w:jc w:val="both"/>
              <w:rPr>
                <w:spacing w:val="-5"/>
                <w:lang w:eastAsia="ar-SA"/>
              </w:rPr>
            </w:pPr>
            <w:r w:rsidRPr="00944830">
              <w:rPr>
                <w:spacing w:val="-5"/>
                <w:lang w:eastAsia="ar-SA"/>
              </w:rPr>
              <w:t>за счет средств федерального бюджета:</w:t>
            </w:r>
          </w:p>
          <w:p w:rsidR="00944830" w:rsidRPr="00944830" w:rsidRDefault="00944830" w:rsidP="00944830">
            <w:pPr>
              <w:widowControl w:val="0"/>
              <w:jc w:val="both"/>
              <w:rPr>
                <w:spacing w:val="-5"/>
                <w:lang w:eastAsia="ar-SA"/>
              </w:rPr>
            </w:pPr>
            <w:r w:rsidRPr="00944830">
              <w:rPr>
                <w:spacing w:val="-5"/>
                <w:lang w:eastAsia="ar-SA"/>
              </w:rPr>
              <w:t>в 2014 году – 1 648,84 тыс. руб.;</w:t>
            </w:r>
          </w:p>
          <w:p w:rsidR="00944830" w:rsidRPr="00944830" w:rsidRDefault="00944830" w:rsidP="00944830">
            <w:pPr>
              <w:widowControl w:val="0"/>
              <w:jc w:val="both"/>
              <w:rPr>
                <w:spacing w:val="-5"/>
                <w:lang w:eastAsia="ar-SA"/>
              </w:rPr>
            </w:pPr>
            <w:r w:rsidRPr="00944830">
              <w:rPr>
                <w:spacing w:val="-5"/>
                <w:lang w:eastAsia="ar-SA"/>
              </w:rPr>
              <w:t>в 2015 году – 2 317,72 тыс. руб.;</w:t>
            </w:r>
          </w:p>
          <w:p w:rsidR="00944830" w:rsidRPr="00944830" w:rsidRDefault="00944830" w:rsidP="00944830">
            <w:pPr>
              <w:widowControl w:val="0"/>
              <w:jc w:val="both"/>
              <w:rPr>
                <w:lang w:eastAsia="ar-SA"/>
              </w:rPr>
            </w:pPr>
            <w:r w:rsidRPr="00944830">
              <w:rPr>
                <w:lang w:eastAsia="ar-SA"/>
              </w:rPr>
              <w:t>в 2016 году – 895,81 тыс. руб.;</w:t>
            </w:r>
          </w:p>
          <w:p w:rsidR="00944830" w:rsidRPr="00944830" w:rsidRDefault="00944830" w:rsidP="00944830">
            <w:pPr>
              <w:widowControl w:val="0"/>
              <w:jc w:val="both"/>
              <w:rPr>
                <w:spacing w:val="-5"/>
                <w:lang w:eastAsia="ar-SA"/>
              </w:rPr>
            </w:pPr>
            <w:r w:rsidRPr="00944830">
              <w:rPr>
                <w:spacing w:val="-5"/>
                <w:lang w:eastAsia="ar-SA"/>
              </w:rPr>
              <w:t>за счет средств бюджета округа:</w:t>
            </w:r>
          </w:p>
          <w:p w:rsidR="00944830" w:rsidRPr="00944830" w:rsidRDefault="00944830" w:rsidP="00944830">
            <w:pPr>
              <w:widowControl w:val="0"/>
              <w:jc w:val="both"/>
              <w:rPr>
                <w:lang w:eastAsia="ar-SA"/>
              </w:rPr>
            </w:pPr>
            <w:r w:rsidRPr="00944830">
              <w:rPr>
                <w:lang w:eastAsia="ar-SA"/>
              </w:rPr>
              <w:t>в 2014 году – 405 710,58 тыс. руб.;</w:t>
            </w:r>
          </w:p>
          <w:p w:rsidR="00944830" w:rsidRPr="00944830" w:rsidRDefault="00944830" w:rsidP="00944830">
            <w:pPr>
              <w:widowControl w:val="0"/>
              <w:jc w:val="both"/>
              <w:rPr>
                <w:lang w:eastAsia="ar-SA"/>
              </w:rPr>
            </w:pPr>
            <w:r w:rsidRPr="00944830">
              <w:rPr>
                <w:lang w:eastAsia="ar-SA"/>
              </w:rPr>
              <w:t>в 2015 году – 411 487,69 тыс. руб.;</w:t>
            </w:r>
          </w:p>
          <w:p w:rsidR="00944830" w:rsidRPr="00944830" w:rsidRDefault="00944830" w:rsidP="00944830">
            <w:pPr>
              <w:widowControl w:val="0"/>
              <w:jc w:val="both"/>
              <w:rPr>
                <w:lang w:eastAsia="ar-SA"/>
              </w:rPr>
            </w:pPr>
            <w:r w:rsidRPr="00944830">
              <w:rPr>
                <w:lang w:eastAsia="ar-SA"/>
              </w:rPr>
              <w:t>в 2016 году – 320 040,78 тыс. руб.;</w:t>
            </w:r>
          </w:p>
          <w:p w:rsidR="00944830" w:rsidRPr="00944830" w:rsidRDefault="00944830" w:rsidP="00944830">
            <w:pPr>
              <w:widowControl w:val="0"/>
              <w:jc w:val="both"/>
              <w:rPr>
                <w:lang w:eastAsia="ar-SA"/>
              </w:rPr>
            </w:pPr>
            <w:r w:rsidRPr="00944830">
              <w:rPr>
                <w:lang w:eastAsia="ar-SA"/>
              </w:rPr>
              <w:t>в 2017 году – 50 703,10 тыс. руб.;</w:t>
            </w:r>
          </w:p>
          <w:p w:rsidR="00944830" w:rsidRPr="00944830" w:rsidRDefault="00944830" w:rsidP="00944830">
            <w:pPr>
              <w:widowControl w:val="0"/>
              <w:jc w:val="both"/>
              <w:rPr>
                <w:lang w:eastAsia="ar-SA"/>
              </w:rPr>
            </w:pPr>
            <w:r w:rsidRPr="00944830">
              <w:rPr>
                <w:lang w:eastAsia="ar-SA"/>
              </w:rPr>
              <w:t>в 2018 году – 35 125,40 тыс. руб.;</w:t>
            </w:r>
          </w:p>
          <w:p w:rsidR="00944830" w:rsidRPr="00944830" w:rsidRDefault="00944830" w:rsidP="00944830">
            <w:pPr>
              <w:widowControl w:val="0"/>
              <w:jc w:val="both"/>
              <w:rPr>
                <w:lang w:eastAsia="ar-SA"/>
              </w:rPr>
            </w:pPr>
            <w:r w:rsidRPr="00944830">
              <w:rPr>
                <w:lang w:eastAsia="ar-SA"/>
              </w:rPr>
              <w:t>в 2019 году – 38 615,00 тыс. руб.;</w:t>
            </w:r>
          </w:p>
          <w:p w:rsidR="00944830" w:rsidRPr="00944830" w:rsidRDefault="00944830" w:rsidP="00944830">
            <w:pPr>
              <w:widowControl w:val="0"/>
              <w:jc w:val="both"/>
            </w:pPr>
            <w:r w:rsidRPr="00944830">
              <w:t>за счет средств бюджета района:</w:t>
            </w:r>
          </w:p>
          <w:p w:rsidR="00944830" w:rsidRPr="00944830" w:rsidRDefault="00944830" w:rsidP="00944830">
            <w:pPr>
              <w:widowControl w:val="0"/>
              <w:jc w:val="both"/>
              <w:rPr>
                <w:lang w:eastAsia="ar-SA"/>
              </w:rPr>
            </w:pPr>
            <w:r w:rsidRPr="00944830">
              <w:rPr>
                <w:lang w:eastAsia="ar-SA"/>
              </w:rPr>
              <w:t>в 2014 году – 178 246,68 тыс. руб.;</w:t>
            </w:r>
          </w:p>
          <w:p w:rsidR="00944830" w:rsidRPr="00944830" w:rsidRDefault="00944830" w:rsidP="00944830">
            <w:pPr>
              <w:widowControl w:val="0"/>
              <w:jc w:val="both"/>
              <w:rPr>
                <w:lang w:eastAsia="ar-SA"/>
              </w:rPr>
            </w:pPr>
            <w:r w:rsidRPr="00944830">
              <w:rPr>
                <w:lang w:eastAsia="ar-SA"/>
              </w:rPr>
              <w:t>в 2015 году – 84 993,59 тыс. руб.;</w:t>
            </w:r>
          </w:p>
          <w:p w:rsidR="00944830" w:rsidRPr="00944830" w:rsidRDefault="00944830" w:rsidP="00944830">
            <w:pPr>
              <w:widowControl w:val="0"/>
              <w:jc w:val="both"/>
              <w:rPr>
                <w:lang w:eastAsia="ar-SA"/>
              </w:rPr>
            </w:pPr>
            <w:r w:rsidRPr="00944830">
              <w:rPr>
                <w:lang w:eastAsia="ar-SA"/>
              </w:rPr>
              <w:t>в 2016 году – 128 005,15 тыс. руб.;</w:t>
            </w:r>
          </w:p>
          <w:p w:rsidR="00944830" w:rsidRPr="00944830" w:rsidRDefault="00944830" w:rsidP="00944830">
            <w:pPr>
              <w:widowControl w:val="0"/>
              <w:jc w:val="both"/>
              <w:rPr>
                <w:lang w:eastAsia="ar-SA"/>
              </w:rPr>
            </w:pPr>
            <w:r w:rsidRPr="00944830">
              <w:rPr>
                <w:lang w:eastAsia="ar-SA"/>
              </w:rPr>
              <w:t>в 2017 году – 9 538,00 тыс. руб.;</w:t>
            </w:r>
          </w:p>
          <w:p w:rsidR="00944830" w:rsidRPr="00944830" w:rsidRDefault="00944830" w:rsidP="00944830">
            <w:pPr>
              <w:widowControl w:val="0"/>
              <w:jc w:val="both"/>
              <w:rPr>
                <w:lang w:eastAsia="ar-SA"/>
              </w:rPr>
            </w:pPr>
            <w:r w:rsidRPr="00944830">
              <w:rPr>
                <w:lang w:eastAsia="ar-SA"/>
              </w:rPr>
              <w:t>в 2018 году – 16 602,80 тыс. руб.;</w:t>
            </w:r>
          </w:p>
          <w:p w:rsidR="00944830" w:rsidRPr="00944830" w:rsidRDefault="00944830" w:rsidP="00944830">
            <w:pPr>
              <w:widowControl w:val="0"/>
              <w:jc w:val="both"/>
              <w:rPr>
                <w:lang w:eastAsia="ar-SA"/>
              </w:rPr>
            </w:pPr>
            <w:r w:rsidRPr="00944830">
              <w:rPr>
                <w:lang w:eastAsia="ar-SA"/>
              </w:rPr>
              <w:t>в 2019 году – 16 602,80 тыс. руб.;</w:t>
            </w:r>
          </w:p>
          <w:p w:rsidR="00944830" w:rsidRPr="00944830" w:rsidRDefault="00944830" w:rsidP="00944830">
            <w:pPr>
              <w:widowControl w:val="0"/>
              <w:jc w:val="both"/>
              <w:rPr>
                <w:lang w:eastAsia="ar-SA"/>
              </w:rPr>
            </w:pPr>
            <w:r w:rsidRPr="00944830">
              <w:rPr>
                <w:lang w:eastAsia="ar-SA"/>
              </w:rPr>
              <w:t>в 2020 году – 27 500,00 тыс. руб.».</w:t>
            </w:r>
          </w:p>
        </w:tc>
      </w:tr>
    </w:tbl>
    <w:p w:rsidR="00944830" w:rsidRPr="00944830" w:rsidRDefault="00944830" w:rsidP="00944830">
      <w:pPr>
        <w:ind w:firstLine="709"/>
        <w:jc w:val="both"/>
        <w:rPr>
          <w:b/>
        </w:rPr>
      </w:pPr>
      <w:r w:rsidRPr="00944830">
        <w:t>1.3. В</w:t>
      </w:r>
      <w:r w:rsidR="00564369">
        <w:t>приложении</w:t>
      </w:r>
      <w:r w:rsidRPr="00944830">
        <w:t xml:space="preserve"> 1 к муниципальной программе пункты: 2.2.1.; 2.2.1.1; </w:t>
      </w:r>
      <w:r w:rsidR="00564369">
        <w:t>«</w:t>
      </w:r>
      <w:r w:rsidRPr="00944830">
        <w:t>Итого по основному мероприятию 2.2.1.</w:t>
      </w:r>
      <w:r w:rsidR="00564369">
        <w:t>»</w:t>
      </w:r>
      <w:r w:rsidRPr="00944830">
        <w:t xml:space="preserve">; </w:t>
      </w:r>
      <w:r w:rsidR="00564369">
        <w:t>«</w:t>
      </w:r>
      <w:r w:rsidRPr="00944830">
        <w:t xml:space="preserve">Итого по подпрограмме </w:t>
      </w:r>
      <w:r w:rsidRPr="00944830">
        <w:rPr>
          <w:lang w:val="en-US"/>
        </w:rPr>
        <w:t>II</w:t>
      </w:r>
      <w:r w:rsidR="00564369">
        <w:t>»</w:t>
      </w:r>
      <w:r w:rsidRPr="00944830">
        <w:t xml:space="preserve">; </w:t>
      </w:r>
      <w:r w:rsidR="00564369">
        <w:t>«</w:t>
      </w:r>
      <w:r w:rsidRPr="00944830">
        <w:t>Вс</w:t>
      </w:r>
      <w:r w:rsidRPr="00944830">
        <w:t>е</w:t>
      </w:r>
      <w:r w:rsidRPr="00944830">
        <w:t>гопо Программе</w:t>
      </w:r>
      <w:r w:rsidR="00564369">
        <w:t>»</w:t>
      </w:r>
      <w:r w:rsidRPr="00944830">
        <w:t xml:space="preserve">; </w:t>
      </w:r>
      <w:r w:rsidR="00564369">
        <w:t>«</w:t>
      </w:r>
      <w:r w:rsidRPr="00944830">
        <w:t>прочие расходы</w:t>
      </w:r>
      <w:r w:rsidR="00564369">
        <w:t>»</w:t>
      </w:r>
      <w:r w:rsidRPr="00944830">
        <w:t xml:space="preserve">; </w:t>
      </w:r>
      <w:r w:rsidR="00564369">
        <w:t>«</w:t>
      </w:r>
      <w:r w:rsidRPr="00944830">
        <w:t>отдел жилищно-коммунального хозя</w:t>
      </w:r>
      <w:r w:rsidRPr="00944830">
        <w:t>й</w:t>
      </w:r>
      <w:r w:rsidRPr="00944830">
        <w:t>ства, энергетики и строительства администрации района</w:t>
      </w:r>
      <w:r w:rsidR="00564369">
        <w:t>»</w:t>
      </w:r>
      <w:r>
        <w:t>изложить в новой р</w:t>
      </w:r>
      <w:r>
        <w:t>е</w:t>
      </w:r>
      <w:r>
        <w:t xml:space="preserve">дакции </w:t>
      </w:r>
      <w:r w:rsidRPr="00944830">
        <w:t>согласно приложе</w:t>
      </w:r>
      <w:r>
        <w:t>нию</w:t>
      </w:r>
      <w:r w:rsidRPr="00944830">
        <w:t>.</w:t>
      </w:r>
    </w:p>
    <w:p w:rsidR="00944830" w:rsidRPr="00944830" w:rsidRDefault="00944830" w:rsidP="00944830">
      <w:pPr>
        <w:ind w:firstLine="709"/>
        <w:jc w:val="both"/>
      </w:pPr>
    </w:p>
    <w:p w:rsidR="00944830" w:rsidRPr="007A5B11" w:rsidRDefault="00944830" w:rsidP="00944830">
      <w:pPr>
        <w:tabs>
          <w:tab w:val="left" w:pos="720"/>
        </w:tabs>
        <w:ind w:firstLine="709"/>
        <w:jc w:val="both"/>
      </w:pPr>
      <w:r w:rsidRPr="00944830">
        <w:t xml:space="preserve">2. </w:t>
      </w:r>
      <w:r w:rsidRPr="007A5B11">
        <w:t>Службе документационного обеспечения управления организации де</w:t>
      </w:r>
      <w:r w:rsidRPr="007A5B11">
        <w:t>я</w:t>
      </w:r>
      <w:r w:rsidRPr="007A5B11">
        <w:t xml:space="preserve">тельности администрации района </w:t>
      </w:r>
      <w:r>
        <w:t xml:space="preserve">(Ю.В. Мороз) </w:t>
      </w:r>
      <w:r w:rsidRPr="007A5B11">
        <w:t xml:space="preserve">разместить постановление на официальном веб-сайте администрации района: </w:t>
      </w:r>
      <w:hyperlink r:id="rId9" w:history="1">
        <w:r w:rsidRPr="007A5B11">
          <w:rPr>
            <w:rStyle w:val="af9"/>
            <w:color w:val="auto"/>
            <w:u w:val="none"/>
            <w:lang w:val="en-US"/>
          </w:rPr>
          <w:t>www</w:t>
        </w:r>
        <w:r w:rsidRPr="007A5B11">
          <w:rPr>
            <w:rStyle w:val="af9"/>
            <w:color w:val="auto"/>
            <w:u w:val="none"/>
          </w:rPr>
          <w:t>.</w:t>
        </w:r>
        <w:r w:rsidRPr="007A5B11">
          <w:rPr>
            <w:rStyle w:val="af9"/>
            <w:color w:val="auto"/>
            <w:u w:val="none"/>
            <w:lang w:val="en-US"/>
          </w:rPr>
          <w:t>nvraion</w:t>
        </w:r>
        <w:r w:rsidRPr="007A5B11">
          <w:rPr>
            <w:rStyle w:val="af9"/>
            <w:color w:val="auto"/>
            <w:u w:val="none"/>
          </w:rPr>
          <w:t>.</w:t>
        </w:r>
        <w:r w:rsidRPr="007A5B11">
          <w:rPr>
            <w:rStyle w:val="af9"/>
            <w:color w:val="auto"/>
            <w:u w:val="none"/>
            <w:lang w:val="en-US"/>
          </w:rPr>
          <w:t>ru</w:t>
        </w:r>
        <w:r w:rsidRPr="007A5B11">
          <w:rPr>
            <w:rStyle w:val="af9"/>
            <w:color w:val="auto"/>
            <w:u w:val="none"/>
          </w:rPr>
          <w:t>.</w:t>
        </w:r>
      </w:hyperlink>
    </w:p>
    <w:p w:rsidR="00944830" w:rsidRPr="007A5B11" w:rsidRDefault="00944830" w:rsidP="00944830">
      <w:pPr>
        <w:tabs>
          <w:tab w:val="left" w:pos="720"/>
        </w:tabs>
        <w:ind w:firstLine="709"/>
        <w:jc w:val="both"/>
      </w:pPr>
    </w:p>
    <w:p w:rsidR="00944830" w:rsidRPr="007A5B11" w:rsidRDefault="00944830" w:rsidP="00944830">
      <w:pPr>
        <w:tabs>
          <w:tab w:val="left" w:pos="720"/>
        </w:tabs>
        <w:ind w:firstLine="709"/>
        <w:jc w:val="both"/>
      </w:pPr>
      <w:r>
        <w:t>3</w:t>
      </w:r>
      <w:r w:rsidRPr="007A5B11">
        <w:t>. Пресс-службе администрации района (А.В. Мартынова) опубликовать постановление в приложении «Официальный бюллетень» к газете «Новости Приобья.</w:t>
      </w:r>
    </w:p>
    <w:p w:rsidR="00944830" w:rsidRPr="007A5B11" w:rsidRDefault="00944830" w:rsidP="00944830">
      <w:pPr>
        <w:tabs>
          <w:tab w:val="left" w:pos="720"/>
        </w:tabs>
        <w:ind w:firstLine="709"/>
        <w:jc w:val="both"/>
      </w:pPr>
    </w:p>
    <w:p w:rsidR="00944830" w:rsidRPr="007A5B11" w:rsidRDefault="00944830" w:rsidP="00944830">
      <w:pPr>
        <w:tabs>
          <w:tab w:val="left" w:pos="720"/>
        </w:tabs>
        <w:ind w:firstLine="709"/>
        <w:jc w:val="both"/>
      </w:pPr>
      <w:r>
        <w:lastRenderedPageBreak/>
        <w:t>4</w:t>
      </w:r>
      <w:r w:rsidRPr="007A5B11">
        <w:t>. Постановление вступает в силу после его официального опубликования (обнародования).</w:t>
      </w:r>
    </w:p>
    <w:p w:rsidR="00944830" w:rsidRPr="006C51D3" w:rsidRDefault="00944830" w:rsidP="00944830">
      <w:pPr>
        <w:ind w:firstLine="709"/>
        <w:jc w:val="both"/>
      </w:pPr>
    </w:p>
    <w:p w:rsidR="00944830" w:rsidRPr="006C51D3" w:rsidRDefault="00944830" w:rsidP="00944830">
      <w:pPr>
        <w:ind w:firstLine="709"/>
        <w:jc w:val="both"/>
      </w:pPr>
      <w:r>
        <w:t>5</w:t>
      </w:r>
      <w:r w:rsidRPr="006C51D3">
        <w:t xml:space="preserve">. Контроль за выполнением постановления возложить </w:t>
      </w:r>
      <w:r>
        <w:t>на исполняющего обязанности начальника отдела жилищно-коммунального хозяйства, энергет</w:t>
      </w:r>
      <w:r>
        <w:t>и</w:t>
      </w:r>
      <w:r>
        <w:t>ки и строительства М.Ю. Канышеву.</w:t>
      </w:r>
    </w:p>
    <w:p w:rsidR="00944830" w:rsidRDefault="00944830" w:rsidP="00944830">
      <w:pPr>
        <w:ind w:firstLine="709"/>
        <w:jc w:val="both"/>
      </w:pPr>
    </w:p>
    <w:p w:rsidR="00944830" w:rsidRDefault="00944830" w:rsidP="00944830">
      <w:pPr>
        <w:widowControl w:val="0"/>
        <w:ind w:firstLine="709"/>
        <w:jc w:val="both"/>
      </w:pPr>
    </w:p>
    <w:p w:rsidR="00944830" w:rsidRPr="00944830" w:rsidRDefault="00944830" w:rsidP="00944830">
      <w:pPr>
        <w:widowControl w:val="0"/>
        <w:ind w:firstLine="709"/>
        <w:jc w:val="both"/>
      </w:pPr>
    </w:p>
    <w:p w:rsidR="00944830" w:rsidRDefault="00944830" w:rsidP="00944830">
      <w:pPr>
        <w:jc w:val="both"/>
      </w:pPr>
      <w:r w:rsidRPr="00944830">
        <w:t>Глава района                                                                                        Б.А. Саломатин</w:t>
      </w:r>
    </w:p>
    <w:p w:rsidR="00944830" w:rsidRDefault="00944830" w:rsidP="00944830">
      <w:pPr>
        <w:jc w:val="both"/>
      </w:pPr>
    </w:p>
    <w:p w:rsidR="00944830" w:rsidRPr="00944830" w:rsidRDefault="00944830" w:rsidP="00944830">
      <w:pPr>
        <w:jc w:val="both"/>
      </w:pPr>
    </w:p>
    <w:p w:rsidR="00944830" w:rsidRDefault="00944830" w:rsidP="00944830">
      <w:pPr>
        <w:ind w:left="10206"/>
        <w:jc w:val="both"/>
        <w:sectPr w:rsidR="00944830" w:rsidSect="006D070F">
          <w:headerReference w:type="default" r:id="rId10"/>
          <w:headerReference w:type="first" r:id="rId11"/>
          <w:pgSz w:w="11904" w:h="16836"/>
          <w:pgMar w:top="1134" w:right="567" w:bottom="1134" w:left="1701" w:header="720" w:footer="720" w:gutter="0"/>
          <w:cols w:space="720"/>
          <w:titlePg/>
          <w:docGrid w:linePitch="326"/>
        </w:sectPr>
      </w:pPr>
      <w:r w:rsidRPr="00944830">
        <w:t>Приложение 1 к постановлению адми</w:t>
      </w:r>
    </w:p>
    <w:p w:rsidR="00944830" w:rsidRDefault="00944830" w:rsidP="00944830">
      <w:pPr>
        <w:ind w:left="10206"/>
        <w:jc w:val="both"/>
      </w:pPr>
      <w:r>
        <w:lastRenderedPageBreak/>
        <w:t xml:space="preserve">Приложение к постановлению </w:t>
      </w:r>
    </w:p>
    <w:p w:rsidR="00944830" w:rsidRDefault="00944830" w:rsidP="00944830">
      <w:pPr>
        <w:ind w:left="10206"/>
        <w:jc w:val="both"/>
      </w:pPr>
      <w:r>
        <w:t>администрации района</w:t>
      </w:r>
    </w:p>
    <w:p w:rsidR="00944830" w:rsidRPr="00944830" w:rsidRDefault="00944830" w:rsidP="00944830">
      <w:pPr>
        <w:ind w:left="10206"/>
        <w:jc w:val="both"/>
      </w:pPr>
      <w:r>
        <w:t xml:space="preserve">от </w:t>
      </w:r>
      <w:r w:rsidR="00767954">
        <w:t>31.10.2016</w:t>
      </w:r>
      <w:r>
        <w:t xml:space="preserve"> № </w:t>
      </w:r>
      <w:r w:rsidR="00767954">
        <w:t>2471</w:t>
      </w:r>
      <w:bookmarkStart w:id="0" w:name="_GoBack"/>
      <w:bookmarkEnd w:id="0"/>
    </w:p>
    <w:p w:rsidR="00944830" w:rsidRDefault="00944830" w:rsidP="00944830">
      <w:pPr>
        <w:ind w:left="10206"/>
        <w:jc w:val="center"/>
        <w:rPr>
          <w:b/>
        </w:rPr>
      </w:pPr>
    </w:p>
    <w:p w:rsidR="00944830" w:rsidRPr="00944830" w:rsidRDefault="00944830" w:rsidP="00944830">
      <w:pPr>
        <w:ind w:left="10206"/>
        <w:jc w:val="center"/>
        <w:rPr>
          <w:b/>
        </w:rPr>
      </w:pPr>
    </w:p>
    <w:p w:rsidR="00944830" w:rsidRPr="00944830" w:rsidRDefault="00944830" w:rsidP="00944830">
      <w:pPr>
        <w:jc w:val="center"/>
        <w:rPr>
          <w:b/>
          <w:bCs/>
        </w:rPr>
      </w:pPr>
      <w:r w:rsidRPr="00944830">
        <w:rPr>
          <w:b/>
        </w:rPr>
        <w:t>Изменения</w:t>
      </w:r>
      <w:r>
        <w:rPr>
          <w:b/>
        </w:rPr>
        <w:t xml:space="preserve">, которые вносятся </w:t>
      </w:r>
      <w:r w:rsidRPr="00944830">
        <w:rPr>
          <w:b/>
        </w:rPr>
        <w:t xml:space="preserve">в приложение 1 к </w:t>
      </w:r>
      <w:r w:rsidRPr="00944830">
        <w:rPr>
          <w:b/>
          <w:bCs/>
        </w:rPr>
        <w:t>муниципальной программе</w:t>
      </w:r>
    </w:p>
    <w:p w:rsidR="00944830" w:rsidRPr="00944830" w:rsidRDefault="00944830" w:rsidP="00944830">
      <w:pPr>
        <w:jc w:val="center"/>
        <w:rPr>
          <w:b/>
        </w:rPr>
      </w:pPr>
      <w:r w:rsidRPr="00944830">
        <w:rPr>
          <w:b/>
        </w:rPr>
        <w:t>«Обеспечение доступным и комфортным жильем жителей Нижневартовского района в 2014–2020 годы»</w:t>
      </w:r>
    </w:p>
    <w:p w:rsidR="00944830" w:rsidRPr="00944830" w:rsidRDefault="00944830" w:rsidP="00944830">
      <w:r w:rsidRPr="00944830">
        <w:t>«</w:t>
      </w:r>
    </w:p>
    <w:tbl>
      <w:tblPr>
        <w:tblStyle w:val="1fff6"/>
        <w:tblW w:w="14745" w:type="dxa"/>
        <w:jc w:val="center"/>
        <w:tblLayout w:type="fixed"/>
        <w:tblLook w:val="04A0"/>
      </w:tblPr>
      <w:tblGrid>
        <w:gridCol w:w="1082"/>
        <w:gridCol w:w="1417"/>
        <w:gridCol w:w="1985"/>
        <w:gridCol w:w="992"/>
        <w:gridCol w:w="1189"/>
        <w:gridCol w:w="992"/>
        <w:gridCol w:w="1134"/>
        <w:gridCol w:w="1134"/>
        <w:gridCol w:w="851"/>
        <w:gridCol w:w="850"/>
        <w:gridCol w:w="142"/>
        <w:gridCol w:w="1134"/>
        <w:gridCol w:w="992"/>
        <w:gridCol w:w="851"/>
      </w:tblGrid>
      <w:tr w:rsidR="00944830" w:rsidRPr="00944830" w:rsidTr="00F16F67">
        <w:trPr>
          <w:trHeight w:val="495"/>
          <w:jc w:val="center"/>
        </w:trPr>
        <w:tc>
          <w:tcPr>
            <w:tcW w:w="1082" w:type="dxa"/>
            <w:vMerge w:val="restart"/>
            <w:hideMark/>
          </w:tcPr>
          <w:p w:rsidR="00944830" w:rsidRDefault="00944830" w:rsidP="00944830">
            <w:pPr>
              <w:jc w:val="center"/>
              <w:rPr>
                <w:b/>
                <w:bCs/>
                <w:sz w:val="24"/>
                <w:szCs w:val="24"/>
              </w:rPr>
            </w:pPr>
            <w:r w:rsidRPr="00944830">
              <w:rPr>
                <w:b/>
                <w:bCs/>
                <w:sz w:val="24"/>
                <w:szCs w:val="24"/>
              </w:rPr>
              <w:t>№</w:t>
            </w:r>
          </w:p>
          <w:p w:rsidR="00944830" w:rsidRPr="00944830" w:rsidRDefault="00944830" w:rsidP="00944830">
            <w:pPr>
              <w:jc w:val="center"/>
              <w:rPr>
                <w:b/>
                <w:bCs/>
                <w:sz w:val="24"/>
                <w:szCs w:val="24"/>
              </w:rPr>
            </w:pPr>
            <w:r w:rsidRPr="00944830">
              <w:rPr>
                <w:b/>
                <w:bCs/>
                <w:sz w:val="24"/>
                <w:szCs w:val="24"/>
              </w:rPr>
              <w:t>п</w:t>
            </w:r>
            <w:r>
              <w:rPr>
                <w:b/>
                <w:bCs/>
                <w:sz w:val="24"/>
                <w:szCs w:val="24"/>
              </w:rPr>
              <w:t>/</w:t>
            </w:r>
            <w:r w:rsidRPr="00944830">
              <w:rPr>
                <w:b/>
                <w:bCs/>
                <w:sz w:val="24"/>
                <w:szCs w:val="24"/>
              </w:rPr>
              <w:t>п</w:t>
            </w:r>
          </w:p>
        </w:tc>
        <w:tc>
          <w:tcPr>
            <w:tcW w:w="1417" w:type="dxa"/>
            <w:vMerge w:val="restart"/>
            <w:hideMark/>
          </w:tcPr>
          <w:p w:rsidR="00944830" w:rsidRDefault="00944830" w:rsidP="00944830">
            <w:pPr>
              <w:jc w:val="center"/>
              <w:rPr>
                <w:b/>
                <w:bCs/>
                <w:sz w:val="24"/>
                <w:szCs w:val="24"/>
              </w:rPr>
            </w:pPr>
            <w:r w:rsidRPr="00944830">
              <w:rPr>
                <w:b/>
                <w:bCs/>
                <w:sz w:val="24"/>
                <w:szCs w:val="24"/>
              </w:rPr>
              <w:t>Наимен</w:t>
            </w:r>
            <w:r w:rsidRPr="00944830">
              <w:rPr>
                <w:b/>
                <w:bCs/>
                <w:sz w:val="24"/>
                <w:szCs w:val="24"/>
              </w:rPr>
              <w:t>о</w:t>
            </w:r>
            <w:r w:rsidRPr="00944830">
              <w:rPr>
                <w:b/>
                <w:bCs/>
                <w:sz w:val="24"/>
                <w:szCs w:val="24"/>
              </w:rPr>
              <w:t>вание о</w:t>
            </w:r>
            <w:r w:rsidRPr="00944830">
              <w:rPr>
                <w:b/>
                <w:bCs/>
                <w:sz w:val="24"/>
                <w:szCs w:val="24"/>
              </w:rPr>
              <w:t>с</w:t>
            </w:r>
            <w:r w:rsidRPr="00944830">
              <w:rPr>
                <w:b/>
                <w:bCs/>
                <w:sz w:val="24"/>
                <w:szCs w:val="24"/>
              </w:rPr>
              <w:t xml:space="preserve">новного </w:t>
            </w:r>
          </w:p>
          <w:p w:rsidR="00944830" w:rsidRPr="00944830" w:rsidRDefault="00944830" w:rsidP="00944830">
            <w:pPr>
              <w:jc w:val="center"/>
              <w:rPr>
                <w:b/>
                <w:bCs/>
                <w:sz w:val="24"/>
                <w:szCs w:val="24"/>
              </w:rPr>
            </w:pPr>
            <w:r w:rsidRPr="00944830">
              <w:rPr>
                <w:b/>
                <w:bCs/>
                <w:sz w:val="24"/>
                <w:szCs w:val="24"/>
              </w:rPr>
              <w:t>меропри</w:t>
            </w:r>
            <w:r w:rsidRPr="00944830">
              <w:rPr>
                <w:b/>
                <w:bCs/>
                <w:sz w:val="24"/>
                <w:szCs w:val="24"/>
              </w:rPr>
              <w:t>я</w:t>
            </w:r>
            <w:r w:rsidRPr="00944830">
              <w:rPr>
                <w:b/>
                <w:bCs/>
                <w:sz w:val="24"/>
                <w:szCs w:val="24"/>
              </w:rPr>
              <w:t>тия мун</w:t>
            </w:r>
            <w:r w:rsidRPr="00944830">
              <w:rPr>
                <w:b/>
                <w:bCs/>
                <w:sz w:val="24"/>
                <w:szCs w:val="24"/>
              </w:rPr>
              <w:t>и</w:t>
            </w:r>
            <w:r w:rsidRPr="00944830">
              <w:rPr>
                <w:b/>
                <w:bCs/>
                <w:sz w:val="24"/>
                <w:szCs w:val="24"/>
              </w:rPr>
              <w:t>ципальной програ</w:t>
            </w:r>
            <w:r w:rsidRPr="00944830">
              <w:rPr>
                <w:b/>
                <w:bCs/>
                <w:sz w:val="24"/>
                <w:szCs w:val="24"/>
              </w:rPr>
              <w:t>м</w:t>
            </w:r>
            <w:r w:rsidRPr="00944830">
              <w:rPr>
                <w:b/>
                <w:bCs/>
                <w:sz w:val="24"/>
                <w:szCs w:val="24"/>
              </w:rPr>
              <w:t>мы (н</w:t>
            </w:r>
            <w:r w:rsidRPr="00944830">
              <w:rPr>
                <w:b/>
                <w:bCs/>
                <w:sz w:val="24"/>
                <w:szCs w:val="24"/>
              </w:rPr>
              <w:t>а</w:t>
            </w:r>
            <w:r w:rsidRPr="00944830">
              <w:rPr>
                <w:b/>
                <w:bCs/>
                <w:sz w:val="24"/>
                <w:szCs w:val="24"/>
              </w:rPr>
              <w:t>именов</w:t>
            </w:r>
            <w:r w:rsidRPr="00944830">
              <w:rPr>
                <w:b/>
                <w:bCs/>
                <w:sz w:val="24"/>
                <w:szCs w:val="24"/>
              </w:rPr>
              <w:t>а</w:t>
            </w:r>
            <w:r w:rsidRPr="00944830">
              <w:rPr>
                <w:b/>
                <w:bCs/>
                <w:sz w:val="24"/>
                <w:szCs w:val="24"/>
              </w:rPr>
              <w:t>ние мер</w:t>
            </w:r>
            <w:r w:rsidRPr="00944830">
              <w:rPr>
                <w:b/>
                <w:bCs/>
                <w:sz w:val="24"/>
                <w:szCs w:val="24"/>
              </w:rPr>
              <w:t>о</w:t>
            </w:r>
            <w:r w:rsidRPr="00944830">
              <w:rPr>
                <w:b/>
                <w:bCs/>
                <w:sz w:val="24"/>
                <w:szCs w:val="24"/>
              </w:rPr>
              <w:t>приятия /объекта)</w:t>
            </w:r>
          </w:p>
        </w:tc>
        <w:tc>
          <w:tcPr>
            <w:tcW w:w="1985" w:type="dxa"/>
            <w:vMerge w:val="restart"/>
            <w:hideMark/>
          </w:tcPr>
          <w:p w:rsidR="00944830" w:rsidRDefault="00944830" w:rsidP="00944830">
            <w:pPr>
              <w:jc w:val="center"/>
              <w:rPr>
                <w:b/>
                <w:bCs/>
                <w:sz w:val="24"/>
                <w:szCs w:val="24"/>
              </w:rPr>
            </w:pPr>
            <w:r w:rsidRPr="00944830">
              <w:rPr>
                <w:b/>
                <w:bCs/>
                <w:sz w:val="24"/>
                <w:szCs w:val="24"/>
              </w:rPr>
              <w:t xml:space="preserve">Ответственный </w:t>
            </w:r>
          </w:p>
          <w:p w:rsidR="00944830" w:rsidRPr="00944830" w:rsidRDefault="00944830" w:rsidP="00944830">
            <w:pPr>
              <w:jc w:val="center"/>
              <w:rPr>
                <w:b/>
                <w:bCs/>
                <w:sz w:val="24"/>
                <w:szCs w:val="24"/>
              </w:rPr>
            </w:pPr>
            <w:r w:rsidRPr="00944830">
              <w:rPr>
                <w:b/>
                <w:bCs/>
                <w:sz w:val="24"/>
                <w:szCs w:val="24"/>
              </w:rPr>
              <w:t>исполнитель/</w:t>
            </w:r>
          </w:p>
          <w:p w:rsidR="00944830" w:rsidRPr="00944830" w:rsidRDefault="00944830" w:rsidP="00944830">
            <w:pPr>
              <w:jc w:val="center"/>
              <w:rPr>
                <w:b/>
                <w:bCs/>
                <w:sz w:val="24"/>
                <w:szCs w:val="24"/>
              </w:rPr>
            </w:pPr>
            <w:r w:rsidRPr="00944830">
              <w:rPr>
                <w:b/>
                <w:bCs/>
                <w:sz w:val="24"/>
                <w:szCs w:val="24"/>
              </w:rPr>
              <w:t>соисполнитель</w:t>
            </w:r>
          </w:p>
        </w:tc>
        <w:tc>
          <w:tcPr>
            <w:tcW w:w="992" w:type="dxa"/>
            <w:vMerge w:val="restart"/>
            <w:hideMark/>
          </w:tcPr>
          <w:p w:rsidR="00944830" w:rsidRPr="00944830" w:rsidRDefault="00944830" w:rsidP="00944830">
            <w:pPr>
              <w:jc w:val="center"/>
              <w:rPr>
                <w:b/>
                <w:bCs/>
                <w:sz w:val="24"/>
                <w:szCs w:val="24"/>
              </w:rPr>
            </w:pPr>
            <w:r w:rsidRPr="00944830">
              <w:rPr>
                <w:b/>
                <w:bCs/>
                <w:sz w:val="24"/>
                <w:szCs w:val="24"/>
              </w:rPr>
              <w:t>И</w:t>
            </w:r>
            <w:r w:rsidRPr="00944830">
              <w:rPr>
                <w:b/>
                <w:bCs/>
                <w:sz w:val="24"/>
                <w:szCs w:val="24"/>
              </w:rPr>
              <w:t>с</w:t>
            </w:r>
            <w:r w:rsidRPr="00944830">
              <w:rPr>
                <w:b/>
                <w:bCs/>
                <w:sz w:val="24"/>
                <w:szCs w:val="24"/>
              </w:rPr>
              <w:t>то</w:t>
            </w:r>
            <w:r w:rsidRPr="00944830">
              <w:rPr>
                <w:b/>
                <w:bCs/>
                <w:sz w:val="24"/>
                <w:szCs w:val="24"/>
              </w:rPr>
              <w:t>ч</w:t>
            </w:r>
            <w:r w:rsidRPr="00944830">
              <w:rPr>
                <w:b/>
                <w:bCs/>
                <w:sz w:val="24"/>
                <w:szCs w:val="24"/>
              </w:rPr>
              <w:t>ники ф</w:t>
            </w:r>
            <w:r w:rsidRPr="00944830">
              <w:rPr>
                <w:b/>
                <w:bCs/>
                <w:sz w:val="24"/>
                <w:szCs w:val="24"/>
              </w:rPr>
              <w:t>и</w:t>
            </w:r>
            <w:r w:rsidRPr="00944830">
              <w:rPr>
                <w:b/>
                <w:bCs/>
                <w:sz w:val="24"/>
                <w:szCs w:val="24"/>
              </w:rPr>
              <w:t>нанс</w:t>
            </w:r>
            <w:r w:rsidRPr="00944830">
              <w:rPr>
                <w:b/>
                <w:bCs/>
                <w:sz w:val="24"/>
                <w:szCs w:val="24"/>
              </w:rPr>
              <w:t>и</w:t>
            </w:r>
            <w:r w:rsidRPr="00944830">
              <w:rPr>
                <w:b/>
                <w:bCs/>
                <w:sz w:val="24"/>
                <w:szCs w:val="24"/>
              </w:rPr>
              <w:t>ров</w:t>
            </w:r>
            <w:r w:rsidRPr="00944830">
              <w:rPr>
                <w:b/>
                <w:bCs/>
                <w:sz w:val="24"/>
                <w:szCs w:val="24"/>
              </w:rPr>
              <w:t>а</w:t>
            </w:r>
            <w:r w:rsidRPr="00944830">
              <w:rPr>
                <w:b/>
                <w:bCs/>
                <w:sz w:val="24"/>
                <w:szCs w:val="24"/>
              </w:rPr>
              <w:t>ния</w:t>
            </w:r>
          </w:p>
        </w:tc>
        <w:tc>
          <w:tcPr>
            <w:tcW w:w="1189" w:type="dxa"/>
            <w:vMerge w:val="restart"/>
            <w:hideMark/>
          </w:tcPr>
          <w:p w:rsidR="00944830" w:rsidRPr="00944830" w:rsidRDefault="00944830" w:rsidP="00944830">
            <w:pPr>
              <w:jc w:val="center"/>
              <w:rPr>
                <w:b/>
                <w:bCs/>
                <w:sz w:val="24"/>
                <w:szCs w:val="24"/>
              </w:rPr>
            </w:pPr>
            <w:r w:rsidRPr="00944830">
              <w:rPr>
                <w:b/>
                <w:bCs/>
                <w:sz w:val="24"/>
                <w:szCs w:val="24"/>
              </w:rPr>
              <w:t>Номер показ</w:t>
            </w:r>
            <w:r w:rsidRPr="00944830">
              <w:rPr>
                <w:b/>
                <w:bCs/>
                <w:sz w:val="24"/>
                <w:szCs w:val="24"/>
              </w:rPr>
              <w:t>а</w:t>
            </w:r>
            <w:r w:rsidRPr="00944830">
              <w:rPr>
                <w:b/>
                <w:bCs/>
                <w:sz w:val="24"/>
                <w:szCs w:val="24"/>
              </w:rPr>
              <w:t>теля из таблицы «Цел</w:t>
            </w:r>
            <w:r w:rsidRPr="00944830">
              <w:rPr>
                <w:b/>
                <w:bCs/>
                <w:sz w:val="24"/>
                <w:szCs w:val="24"/>
              </w:rPr>
              <w:t>е</w:t>
            </w:r>
            <w:r w:rsidRPr="00944830">
              <w:rPr>
                <w:b/>
                <w:bCs/>
                <w:sz w:val="24"/>
                <w:szCs w:val="24"/>
              </w:rPr>
              <w:t>в</w:t>
            </w:r>
            <w:r>
              <w:rPr>
                <w:b/>
                <w:bCs/>
                <w:sz w:val="24"/>
                <w:szCs w:val="24"/>
              </w:rPr>
              <w:t>ые</w:t>
            </w:r>
            <w:r w:rsidRPr="00944830">
              <w:rPr>
                <w:b/>
                <w:bCs/>
                <w:sz w:val="24"/>
                <w:szCs w:val="24"/>
              </w:rPr>
              <w:t xml:space="preserve"> п</w:t>
            </w:r>
            <w:r w:rsidRPr="00944830">
              <w:rPr>
                <w:b/>
                <w:bCs/>
                <w:sz w:val="24"/>
                <w:szCs w:val="24"/>
              </w:rPr>
              <w:t>о</w:t>
            </w:r>
            <w:r w:rsidRPr="00944830">
              <w:rPr>
                <w:b/>
                <w:bCs/>
                <w:sz w:val="24"/>
                <w:szCs w:val="24"/>
              </w:rPr>
              <w:t>казатели мун</w:t>
            </w:r>
            <w:r w:rsidRPr="00944830">
              <w:rPr>
                <w:b/>
                <w:bCs/>
                <w:sz w:val="24"/>
                <w:szCs w:val="24"/>
              </w:rPr>
              <w:t>и</w:t>
            </w:r>
            <w:r w:rsidRPr="00944830">
              <w:rPr>
                <w:b/>
                <w:bCs/>
                <w:sz w:val="24"/>
                <w:szCs w:val="24"/>
              </w:rPr>
              <w:t>ципал</w:t>
            </w:r>
            <w:r w:rsidRPr="00944830">
              <w:rPr>
                <w:b/>
                <w:bCs/>
                <w:sz w:val="24"/>
                <w:szCs w:val="24"/>
              </w:rPr>
              <w:t>ь</w:t>
            </w:r>
            <w:r w:rsidRPr="00944830">
              <w:rPr>
                <w:b/>
                <w:bCs/>
                <w:sz w:val="24"/>
                <w:szCs w:val="24"/>
              </w:rPr>
              <w:t>ной пр</w:t>
            </w:r>
            <w:r w:rsidRPr="00944830">
              <w:rPr>
                <w:b/>
                <w:bCs/>
                <w:sz w:val="24"/>
                <w:szCs w:val="24"/>
              </w:rPr>
              <w:t>о</w:t>
            </w:r>
            <w:r w:rsidRPr="00944830">
              <w:rPr>
                <w:b/>
                <w:bCs/>
                <w:sz w:val="24"/>
                <w:szCs w:val="24"/>
              </w:rPr>
              <w:t>гра</w:t>
            </w:r>
            <w:r w:rsidRPr="00944830">
              <w:rPr>
                <w:b/>
                <w:bCs/>
                <w:sz w:val="24"/>
                <w:szCs w:val="24"/>
              </w:rPr>
              <w:t>м</w:t>
            </w:r>
            <w:r w:rsidRPr="00944830">
              <w:rPr>
                <w:b/>
                <w:bCs/>
                <w:sz w:val="24"/>
                <w:szCs w:val="24"/>
              </w:rPr>
              <w:t>мы»</w:t>
            </w:r>
          </w:p>
        </w:tc>
        <w:tc>
          <w:tcPr>
            <w:tcW w:w="8080" w:type="dxa"/>
            <w:gridSpan w:val="9"/>
            <w:hideMark/>
          </w:tcPr>
          <w:p w:rsidR="00944830" w:rsidRPr="00944830" w:rsidRDefault="00944830" w:rsidP="00944830">
            <w:pPr>
              <w:jc w:val="center"/>
              <w:rPr>
                <w:b/>
                <w:bCs/>
                <w:sz w:val="24"/>
                <w:szCs w:val="24"/>
              </w:rPr>
            </w:pPr>
            <w:r w:rsidRPr="00944830">
              <w:rPr>
                <w:b/>
                <w:bCs/>
                <w:sz w:val="24"/>
                <w:szCs w:val="24"/>
              </w:rPr>
              <w:t>Финансовые затраты на реализацию (тыс. рублей)</w:t>
            </w:r>
          </w:p>
        </w:tc>
      </w:tr>
      <w:tr w:rsidR="00944830" w:rsidRPr="00944830" w:rsidTr="00F16F67">
        <w:trPr>
          <w:trHeight w:val="300"/>
          <w:jc w:val="center"/>
        </w:trPr>
        <w:tc>
          <w:tcPr>
            <w:tcW w:w="1082" w:type="dxa"/>
            <w:vMerge/>
            <w:hideMark/>
          </w:tcPr>
          <w:p w:rsidR="00944830" w:rsidRPr="00944830" w:rsidRDefault="00944830" w:rsidP="00944830">
            <w:pPr>
              <w:jc w:val="center"/>
              <w:rPr>
                <w:b/>
                <w:bCs/>
                <w:sz w:val="24"/>
                <w:szCs w:val="24"/>
              </w:rPr>
            </w:pPr>
          </w:p>
        </w:tc>
        <w:tc>
          <w:tcPr>
            <w:tcW w:w="1417" w:type="dxa"/>
            <w:vMerge/>
            <w:hideMark/>
          </w:tcPr>
          <w:p w:rsidR="00944830" w:rsidRPr="00944830" w:rsidRDefault="00944830" w:rsidP="00944830">
            <w:pPr>
              <w:jc w:val="center"/>
              <w:rPr>
                <w:b/>
                <w:bCs/>
                <w:sz w:val="24"/>
                <w:szCs w:val="24"/>
              </w:rPr>
            </w:pPr>
          </w:p>
        </w:tc>
        <w:tc>
          <w:tcPr>
            <w:tcW w:w="1985" w:type="dxa"/>
            <w:vMerge/>
            <w:hideMark/>
          </w:tcPr>
          <w:p w:rsidR="00944830" w:rsidRPr="00944830" w:rsidRDefault="00944830" w:rsidP="00944830">
            <w:pPr>
              <w:jc w:val="center"/>
              <w:rPr>
                <w:b/>
                <w:bCs/>
                <w:sz w:val="24"/>
                <w:szCs w:val="24"/>
              </w:rPr>
            </w:pPr>
          </w:p>
        </w:tc>
        <w:tc>
          <w:tcPr>
            <w:tcW w:w="992" w:type="dxa"/>
            <w:vMerge/>
            <w:hideMark/>
          </w:tcPr>
          <w:p w:rsidR="00944830" w:rsidRPr="00944830" w:rsidRDefault="00944830" w:rsidP="00944830">
            <w:pPr>
              <w:jc w:val="center"/>
              <w:rPr>
                <w:b/>
                <w:bCs/>
                <w:sz w:val="24"/>
                <w:szCs w:val="24"/>
              </w:rPr>
            </w:pPr>
          </w:p>
        </w:tc>
        <w:tc>
          <w:tcPr>
            <w:tcW w:w="1189" w:type="dxa"/>
            <w:vMerge/>
            <w:hideMark/>
          </w:tcPr>
          <w:p w:rsidR="00944830" w:rsidRPr="00944830" w:rsidRDefault="00944830" w:rsidP="00944830">
            <w:pPr>
              <w:jc w:val="center"/>
              <w:rPr>
                <w:b/>
                <w:bCs/>
                <w:sz w:val="24"/>
                <w:szCs w:val="24"/>
              </w:rPr>
            </w:pPr>
          </w:p>
        </w:tc>
        <w:tc>
          <w:tcPr>
            <w:tcW w:w="992" w:type="dxa"/>
            <w:vMerge w:val="restart"/>
            <w:hideMark/>
          </w:tcPr>
          <w:p w:rsidR="00944830" w:rsidRPr="00944830" w:rsidRDefault="00944830" w:rsidP="00944830">
            <w:pPr>
              <w:jc w:val="center"/>
              <w:rPr>
                <w:b/>
                <w:bCs/>
                <w:sz w:val="24"/>
                <w:szCs w:val="24"/>
              </w:rPr>
            </w:pPr>
            <w:r w:rsidRPr="00944830">
              <w:rPr>
                <w:b/>
                <w:bCs/>
                <w:sz w:val="24"/>
                <w:szCs w:val="24"/>
              </w:rPr>
              <w:t>всего</w:t>
            </w:r>
          </w:p>
        </w:tc>
        <w:tc>
          <w:tcPr>
            <w:tcW w:w="7088" w:type="dxa"/>
            <w:gridSpan w:val="8"/>
            <w:hideMark/>
          </w:tcPr>
          <w:p w:rsidR="00944830" w:rsidRPr="00944830" w:rsidRDefault="00944830" w:rsidP="00944830">
            <w:pPr>
              <w:jc w:val="center"/>
              <w:rPr>
                <w:b/>
                <w:bCs/>
                <w:sz w:val="24"/>
                <w:szCs w:val="24"/>
              </w:rPr>
            </w:pPr>
            <w:r w:rsidRPr="00944830">
              <w:rPr>
                <w:b/>
                <w:bCs/>
                <w:sz w:val="24"/>
                <w:szCs w:val="24"/>
              </w:rPr>
              <w:t>в том числе</w:t>
            </w:r>
          </w:p>
        </w:tc>
      </w:tr>
      <w:tr w:rsidR="00944830" w:rsidRPr="00944830" w:rsidTr="00F16F67">
        <w:trPr>
          <w:trHeight w:val="610"/>
          <w:jc w:val="center"/>
        </w:trPr>
        <w:tc>
          <w:tcPr>
            <w:tcW w:w="1082" w:type="dxa"/>
            <w:vMerge/>
            <w:hideMark/>
          </w:tcPr>
          <w:p w:rsidR="00944830" w:rsidRPr="00944830" w:rsidRDefault="00944830" w:rsidP="00944830">
            <w:pPr>
              <w:jc w:val="center"/>
              <w:rPr>
                <w:b/>
                <w:bCs/>
                <w:sz w:val="24"/>
                <w:szCs w:val="24"/>
              </w:rPr>
            </w:pPr>
          </w:p>
        </w:tc>
        <w:tc>
          <w:tcPr>
            <w:tcW w:w="1417" w:type="dxa"/>
            <w:vMerge/>
            <w:hideMark/>
          </w:tcPr>
          <w:p w:rsidR="00944830" w:rsidRPr="00944830" w:rsidRDefault="00944830" w:rsidP="00944830">
            <w:pPr>
              <w:jc w:val="center"/>
              <w:rPr>
                <w:b/>
                <w:bCs/>
                <w:sz w:val="24"/>
                <w:szCs w:val="24"/>
              </w:rPr>
            </w:pPr>
          </w:p>
        </w:tc>
        <w:tc>
          <w:tcPr>
            <w:tcW w:w="1985" w:type="dxa"/>
            <w:vMerge/>
            <w:hideMark/>
          </w:tcPr>
          <w:p w:rsidR="00944830" w:rsidRPr="00944830" w:rsidRDefault="00944830" w:rsidP="00944830">
            <w:pPr>
              <w:jc w:val="center"/>
              <w:rPr>
                <w:b/>
                <w:bCs/>
                <w:sz w:val="24"/>
                <w:szCs w:val="24"/>
              </w:rPr>
            </w:pPr>
          </w:p>
        </w:tc>
        <w:tc>
          <w:tcPr>
            <w:tcW w:w="992" w:type="dxa"/>
            <w:vMerge/>
            <w:hideMark/>
          </w:tcPr>
          <w:p w:rsidR="00944830" w:rsidRPr="00944830" w:rsidRDefault="00944830" w:rsidP="00944830">
            <w:pPr>
              <w:jc w:val="center"/>
              <w:rPr>
                <w:b/>
                <w:bCs/>
                <w:sz w:val="24"/>
                <w:szCs w:val="24"/>
              </w:rPr>
            </w:pPr>
          </w:p>
        </w:tc>
        <w:tc>
          <w:tcPr>
            <w:tcW w:w="1189" w:type="dxa"/>
            <w:vMerge/>
            <w:hideMark/>
          </w:tcPr>
          <w:p w:rsidR="00944830" w:rsidRPr="00944830" w:rsidRDefault="00944830" w:rsidP="00944830">
            <w:pPr>
              <w:jc w:val="center"/>
              <w:rPr>
                <w:b/>
                <w:bCs/>
                <w:sz w:val="24"/>
                <w:szCs w:val="24"/>
              </w:rPr>
            </w:pPr>
          </w:p>
        </w:tc>
        <w:tc>
          <w:tcPr>
            <w:tcW w:w="992" w:type="dxa"/>
            <w:vMerge/>
            <w:hideMark/>
          </w:tcPr>
          <w:p w:rsidR="00944830" w:rsidRPr="00944830" w:rsidRDefault="00944830" w:rsidP="00944830">
            <w:pPr>
              <w:jc w:val="center"/>
              <w:rPr>
                <w:b/>
                <w:bCs/>
                <w:sz w:val="24"/>
                <w:szCs w:val="24"/>
              </w:rPr>
            </w:pPr>
          </w:p>
        </w:tc>
        <w:tc>
          <w:tcPr>
            <w:tcW w:w="1134" w:type="dxa"/>
            <w:hideMark/>
          </w:tcPr>
          <w:p w:rsidR="00944830" w:rsidRPr="00944830" w:rsidRDefault="00944830" w:rsidP="00944830">
            <w:pPr>
              <w:jc w:val="center"/>
              <w:rPr>
                <w:b/>
                <w:bCs/>
                <w:sz w:val="24"/>
                <w:szCs w:val="24"/>
              </w:rPr>
            </w:pPr>
            <w:r w:rsidRPr="00944830">
              <w:rPr>
                <w:b/>
                <w:bCs/>
                <w:sz w:val="24"/>
                <w:szCs w:val="24"/>
              </w:rPr>
              <w:t>2014</w:t>
            </w:r>
          </w:p>
          <w:p w:rsidR="00944830" w:rsidRPr="00944830" w:rsidRDefault="00944830" w:rsidP="00944830">
            <w:pPr>
              <w:jc w:val="center"/>
              <w:rPr>
                <w:b/>
                <w:bCs/>
                <w:sz w:val="24"/>
                <w:szCs w:val="24"/>
              </w:rPr>
            </w:pPr>
            <w:r w:rsidRPr="00944830">
              <w:rPr>
                <w:b/>
                <w:bCs/>
                <w:sz w:val="24"/>
                <w:szCs w:val="24"/>
              </w:rPr>
              <w:t>год</w:t>
            </w:r>
          </w:p>
        </w:tc>
        <w:tc>
          <w:tcPr>
            <w:tcW w:w="1134" w:type="dxa"/>
            <w:hideMark/>
          </w:tcPr>
          <w:p w:rsidR="00944830" w:rsidRPr="00944830" w:rsidRDefault="00944830" w:rsidP="00944830">
            <w:pPr>
              <w:jc w:val="center"/>
              <w:rPr>
                <w:b/>
                <w:bCs/>
                <w:sz w:val="24"/>
                <w:szCs w:val="24"/>
              </w:rPr>
            </w:pPr>
            <w:r w:rsidRPr="00944830">
              <w:rPr>
                <w:b/>
                <w:bCs/>
                <w:sz w:val="24"/>
                <w:szCs w:val="24"/>
              </w:rPr>
              <w:t>2015</w:t>
            </w:r>
          </w:p>
          <w:p w:rsidR="00944830" w:rsidRPr="00944830" w:rsidRDefault="00944830" w:rsidP="00944830">
            <w:pPr>
              <w:jc w:val="center"/>
              <w:rPr>
                <w:b/>
                <w:bCs/>
                <w:sz w:val="24"/>
                <w:szCs w:val="24"/>
              </w:rPr>
            </w:pPr>
            <w:r w:rsidRPr="00944830">
              <w:rPr>
                <w:b/>
                <w:bCs/>
                <w:sz w:val="24"/>
                <w:szCs w:val="24"/>
              </w:rPr>
              <w:t>год</w:t>
            </w:r>
          </w:p>
        </w:tc>
        <w:tc>
          <w:tcPr>
            <w:tcW w:w="851" w:type="dxa"/>
            <w:hideMark/>
          </w:tcPr>
          <w:p w:rsidR="00944830" w:rsidRPr="00944830" w:rsidRDefault="00944830" w:rsidP="00944830">
            <w:pPr>
              <w:jc w:val="center"/>
              <w:rPr>
                <w:b/>
                <w:bCs/>
                <w:sz w:val="24"/>
                <w:szCs w:val="24"/>
              </w:rPr>
            </w:pPr>
            <w:r w:rsidRPr="00944830">
              <w:rPr>
                <w:b/>
                <w:bCs/>
                <w:sz w:val="24"/>
                <w:szCs w:val="24"/>
              </w:rPr>
              <w:t>2016</w:t>
            </w:r>
          </w:p>
          <w:p w:rsidR="00944830" w:rsidRPr="00944830" w:rsidRDefault="00944830" w:rsidP="00944830">
            <w:pPr>
              <w:jc w:val="center"/>
              <w:rPr>
                <w:b/>
                <w:bCs/>
                <w:sz w:val="24"/>
                <w:szCs w:val="24"/>
              </w:rPr>
            </w:pPr>
            <w:r w:rsidRPr="00944830">
              <w:rPr>
                <w:b/>
                <w:bCs/>
                <w:sz w:val="24"/>
                <w:szCs w:val="24"/>
              </w:rPr>
              <w:t>год</w:t>
            </w:r>
          </w:p>
        </w:tc>
        <w:tc>
          <w:tcPr>
            <w:tcW w:w="992" w:type="dxa"/>
            <w:gridSpan w:val="2"/>
            <w:hideMark/>
          </w:tcPr>
          <w:p w:rsidR="00944830" w:rsidRPr="00944830" w:rsidRDefault="00944830" w:rsidP="00944830">
            <w:pPr>
              <w:jc w:val="center"/>
              <w:rPr>
                <w:b/>
                <w:bCs/>
                <w:sz w:val="24"/>
                <w:szCs w:val="24"/>
              </w:rPr>
            </w:pPr>
            <w:r w:rsidRPr="00944830">
              <w:rPr>
                <w:b/>
                <w:bCs/>
                <w:sz w:val="24"/>
                <w:szCs w:val="24"/>
              </w:rPr>
              <w:t>2017</w:t>
            </w:r>
          </w:p>
          <w:p w:rsidR="00944830" w:rsidRPr="00944830" w:rsidRDefault="00944830" w:rsidP="00944830">
            <w:pPr>
              <w:jc w:val="center"/>
              <w:rPr>
                <w:b/>
                <w:bCs/>
                <w:sz w:val="24"/>
                <w:szCs w:val="24"/>
              </w:rPr>
            </w:pPr>
            <w:r w:rsidRPr="00944830">
              <w:rPr>
                <w:b/>
                <w:bCs/>
                <w:sz w:val="24"/>
                <w:szCs w:val="24"/>
              </w:rPr>
              <w:t>год</w:t>
            </w:r>
          </w:p>
        </w:tc>
        <w:tc>
          <w:tcPr>
            <w:tcW w:w="1134" w:type="dxa"/>
            <w:hideMark/>
          </w:tcPr>
          <w:p w:rsidR="00944830" w:rsidRPr="00944830" w:rsidRDefault="00944830" w:rsidP="00944830">
            <w:pPr>
              <w:jc w:val="center"/>
              <w:rPr>
                <w:b/>
                <w:bCs/>
                <w:sz w:val="24"/>
                <w:szCs w:val="24"/>
              </w:rPr>
            </w:pPr>
            <w:r w:rsidRPr="00944830">
              <w:rPr>
                <w:b/>
                <w:bCs/>
                <w:sz w:val="24"/>
                <w:szCs w:val="24"/>
              </w:rPr>
              <w:t>2018</w:t>
            </w:r>
          </w:p>
          <w:p w:rsidR="00944830" w:rsidRPr="00944830" w:rsidRDefault="00944830" w:rsidP="00944830">
            <w:pPr>
              <w:jc w:val="center"/>
              <w:rPr>
                <w:b/>
                <w:bCs/>
                <w:sz w:val="24"/>
                <w:szCs w:val="24"/>
              </w:rPr>
            </w:pPr>
            <w:r w:rsidRPr="00944830">
              <w:rPr>
                <w:b/>
                <w:bCs/>
                <w:sz w:val="24"/>
                <w:szCs w:val="24"/>
              </w:rPr>
              <w:t>год</w:t>
            </w:r>
          </w:p>
        </w:tc>
        <w:tc>
          <w:tcPr>
            <w:tcW w:w="992" w:type="dxa"/>
            <w:hideMark/>
          </w:tcPr>
          <w:p w:rsidR="00944830" w:rsidRPr="00944830" w:rsidRDefault="00944830" w:rsidP="00944830">
            <w:pPr>
              <w:jc w:val="center"/>
              <w:rPr>
                <w:b/>
                <w:bCs/>
                <w:sz w:val="24"/>
                <w:szCs w:val="24"/>
              </w:rPr>
            </w:pPr>
            <w:r w:rsidRPr="00944830">
              <w:rPr>
                <w:b/>
                <w:bCs/>
                <w:sz w:val="24"/>
                <w:szCs w:val="24"/>
              </w:rPr>
              <w:t>2019</w:t>
            </w:r>
          </w:p>
          <w:p w:rsidR="00944830" w:rsidRPr="00944830" w:rsidRDefault="00944830" w:rsidP="00944830">
            <w:pPr>
              <w:jc w:val="center"/>
              <w:rPr>
                <w:b/>
                <w:bCs/>
                <w:sz w:val="24"/>
                <w:szCs w:val="24"/>
              </w:rPr>
            </w:pPr>
            <w:r w:rsidRPr="00944830">
              <w:rPr>
                <w:b/>
                <w:bCs/>
                <w:sz w:val="24"/>
                <w:szCs w:val="24"/>
              </w:rPr>
              <w:t>год</w:t>
            </w:r>
          </w:p>
        </w:tc>
        <w:tc>
          <w:tcPr>
            <w:tcW w:w="851" w:type="dxa"/>
            <w:hideMark/>
          </w:tcPr>
          <w:p w:rsidR="00944830" w:rsidRPr="00944830" w:rsidRDefault="00944830" w:rsidP="00944830">
            <w:pPr>
              <w:jc w:val="center"/>
              <w:rPr>
                <w:b/>
                <w:bCs/>
                <w:sz w:val="24"/>
                <w:szCs w:val="24"/>
              </w:rPr>
            </w:pPr>
            <w:r w:rsidRPr="00944830">
              <w:rPr>
                <w:b/>
                <w:bCs/>
                <w:sz w:val="24"/>
                <w:szCs w:val="24"/>
              </w:rPr>
              <w:t>2020</w:t>
            </w:r>
          </w:p>
          <w:p w:rsidR="00944830" w:rsidRPr="00944830" w:rsidRDefault="00944830" w:rsidP="00944830">
            <w:pPr>
              <w:jc w:val="center"/>
              <w:rPr>
                <w:b/>
                <w:bCs/>
                <w:sz w:val="24"/>
                <w:szCs w:val="24"/>
              </w:rPr>
            </w:pPr>
            <w:r w:rsidRPr="00944830">
              <w:rPr>
                <w:b/>
                <w:bCs/>
                <w:sz w:val="24"/>
                <w:szCs w:val="24"/>
              </w:rPr>
              <w:t>год</w:t>
            </w:r>
          </w:p>
        </w:tc>
      </w:tr>
      <w:tr w:rsidR="00944830" w:rsidRPr="00944830" w:rsidTr="00F16F67">
        <w:trPr>
          <w:trHeight w:val="300"/>
          <w:jc w:val="center"/>
        </w:trPr>
        <w:tc>
          <w:tcPr>
            <w:tcW w:w="1082" w:type="dxa"/>
            <w:hideMark/>
          </w:tcPr>
          <w:p w:rsidR="00944830" w:rsidRPr="00944830" w:rsidRDefault="00944830" w:rsidP="00944830">
            <w:pPr>
              <w:jc w:val="center"/>
              <w:rPr>
                <w:b/>
                <w:bCs/>
                <w:sz w:val="24"/>
                <w:szCs w:val="24"/>
              </w:rPr>
            </w:pPr>
            <w:r w:rsidRPr="00944830">
              <w:rPr>
                <w:b/>
                <w:bCs/>
                <w:sz w:val="24"/>
                <w:szCs w:val="24"/>
              </w:rPr>
              <w:t>1</w:t>
            </w:r>
          </w:p>
        </w:tc>
        <w:tc>
          <w:tcPr>
            <w:tcW w:w="1417" w:type="dxa"/>
            <w:hideMark/>
          </w:tcPr>
          <w:p w:rsidR="00944830" w:rsidRPr="00944830" w:rsidRDefault="00944830" w:rsidP="00944830">
            <w:pPr>
              <w:jc w:val="center"/>
              <w:rPr>
                <w:b/>
                <w:bCs/>
                <w:sz w:val="24"/>
                <w:szCs w:val="24"/>
              </w:rPr>
            </w:pPr>
            <w:r w:rsidRPr="00944830">
              <w:rPr>
                <w:b/>
                <w:bCs/>
                <w:sz w:val="24"/>
                <w:szCs w:val="24"/>
              </w:rPr>
              <w:t>2</w:t>
            </w:r>
          </w:p>
        </w:tc>
        <w:tc>
          <w:tcPr>
            <w:tcW w:w="1985" w:type="dxa"/>
            <w:hideMark/>
          </w:tcPr>
          <w:p w:rsidR="00944830" w:rsidRPr="00944830" w:rsidRDefault="00944830" w:rsidP="00944830">
            <w:pPr>
              <w:jc w:val="center"/>
              <w:rPr>
                <w:b/>
                <w:bCs/>
                <w:sz w:val="24"/>
                <w:szCs w:val="24"/>
              </w:rPr>
            </w:pPr>
            <w:r w:rsidRPr="00944830">
              <w:rPr>
                <w:b/>
                <w:bCs/>
                <w:sz w:val="24"/>
                <w:szCs w:val="24"/>
              </w:rPr>
              <w:t>3</w:t>
            </w:r>
          </w:p>
        </w:tc>
        <w:tc>
          <w:tcPr>
            <w:tcW w:w="992" w:type="dxa"/>
            <w:hideMark/>
          </w:tcPr>
          <w:p w:rsidR="00944830" w:rsidRPr="00944830" w:rsidRDefault="00944830" w:rsidP="00944830">
            <w:pPr>
              <w:jc w:val="center"/>
              <w:rPr>
                <w:b/>
                <w:bCs/>
                <w:sz w:val="24"/>
                <w:szCs w:val="24"/>
              </w:rPr>
            </w:pPr>
            <w:r w:rsidRPr="00944830">
              <w:rPr>
                <w:b/>
                <w:bCs/>
                <w:sz w:val="24"/>
                <w:szCs w:val="24"/>
              </w:rPr>
              <w:t>4</w:t>
            </w:r>
          </w:p>
        </w:tc>
        <w:tc>
          <w:tcPr>
            <w:tcW w:w="1189" w:type="dxa"/>
            <w:hideMark/>
          </w:tcPr>
          <w:p w:rsidR="00944830" w:rsidRPr="00944830" w:rsidRDefault="00944830" w:rsidP="00944830">
            <w:pPr>
              <w:jc w:val="center"/>
              <w:rPr>
                <w:b/>
                <w:bCs/>
                <w:sz w:val="24"/>
                <w:szCs w:val="24"/>
              </w:rPr>
            </w:pPr>
            <w:r w:rsidRPr="00944830">
              <w:rPr>
                <w:b/>
                <w:bCs/>
                <w:sz w:val="24"/>
                <w:szCs w:val="24"/>
              </w:rPr>
              <w:t>5</w:t>
            </w:r>
          </w:p>
        </w:tc>
        <w:tc>
          <w:tcPr>
            <w:tcW w:w="992" w:type="dxa"/>
            <w:hideMark/>
          </w:tcPr>
          <w:p w:rsidR="00944830" w:rsidRPr="00944830" w:rsidRDefault="00944830" w:rsidP="00944830">
            <w:pPr>
              <w:jc w:val="center"/>
              <w:rPr>
                <w:b/>
                <w:bCs/>
                <w:sz w:val="24"/>
                <w:szCs w:val="24"/>
              </w:rPr>
            </w:pPr>
            <w:r w:rsidRPr="00944830">
              <w:rPr>
                <w:b/>
                <w:bCs/>
                <w:sz w:val="24"/>
                <w:szCs w:val="24"/>
              </w:rPr>
              <w:t>6</w:t>
            </w:r>
          </w:p>
        </w:tc>
        <w:tc>
          <w:tcPr>
            <w:tcW w:w="1134" w:type="dxa"/>
            <w:hideMark/>
          </w:tcPr>
          <w:p w:rsidR="00944830" w:rsidRPr="00944830" w:rsidRDefault="00944830" w:rsidP="00944830">
            <w:pPr>
              <w:jc w:val="center"/>
              <w:rPr>
                <w:b/>
                <w:bCs/>
                <w:sz w:val="24"/>
                <w:szCs w:val="24"/>
              </w:rPr>
            </w:pPr>
            <w:r w:rsidRPr="00944830">
              <w:rPr>
                <w:b/>
                <w:bCs/>
                <w:sz w:val="24"/>
                <w:szCs w:val="24"/>
              </w:rPr>
              <w:t>7</w:t>
            </w:r>
          </w:p>
        </w:tc>
        <w:tc>
          <w:tcPr>
            <w:tcW w:w="1134" w:type="dxa"/>
            <w:hideMark/>
          </w:tcPr>
          <w:p w:rsidR="00944830" w:rsidRPr="00944830" w:rsidRDefault="00944830" w:rsidP="00944830">
            <w:pPr>
              <w:jc w:val="center"/>
              <w:rPr>
                <w:b/>
                <w:bCs/>
                <w:sz w:val="24"/>
                <w:szCs w:val="24"/>
              </w:rPr>
            </w:pPr>
            <w:r w:rsidRPr="00944830">
              <w:rPr>
                <w:b/>
                <w:bCs/>
                <w:sz w:val="24"/>
                <w:szCs w:val="24"/>
              </w:rPr>
              <w:t>8</w:t>
            </w:r>
          </w:p>
        </w:tc>
        <w:tc>
          <w:tcPr>
            <w:tcW w:w="851" w:type="dxa"/>
            <w:hideMark/>
          </w:tcPr>
          <w:p w:rsidR="00944830" w:rsidRPr="00944830" w:rsidRDefault="00944830" w:rsidP="00944830">
            <w:pPr>
              <w:jc w:val="center"/>
              <w:rPr>
                <w:b/>
                <w:bCs/>
                <w:sz w:val="24"/>
                <w:szCs w:val="24"/>
              </w:rPr>
            </w:pPr>
            <w:r w:rsidRPr="00944830">
              <w:rPr>
                <w:b/>
                <w:bCs/>
                <w:sz w:val="24"/>
                <w:szCs w:val="24"/>
              </w:rPr>
              <w:t>9</w:t>
            </w:r>
          </w:p>
        </w:tc>
        <w:tc>
          <w:tcPr>
            <w:tcW w:w="992" w:type="dxa"/>
            <w:gridSpan w:val="2"/>
            <w:hideMark/>
          </w:tcPr>
          <w:p w:rsidR="00944830" w:rsidRPr="00944830" w:rsidRDefault="00944830" w:rsidP="00944830">
            <w:pPr>
              <w:jc w:val="center"/>
              <w:rPr>
                <w:b/>
                <w:bCs/>
                <w:sz w:val="24"/>
                <w:szCs w:val="24"/>
              </w:rPr>
            </w:pPr>
            <w:r w:rsidRPr="00944830">
              <w:rPr>
                <w:b/>
                <w:bCs/>
                <w:sz w:val="24"/>
                <w:szCs w:val="24"/>
              </w:rPr>
              <w:t>10</w:t>
            </w:r>
          </w:p>
        </w:tc>
        <w:tc>
          <w:tcPr>
            <w:tcW w:w="1134" w:type="dxa"/>
            <w:hideMark/>
          </w:tcPr>
          <w:p w:rsidR="00944830" w:rsidRPr="00944830" w:rsidRDefault="00944830" w:rsidP="00944830">
            <w:pPr>
              <w:jc w:val="center"/>
              <w:rPr>
                <w:b/>
                <w:bCs/>
                <w:sz w:val="24"/>
                <w:szCs w:val="24"/>
              </w:rPr>
            </w:pPr>
            <w:r w:rsidRPr="00944830">
              <w:rPr>
                <w:b/>
                <w:bCs/>
                <w:sz w:val="24"/>
                <w:szCs w:val="24"/>
              </w:rPr>
              <w:t>11</w:t>
            </w:r>
          </w:p>
        </w:tc>
        <w:tc>
          <w:tcPr>
            <w:tcW w:w="992" w:type="dxa"/>
            <w:hideMark/>
          </w:tcPr>
          <w:p w:rsidR="00944830" w:rsidRPr="00944830" w:rsidRDefault="00944830" w:rsidP="00944830">
            <w:pPr>
              <w:jc w:val="center"/>
              <w:rPr>
                <w:b/>
                <w:bCs/>
                <w:sz w:val="24"/>
                <w:szCs w:val="24"/>
              </w:rPr>
            </w:pPr>
            <w:r w:rsidRPr="00944830">
              <w:rPr>
                <w:b/>
                <w:bCs/>
                <w:sz w:val="24"/>
                <w:szCs w:val="24"/>
              </w:rPr>
              <w:t>12</w:t>
            </w:r>
          </w:p>
        </w:tc>
        <w:tc>
          <w:tcPr>
            <w:tcW w:w="851" w:type="dxa"/>
            <w:hideMark/>
          </w:tcPr>
          <w:p w:rsidR="00944830" w:rsidRPr="00944830" w:rsidRDefault="00944830" w:rsidP="00944830">
            <w:pPr>
              <w:jc w:val="center"/>
              <w:rPr>
                <w:b/>
                <w:bCs/>
                <w:sz w:val="24"/>
                <w:szCs w:val="24"/>
              </w:rPr>
            </w:pPr>
            <w:r w:rsidRPr="00944830">
              <w:rPr>
                <w:b/>
                <w:bCs/>
                <w:sz w:val="24"/>
                <w:szCs w:val="24"/>
              </w:rPr>
              <w:t>13</w:t>
            </w:r>
          </w:p>
        </w:tc>
      </w:tr>
      <w:tr w:rsidR="00944830" w:rsidRPr="00944830" w:rsidTr="00564369">
        <w:trPr>
          <w:trHeight w:val="300"/>
          <w:jc w:val="center"/>
        </w:trPr>
        <w:tc>
          <w:tcPr>
            <w:tcW w:w="14745" w:type="dxa"/>
            <w:gridSpan w:val="14"/>
            <w:hideMark/>
          </w:tcPr>
          <w:p w:rsidR="00944830" w:rsidRPr="00944830" w:rsidRDefault="00944830" w:rsidP="00944830">
            <w:pPr>
              <w:jc w:val="center"/>
              <w:rPr>
                <w:b/>
                <w:bCs/>
                <w:sz w:val="24"/>
                <w:szCs w:val="24"/>
              </w:rPr>
            </w:pPr>
            <w:r w:rsidRPr="00944830">
              <w:rPr>
                <w:b/>
                <w:bCs/>
                <w:sz w:val="24"/>
                <w:szCs w:val="24"/>
              </w:rPr>
              <w:t>Подпрограмма II «Содействие развитию жилищного строительства»</w:t>
            </w:r>
          </w:p>
        </w:tc>
      </w:tr>
      <w:tr w:rsidR="00944830" w:rsidRPr="00944830" w:rsidTr="00F16F67">
        <w:trPr>
          <w:trHeight w:val="1785"/>
          <w:jc w:val="center"/>
        </w:trPr>
        <w:tc>
          <w:tcPr>
            <w:tcW w:w="1082" w:type="dxa"/>
            <w:vMerge w:val="restart"/>
            <w:hideMark/>
          </w:tcPr>
          <w:p w:rsidR="00944830" w:rsidRDefault="00944830" w:rsidP="00944830">
            <w:pPr>
              <w:jc w:val="center"/>
              <w:rPr>
                <w:bCs/>
                <w:sz w:val="24"/>
                <w:szCs w:val="24"/>
              </w:rPr>
            </w:pPr>
            <w:r w:rsidRPr="00944830">
              <w:rPr>
                <w:bCs/>
                <w:sz w:val="24"/>
                <w:szCs w:val="24"/>
              </w:rPr>
              <w:t>2.2.1.</w:t>
            </w:r>
          </w:p>
          <w:p w:rsidR="00564369" w:rsidRDefault="00564369" w:rsidP="00944830">
            <w:pPr>
              <w:jc w:val="center"/>
              <w:rPr>
                <w:bCs/>
                <w:sz w:val="24"/>
                <w:szCs w:val="24"/>
              </w:rPr>
            </w:pPr>
          </w:p>
          <w:p w:rsidR="00564369" w:rsidRDefault="00564369" w:rsidP="00944830">
            <w:pPr>
              <w:jc w:val="center"/>
              <w:rPr>
                <w:bCs/>
                <w:sz w:val="24"/>
                <w:szCs w:val="24"/>
              </w:rPr>
            </w:pPr>
          </w:p>
          <w:p w:rsidR="00564369" w:rsidRDefault="00564369" w:rsidP="00944830">
            <w:pPr>
              <w:jc w:val="center"/>
              <w:rPr>
                <w:bCs/>
                <w:sz w:val="24"/>
                <w:szCs w:val="24"/>
              </w:rPr>
            </w:pPr>
          </w:p>
          <w:p w:rsidR="00564369" w:rsidRDefault="00564369" w:rsidP="00944830">
            <w:pPr>
              <w:jc w:val="center"/>
              <w:rPr>
                <w:bCs/>
                <w:sz w:val="24"/>
                <w:szCs w:val="24"/>
              </w:rPr>
            </w:pPr>
          </w:p>
          <w:p w:rsidR="00564369" w:rsidRDefault="00564369" w:rsidP="00944830">
            <w:pPr>
              <w:jc w:val="center"/>
              <w:rPr>
                <w:bCs/>
                <w:sz w:val="24"/>
                <w:szCs w:val="24"/>
              </w:rPr>
            </w:pPr>
          </w:p>
          <w:p w:rsidR="00564369" w:rsidRDefault="00564369" w:rsidP="00944830">
            <w:pPr>
              <w:jc w:val="center"/>
              <w:rPr>
                <w:bCs/>
                <w:sz w:val="24"/>
                <w:szCs w:val="24"/>
              </w:rPr>
            </w:pPr>
          </w:p>
          <w:p w:rsidR="00564369" w:rsidRDefault="00564369" w:rsidP="00944830">
            <w:pPr>
              <w:jc w:val="center"/>
              <w:rPr>
                <w:bCs/>
                <w:sz w:val="24"/>
                <w:szCs w:val="24"/>
              </w:rPr>
            </w:pPr>
          </w:p>
          <w:p w:rsidR="00564369" w:rsidRDefault="00564369" w:rsidP="00944830">
            <w:pPr>
              <w:jc w:val="center"/>
              <w:rPr>
                <w:bCs/>
                <w:sz w:val="24"/>
                <w:szCs w:val="24"/>
              </w:rPr>
            </w:pPr>
          </w:p>
          <w:p w:rsidR="00564369" w:rsidRDefault="00564369" w:rsidP="00944830">
            <w:pPr>
              <w:jc w:val="center"/>
              <w:rPr>
                <w:bCs/>
                <w:sz w:val="24"/>
                <w:szCs w:val="24"/>
              </w:rPr>
            </w:pPr>
          </w:p>
          <w:p w:rsidR="00564369" w:rsidRDefault="00564369" w:rsidP="00944830">
            <w:pPr>
              <w:jc w:val="center"/>
              <w:rPr>
                <w:bCs/>
                <w:sz w:val="24"/>
                <w:szCs w:val="24"/>
              </w:rPr>
            </w:pPr>
          </w:p>
          <w:p w:rsidR="00564369" w:rsidRDefault="00564369" w:rsidP="00944830">
            <w:pPr>
              <w:jc w:val="center"/>
              <w:rPr>
                <w:bCs/>
                <w:sz w:val="24"/>
                <w:szCs w:val="24"/>
              </w:rPr>
            </w:pPr>
          </w:p>
          <w:p w:rsidR="00564369" w:rsidRDefault="00564369" w:rsidP="00944830">
            <w:pPr>
              <w:jc w:val="center"/>
              <w:rPr>
                <w:bCs/>
                <w:sz w:val="24"/>
                <w:szCs w:val="24"/>
              </w:rPr>
            </w:pPr>
          </w:p>
          <w:p w:rsidR="00564369" w:rsidRDefault="00564369" w:rsidP="00944830">
            <w:pPr>
              <w:jc w:val="center"/>
              <w:rPr>
                <w:bCs/>
                <w:sz w:val="24"/>
                <w:szCs w:val="24"/>
              </w:rPr>
            </w:pPr>
          </w:p>
          <w:p w:rsidR="00564369" w:rsidRPr="00944830" w:rsidRDefault="00564369" w:rsidP="00944830">
            <w:pPr>
              <w:jc w:val="center"/>
              <w:rPr>
                <w:bCs/>
                <w:sz w:val="24"/>
                <w:szCs w:val="24"/>
              </w:rPr>
            </w:pPr>
          </w:p>
        </w:tc>
        <w:tc>
          <w:tcPr>
            <w:tcW w:w="1417" w:type="dxa"/>
            <w:vMerge w:val="restart"/>
            <w:hideMark/>
          </w:tcPr>
          <w:p w:rsidR="00944830" w:rsidRPr="00944830" w:rsidRDefault="00944830" w:rsidP="00944830">
            <w:pPr>
              <w:jc w:val="both"/>
              <w:rPr>
                <w:bCs/>
                <w:sz w:val="24"/>
                <w:szCs w:val="24"/>
              </w:rPr>
            </w:pPr>
            <w:r w:rsidRPr="00944830">
              <w:rPr>
                <w:bCs/>
                <w:sz w:val="24"/>
                <w:szCs w:val="24"/>
              </w:rPr>
              <w:lastRenderedPageBreak/>
              <w:t>Стимул</w:t>
            </w:r>
            <w:r w:rsidRPr="00944830">
              <w:rPr>
                <w:bCs/>
                <w:sz w:val="24"/>
                <w:szCs w:val="24"/>
              </w:rPr>
              <w:t>и</w:t>
            </w:r>
            <w:r w:rsidRPr="00944830">
              <w:rPr>
                <w:bCs/>
                <w:sz w:val="24"/>
                <w:szCs w:val="24"/>
              </w:rPr>
              <w:t>рование застро</w:t>
            </w:r>
            <w:r w:rsidRPr="00944830">
              <w:rPr>
                <w:bCs/>
                <w:sz w:val="24"/>
                <w:szCs w:val="24"/>
              </w:rPr>
              <w:t>й</w:t>
            </w:r>
            <w:r w:rsidRPr="00944830">
              <w:rPr>
                <w:bCs/>
                <w:sz w:val="24"/>
                <w:szCs w:val="24"/>
              </w:rPr>
              <w:t>щиков на реализ</w:t>
            </w:r>
            <w:r w:rsidRPr="00944830">
              <w:rPr>
                <w:bCs/>
                <w:sz w:val="24"/>
                <w:szCs w:val="24"/>
              </w:rPr>
              <w:t>а</w:t>
            </w:r>
            <w:r w:rsidRPr="00944830">
              <w:rPr>
                <w:bCs/>
                <w:sz w:val="24"/>
                <w:szCs w:val="24"/>
              </w:rPr>
              <w:t>цию прое</w:t>
            </w:r>
            <w:r w:rsidRPr="00944830">
              <w:rPr>
                <w:bCs/>
                <w:sz w:val="24"/>
                <w:szCs w:val="24"/>
              </w:rPr>
              <w:t>к</w:t>
            </w:r>
            <w:r w:rsidRPr="00944830">
              <w:rPr>
                <w:bCs/>
                <w:sz w:val="24"/>
                <w:szCs w:val="24"/>
              </w:rPr>
              <w:t>тов ж</w:t>
            </w:r>
            <w:r w:rsidRPr="00944830">
              <w:rPr>
                <w:bCs/>
                <w:sz w:val="24"/>
                <w:szCs w:val="24"/>
              </w:rPr>
              <w:t>и</w:t>
            </w:r>
            <w:r w:rsidRPr="00944830">
              <w:rPr>
                <w:bCs/>
                <w:sz w:val="24"/>
                <w:szCs w:val="24"/>
              </w:rPr>
              <w:t>лищного строител</w:t>
            </w:r>
            <w:r w:rsidRPr="00944830">
              <w:rPr>
                <w:bCs/>
                <w:sz w:val="24"/>
                <w:szCs w:val="24"/>
              </w:rPr>
              <w:t>ь</w:t>
            </w:r>
            <w:r w:rsidRPr="00944830">
              <w:rPr>
                <w:bCs/>
                <w:sz w:val="24"/>
                <w:szCs w:val="24"/>
              </w:rPr>
              <w:t>ства (ра</w:t>
            </w:r>
            <w:r w:rsidRPr="00944830">
              <w:rPr>
                <w:bCs/>
                <w:sz w:val="24"/>
                <w:szCs w:val="24"/>
              </w:rPr>
              <w:t>з</w:t>
            </w:r>
            <w:r w:rsidRPr="00944830">
              <w:rPr>
                <w:bCs/>
                <w:sz w:val="24"/>
                <w:szCs w:val="24"/>
              </w:rPr>
              <w:lastRenderedPageBreak/>
              <w:t>витие з</w:t>
            </w:r>
            <w:r w:rsidRPr="00944830">
              <w:rPr>
                <w:bCs/>
                <w:sz w:val="24"/>
                <w:szCs w:val="24"/>
              </w:rPr>
              <w:t>а</w:t>
            </w:r>
            <w:r w:rsidRPr="00944830">
              <w:rPr>
                <w:bCs/>
                <w:sz w:val="24"/>
                <w:szCs w:val="24"/>
              </w:rPr>
              <w:t>строенных террит</w:t>
            </w:r>
            <w:r w:rsidRPr="00944830">
              <w:rPr>
                <w:bCs/>
                <w:sz w:val="24"/>
                <w:szCs w:val="24"/>
              </w:rPr>
              <w:t>о</w:t>
            </w:r>
            <w:r w:rsidRPr="00944830">
              <w:rPr>
                <w:bCs/>
                <w:sz w:val="24"/>
                <w:szCs w:val="24"/>
              </w:rPr>
              <w:t>рий, ко</w:t>
            </w:r>
            <w:r w:rsidRPr="00944830">
              <w:rPr>
                <w:bCs/>
                <w:sz w:val="24"/>
                <w:szCs w:val="24"/>
              </w:rPr>
              <w:t>м</w:t>
            </w:r>
            <w:r w:rsidRPr="00944830">
              <w:rPr>
                <w:bCs/>
                <w:sz w:val="24"/>
                <w:szCs w:val="24"/>
              </w:rPr>
              <w:t>плексное освоение террит</w:t>
            </w:r>
            <w:r w:rsidRPr="00944830">
              <w:rPr>
                <w:bCs/>
                <w:sz w:val="24"/>
                <w:szCs w:val="24"/>
              </w:rPr>
              <w:t>о</w:t>
            </w:r>
            <w:r w:rsidRPr="00944830">
              <w:rPr>
                <w:bCs/>
                <w:sz w:val="24"/>
                <w:szCs w:val="24"/>
              </w:rPr>
              <w:t>рий)</w:t>
            </w:r>
          </w:p>
        </w:tc>
        <w:tc>
          <w:tcPr>
            <w:tcW w:w="1985" w:type="dxa"/>
            <w:vMerge w:val="restart"/>
            <w:hideMark/>
          </w:tcPr>
          <w:p w:rsidR="00944830" w:rsidRPr="00944830" w:rsidRDefault="00944830" w:rsidP="00944830">
            <w:pPr>
              <w:jc w:val="both"/>
              <w:rPr>
                <w:bCs/>
                <w:sz w:val="24"/>
                <w:szCs w:val="24"/>
              </w:rPr>
            </w:pPr>
            <w:r w:rsidRPr="00944830">
              <w:rPr>
                <w:bCs/>
                <w:sz w:val="24"/>
                <w:szCs w:val="24"/>
              </w:rPr>
              <w:lastRenderedPageBreak/>
              <w:t>отдел жилищно-коммунального хозяйства, эне</w:t>
            </w:r>
            <w:r w:rsidRPr="00944830">
              <w:rPr>
                <w:bCs/>
                <w:sz w:val="24"/>
                <w:szCs w:val="24"/>
              </w:rPr>
              <w:t>р</w:t>
            </w:r>
            <w:r w:rsidRPr="00944830">
              <w:rPr>
                <w:bCs/>
                <w:sz w:val="24"/>
                <w:szCs w:val="24"/>
              </w:rPr>
              <w:t>гетики и стро</w:t>
            </w:r>
            <w:r w:rsidRPr="00944830">
              <w:rPr>
                <w:bCs/>
                <w:sz w:val="24"/>
                <w:szCs w:val="24"/>
              </w:rPr>
              <w:t>и</w:t>
            </w:r>
            <w:r w:rsidRPr="00944830">
              <w:rPr>
                <w:bCs/>
                <w:sz w:val="24"/>
                <w:szCs w:val="24"/>
              </w:rPr>
              <w:t>тельства адм</w:t>
            </w:r>
            <w:r w:rsidRPr="00944830">
              <w:rPr>
                <w:bCs/>
                <w:sz w:val="24"/>
                <w:szCs w:val="24"/>
              </w:rPr>
              <w:t>и</w:t>
            </w:r>
            <w:r w:rsidRPr="00944830">
              <w:rPr>
                <w:bCs/>
                <w:sz w:val="24"/>
                <w:szCs w:val="24"/>
              </w:rPr>
              <w:t>нистрации ра</w:t>
            </w:r>
            <w:r w:rsidRPr="00944830">
              <w:rPr>
                <w:bCs/>
                <w:sz w:val="24"/>
                <w:szCs w:val="24"/>
              </w:rPr>
              <w:t>й</w:t>
            </w:r>
            <w:r w:rsidRPr="00944830">
              <w:rPr>
                <w:bCs/>
                <w:sz w:val="24"/>
                <w:szCs w:val="24"/>
              </w:rPr>
              <w:t>она/отдел по жилищным в</w:t>
            </w:r>
            <w:r w:rsidRPr="00944830">
              <w:rPr>
                <w:bCs/>
                <w:sz w:val="24"/>
                <w:szCs w:val="24"/>
              </w:rPr>
              <w:t>о</w:t>
            </w:r>
            <w:r w:rsidRPr="00944830">
              <w:rPr>
                <w:bCs/>
                <w:sz w:val="24"/>
                <w:szCs w:val="24"/>
              </w:rPr>
              <w:t>просам и мун</w:t>
            </w:r>
            <w:r w:rsidRPr="00944830">
              <w:rPr>
                <w:bCs/>
                <w:sz w:val="24"/>
                <w:szCs w:val="24"/>
              </w:rPr>
              <w:t>и</w:t>
            </w:r>
            <w:r w:rsidRPr="00944830">
              <w:rPr>
                <w:bCs/>
                <w:sz w:val="24"/>
                <w:szCs w:val="24"/>
              </w:rPr>
              <w:t>ципальной со</w:t>
            </w:r>
            <w:r w:rsidRPr="00944830">
              <w:rPr>
                <w:bCs/>
                <w:sz w:val="24"/>
                <w:szCs w:val="24"/>
              </w:rPr>
              <w:t>б</w:t>
            </w:r>
            <w:r w:rsidRPr="00944830">
              <w:rPr>
                <w:bCs/>
                <w:sz w:val="24"/>
                <w:szCs w:val="24"/>
              </w:rPr>
              <w:lastRenderedPageBreak/>
              <w:t>ственности а</w:t>
            </w:r>
            <w:r w:rsidRPr="00944830">
              <w:rPr>
                <w:bCs/>
                <w:sz w:val="24"/>
                <w:szCs w:val="24"/>
              </w:rPr>
              <w:t>д</w:t>
            </w:r>
            <w:r w:rsidRPr="00944830">
              <w:rPr>
                <w:bCs/>
                <w:sz w:val="24"/>
                <w:szCs w:val="24"/>
              </w:rPr>
              <w:t>министрации рай</w:t>
            </w:r>
            <w:r w:rsidR="00F16F67">
              <w:rPr>
                <w:bCs/>
                <w:sz w:val="24"/>
                <w:szCs w:val="24"/>
              </w:rPr>
              <w:t>о</w:t>
            </w:r>
            <w:r w:rsidRPr="00944830">
              <w:rPr>
                <w:bCs/>
                <w:sz w:val="24"/>
                <w:szCs w:val="24"/>
              </w:rPr>
              <w:t>на/админис</w:t>
            </w:r>
            <w:r>
              <w:rPr>
                <w:bCs/>
                <w:sz w:val="24"/>
                <w:szCs w:val="24"/>
              </w:rPr>
              <w:t>-</w:t>
            </w:r>
            <w:r w:rsidRPr="00944830">
              <w:rPr>
                <w:bCs/>
                <w:sz w:val="24"/>
                <w:szCs w:val="24"/>
              </w:rPr>
              <w:t>трации горо</w:t>
            </w:r>
            <w:r w:rsidRPr="00944830">
              <w:rPr>
                <w:bCs/>
                <w:sz w:val="24"/>
                <w:szCs w:val="24"/>
              </w:rPr>
              <w:t>д</w:t>
            </w:r>
            <w:r w:rsidRPr="00944830">
              <w:rPr>
                <w:bCs/>
                <w:sz w:val="24"/>
                <w:szCs w:val="24"/>
              </w:rPr>
              <w:t>ских и сельских поселений ра</w:t>
            </w:r>
            <w:r w:rsidRPr="00944830">
              <w:rPr>
                <w:bCs/>
                <w:sz w:val="24"/>
                <w:szCs w:val="24"/>
              </w:rPr>
              <w:t>й</w:t>
            </w:r>
            <w:r w:rsidRPr="00944830">
              <w:rPr>
                <w:bCs/>
                <w:sz w:val="24"/>
                <w:szCs w:val="24"/>
              </w:rPr>
              <w:t>она</w:t>
            </w:r>
          </w:p>
        </w:tc>
        <w:tc>
          <w:tcPr>
            <w:tcW w:w="992" w:type="dxa"/>
            <w:hideMark/>
          </w:tcPr>
          <w:p w:rsidR="00944830" w:rsidRPr="00944830" w:rsidRDefault="00944830" w:rsidP="00944830">
            <w:pPr>
              <w:jc w:val="both"/>
              <w:rPr>
                <w:bCs/>
                <w:sz w:val="24"/>
                <w:szCs w:val="24"/>
              </w:rPr>
            </w:pPr>
            <w:r w:rsidRPr="00944830">
              <w:rPr>
                <w:bCs/>
                <w:sz w:val="24"/>
                <w:szCs w:val="24"/>
              </w:rPr>
              <w:lastRenderedPageBreak/>
              <w:t>всего</w:t>
            </w:r>
          </w:p>
        </w:tc>
        <w:tc>
          <w:tcPr>
            <w:tcW w:w="1189" w:type="dxa"/>
            <w:vMerge w:val="restart"/>
            <w:hideMark/>
          </w:tcPr>
          <w:p w:rsidR="00944830" w:rsidRDefault="00944830" w:rsidP="00944830">
            <w:pPr>
              <w:jc w:val="center"/>
              <w:rPr>
                <w:bCs/>
                <w:sz w:val="24"/>
                <w:szCs w:val="24"/>
              </w:rPr>
            </w:pPr>
            <w:r w:rsidRPr="00944830">
              <w:rPr>
                <w:bCs/>
                <w:sz w:val="24"/>
                <w:szCs w:val="24"/>
              </w:rPr>
              <w:t>неп</w:t>
            </w:r>
            <w:r w:rsidRPr="00944830">
              <w:rPr>
                <w:bCs/>
                <w:sz w:val="24"/>
                <w:szCs w:val="24"/>
              </w:rPr>
              <w:t>о</w:t>
            </w:r>
            <w:r w:rsidRPr="00944830">
              <w:rPr>
                <w:bCs/>
                <w:sz w:val="24"/>
                <w:szCs w:val="24"/>
              </w:rPr>
              <w:t>средс</w:t>
            </w:r>
            <w:r w:rsidRPr="00944830">
              <w:rPr>
                <w:bCs/>
                <w:sz w:val="24"/>
                <w:szCs w:val="24"/>
              </w:rPr>
              <w:t>т</w:t>
            </w:r>
            <w:r w:rsidRPr="00944830">
              <w:rPr>
                <w:bCs/>
                <w:sz w:val="24"/>
                <w:szCs w:val="24"/>
              </w:rPr>
              <w:t xml:space="preserve">венный </w:t>
            </w:r>
            <w:r>
              <w:rPr>
                <w:bCs/>
                <w:sz w:val="24"/>
                <w:szCs w:val="24"/>
              </w:rPr>
              <w:t xml:space="preserve">− </w:t>
            </w:r>
            <w:r w:rsidRPr="00944830">
              <w:rPr>
                <w:bCs/>
                <w:sz w:val="24"/>
                <w:szCs w:val="24"/>
              </w:rPr>
              <w:t>1;</w:t>
            </w:r>
          </w:p>
          <w:p w:rsidR="00944830" w:rsidRDefault="00944830" w:rsidP="00944830">
            <w:pPr>
              <w:jc w:val="center"/>
              <w:rPr>
                <w:bCs/>
                <w:sz w:val="24"/>
                <w:szCs w:val="24"/>
              </w:rPr>
            </w:pPr>
            <w:r w:rsidRPr="00944830">
              <w:rPr>
                <w:bCs/>
                <w:sz w:val="24"/>
                <w:szCs w:val="24"/>
              </w:rPr>
              <w:t>коне</w:t>
            </w:r>
            <w:r w:rsidRPr="00944830">
              <w:rPr>
                <w:bCs/>
                <w:sz w:val="24"/>
                <w:szCs w:val="24"/>
              </w:rPr>
              <w:t>ч</w:t>
            </w:r>
            <w:r w:rsidRPr="00944830">
              <w:rPr>
                <w:bCs/>
                <w:sz w:val="24"/>
                <w:szCs w:val="24"/>
              </w:rPr>
              <w:t>ный</w:t>
            </w:r>
            <w:r>
              <w:rPr>
                <w:bCs/>
                <w:sz w:val="24"/>
                <w:szCs w:val="24"/>
              </w:rPr>
              <w:t xml:space="preserve"> −</w:t>
            </w:r>
            <w:r w:rsidRPr="00944830">
              <w:rPr>
                <w:bCs/>
                <w:sz w:val="24"/>
                <w:szCs w:val="24"/>
              </w:rPr>
              <w:t xml:space="preserve"> 2,3</w:t>
            </w:r>
          </w:p>
          <w:p w:rsidR="00564369" w:rsidRDefault="00564369" w:rsidP="00944830">
            <w:pPr>
              <w:jc w:val="center"/>
              <w:rPr>
                <w:bCs/>
                <w:sz w:val="24"/>
                <w:szCs w:val="24"/>
              </w:rPr>
            </w:pPr>
          </w:p>
          <w:p w:rsidR="00564369" w:rsidRDefault="00564369" w:rsidP="00944830">
            <w:pPr>
              <w:jc w:val="center"/>
              <w:rPr>
                <w:bCs/>
                <w:sz w:val="24"/>
                <w:szCs w:val="24"/>
              </w:rPr>
            </w:pPr>
          </w:p>
          <w:p w:rsidR="00564369" w:rsidRDefault="00564369" w:rsidP="00944830">
            <w:pPr>
              <w:jc w:val="center"/>
              <w:rPr>
                <w:bCs/>
                <w:sz w:val="24"/>
                <w:szCs w:val="24"/>
              </w:rPr>
            </w:pPr>
          </w:p>
          <w:p w:rsidR="00564369" w:rsidRDefault="00564369" w:rsidP="00944830">
            <w:pPr>
              <w:jc w:val="center"/>
              <w:rPr>
                <w:bCs/>
                <w:sz w:val="24"/>
                <w:szCs w:val="24"/>
              </w:rPr>
            </w:pPr>
          </w:p>
          <w:p w:rsidR="00564369" w:rsidRDefault="00564369" w:rsidP="00944830">
            <w:pPr>
              <w:jc w:val="center"/>
              <w:rPr>
                <w:bCs/>
                <w:sz w:val="24"/>
                <w:szCs w:val="24"/>
              </w:rPr>
            </w:pPr>
          </w:p>
          <w:p w:rsidR="00564369" w:rsidRDefault="00564369" w:rsidP="00944830">
            <w:pPr>
              <w:jc w:val="center"/>
              <w:rPr>
                <w:bCs/>
                <w:sz w:val="24"/>
                <w:szCs w:val="24"/>
              </w:rPr>
            </w:pPr>
          </w:p>
          <w:p w:rsidR="00564369" w:rsidRPr="00944830" w:rsidRDefault="00564369" w:rsidP="00944830">
            <w:pPr>
              <w:jc w:val="center"/>
              <w:rPr>
                <w:bCs/>
                <w:sz w:val="24"/>
                <w:szCs w:val="24"/>
              </w:rPr>
            </w:pPr>
          </w:p>
        </w:tc>
        <w:tc>
          <w:tcPr>
            <w:tcW w:w="992" w:type="dxa"/>
            <w:hideMark/>
          </w:tcPr>
          <w:p w:rsidR="00944830" w:rsidRPr="00944830" w:rsidRDefault="00944830" w:rsidP="00944830">
            <w:pPr>
              <w:jc w:val="center"/>
              <w:rPr>
                <w:bCs/>
                <w:sz w:val="24"/>
                <w:szCs w:val="24"/>
              </w:rPr>
            </w:pPr>
            <w:r w:rsidRPr="00944830">
              <w:rPr>
                <w:bCs/>
                <w:sz w:val="24"/>
                <w:szCs w:val="24"/>
              </w:rPr>
              <w:lastRenderedPageBreak/>
              <w:t>1161970,57</w:t>
            </w:r>
          </w:p>
        </w:tc>
        <w:tc>
          <w:tcPr>
            <w:tcW w:w="1134" w:type="dxa"/>
            <w:hideMark/>
          </w:tcPr>
          <w:p w:rsidR="00944830" w:rsidRPr="00944830" w:rsidRDefault="00944830" w:rsidP="00944830">
            <w:pPr>
              <w:jc w:val="center"/>
              <w:rPr>
                <w:sz w:val="24"/>
                <w:szCs w:val="24"/>
              </w:rPr>
            </w:pPr>
            <w:r w:rsidRPr="00944830">
              <w:rPr>
                <w:sz w:val="24"/>
                <w:szCs w:val="24"/>
              </w:rPr>
              <w:t>367662,13</w:t>
            </w:r>
          </w:p>
        </w:tc>
        <w:tc>
          <w:tcPr>
            <w:tcW w:w="1134" w:type="dxa"/>
            <w:hideMark/>
          </w:tcPr>
          <w:p w:rsidR="00944830" w:rsidRPr="00944830" w:rsidRDefault="00944830" w:rsidP="00944830">
            <w:pPr>
              <w:jc w:val="center"/>
              <w:rPr>
                <w:sz w:val="24"/>
                <w:szCs w:val="24"/>
              </w:rPr>
            </w:pPr>
            <w:r w:rsidRPr="00944830">
              <w:rPr>
                <w:sz w:val="24"/>
                <w:szCs w:val="24"/>
              </w:rPr>
              <w:t>410268,39</w:t>
            </w:r>
          </w:p>
        </w:tc>
        <w:tc>
          <w:tcPr>
            <w:tcW w:w="851" w:type="dxa"/>
            <w:hideMark/>
          </w:tcPr>
          <w:p w:rsidR="00944830" w:rsidRPr="00944830" w:rsidRDefault="00944830" w:rsidP="00944830">
            <w:pPr>
              <w:jc w:val="center"/>
              <w:rPr>
                <w:sz w:val="24"/>
                <w:szCs w:val="24"/>
              </w:rPr>
            </w:pPr>
            <w:r w:rsidRPr="00944830">
              <w:rPr>
                <w:sz w:val="24"/>
                <w:szCs w:val="24"/>
              </w:rPr>
              <w:t>311206,85</w:t>
            </w:r>
          </w:p>
        </w:tc>
        <w:tc>
          <w:tcPr>
            <w:tcW w:w="850" w:type="dxa"/>
            <w:hideMark/>
          </w:tcPr>
          <w:p w:rsidR="00944830" w:rsidRPr="00944830" w:rsidRDefault="00944830" w:rsidP="00944830">
            <w:pPr>
              <w:jc w:val="center"/>
              <w:rPr>
                <w:sz w:val="24"/>
                <w:szCs w:val="24"/>
              </w:rPr>
            </w:pPr>
            <w:r w:rsidRPr="00944830">
              <w:rPr>
                <w:sz w:val="24"/>
                <w:szCs w:val="24"/>
              </w:rPr>
              <w:t>15180,10</w:t>
            </w:r>
          </w:p>
        </w:tc>
        <w:tc>
          <w:tcPr>
            <w:tcW w:w="1276" w:type="dxa"/>
            <w:gridSpan w:val="2"/>
            <w:hideMark/>
          </w:tcPr>
          <w:p w:rsidR="00944830" w:rsidRPr="00944830" w:rsidRDefault="00944830" w:rsidP="00944830">
            <w:pPr>
              <w:jc w:val="center"/>
              <w:rPr>
                <w:sz w:val="24"/>
                <w:szCs w:val="24"/>
              </w:rPr>
            </w:pPr>
            <w:r w:rsidRPr="00944830">
              <w:rPr>
                <w:sz w:val="24"/>
                <w:szCs w:val="24"/>
              </w:rPr>
              <w:t>23930,40</w:t>
            </w:r>
          </w:p>
        </w:tc>
        <w:tc>
          <w:tcPr>
            <w:tcW w:w="992" w:type="dxa"/>
            <w:hideMark/>
          </w:tcPr>
          <w:p w:rsidR="00944830" w:rsidRPr="00944830" w:rsidRDefault="00944830" w:rsidP="00944830">
            <w:pPr>
              <w:jc w:val="center"/>
              <w:rPr>
                <w:sz w:val="24"/>
                <w:szCs w:val="24"/>
              </w:rPr>
            </w:pPr>
            <w:r w:rsidRPr="00944830">
              <w:rPr>
                <w:sz w:val="24"/>
                <w:szCs w:val="24"/>
              </w:rPr>
              <w:t>18722,70</w:t>
            </w:r>
          </w:p>
        </w:tc>
        <w:tc>
          <w:tcPr>
            <w:tcW w:w="851" w:type="dxa"/>
            <w:hideMark/>
          </w:tcPr>
          <w:p w:rsidR="00944830" w:rsidRPr="00944830" w:rsidRDefault="00944830" w:rsidP="00944830">
            <w:pPr>
              <w:jc w:val="center"/>
              <w:rPr>
                <w:sz w:val="24"/>
                <w:szCs w:val="24"/>
              </w:rPr>
            </w:pPr>
            <w:r w:rsidRPr="00944830">
              <w:rPr>
                <w:sz w:val="24"/>
                <w:szCs w:val="24"/>
              </w:rPr>
              <w:t>15000,00</w:t>
            </w:r>
          </w:p>
        </w:tc>
      </w:tr>
      <w:tr w:rsidR="00944830" w:rsidRPr="00944830" w:rsidTr="00F16F67">
        <w:trPr>
          <w:trHeight w:val="300"/>
          <w:jc w:val="center"/>
        </w:trPr>
        <w:tc>
          <w:tcPr>
            <w:tcW w:w="1082" w:type="dxa"/>
            <w:vMerge/>
            <w:hideMark/>
          </w:tcPr>
          <w:p w:rsidR="00944830" w:rsidRPr="00944830" w:rsidRDefault="00944830" w:rsidP="00944830">
            <w:pPr>
              <w:rPr>
                <w:bCs/>
                <w:sz w:val="24"/>
                <w:szCs w:val="24"/>
              </w:rPr>
            </w:pPr>
          </w:p>
        </w:tc>
        <w:tc>
          <w:tcPr>
            <w:tcW w:w="1417" w:type="dxa"/>
            <w:vMerge/>
            <w:hideMark/>
          </w:tcPr>
          <w:p w:rsidR="00944830" w:rsidRPr="00944830" w:rsidRDefault="00944830" w:rsidP="00944830">
            <w:pPr>
              <w:rPr>
                <w:bCs/>
                <w:sz w:val="24"/>
                <w:szCs w:val="24"/>
              </w:rPr>
            </w:pPr>
          </w:p>
        </w:tc>
        <w:tc>
          <w:tcPr>
            <w:tcW w:w="1985" w:type="dxa"/>
            <w:vMerge/>
            <w:hideMark/>
          </w:tcPr>
          <w:p w:rsidR="00944830" w:rsidRPr="00944830" w:rsidRDefault="00944830" w:rsidP="00944830">
            <w:pPr>
              <w:rPr>
                <w:bCs/>
                <w:sz w:val="24"/>
                <w:szCs w:val="24"/>
              </w:rPr>
            </w:pPr>
          </w:p>
        </w:tc>
        <w:tc>
          <w:tcPr>
            <w:tcW w:w="992" w:type="dxa"/>
            <w:hideMark/>
          </w:tcPr>
          <w:p w:rsidR="00944830" w:rsidRPr="00944830" w:rsidRDefault="00944830" w:rsidP="00944830">
            <w:pPr>
              <w:jc w:val="both"/>
              <w:rPr>
                <w:bCs/>
                <w:sz w:val="24"/>
                <w:szCs w:val="24"/>
              </w:rPr>
            </w:pPr>
            <w:r w:rsidRPr="00944830">
              <w:rPr>
                <w:bCs/>
                <w:sz w:val="24"/>
                <w:szCs w:val="24"/>
              </w:rPr>
              <w:t>фед</w:t>
            </w:r>
            <w:r w:rsidRPr="00944830">
              <w:rPr>
                <w:bCs/>
                <w:sz w:val="24"/>
                <w:szCs w:val="24"/>
              </w:rPr>
              <w:t>е</w:t>
            </w:r>
            <w:r w:rsidRPr="00944830">
              <w:rPr>
                <w:bCs/>
                <w:sz w:val="24"/>
                <w:szCs w:val="24"/>
              </w:rPr>
              <w:t>рал</w:t>
            </w:r>
            <w:r w:rsidRPr="00944830">
              <w:rPr>
                <w:bCs/>
                <w:sz w:val="24"/>
                <w:szCs w:val="24"/>
              </w:rPr>
              <w:t>ь</w:t>
            </w:r>
            <w:r w:rsidRPr="00944830">
              <w:rPr>
                <w:bCs/>
                <w:sz w:val="24"/>
                <w:szCs w:val="24"/>
              </w:rPr>
              <w:t>ный бю</w:t>
            </w:r>
            <w:r w:rsidRPr="00944830">
              <w:rPr>
                <w:bCs/>
                <w:sz w:val="24"/>
                <w:szCs w:val="24"/>
              </w:rPr>
              <w:t>д</w:t>
            </w:r>
            <w:r w:rsidRPr="00944830">
              <w:rPr>
                <w:bCs/>
                <w:sz w:val="24"/>
                <w:szCs w:val="24"/>
              </w:rPr>
              <w:lastRenderedPageBreak/>
              <w:t>жет</w:t>
            </w:r>
          </w:p>
        </w:tc>
        <w:tc>
          <w:tcPr>
            <w:tcW w:w="1189" w:type="dxa"/>
            <w:vMerge/>
            <w:hideMark/>
          </w:tcPr>
          <w:p w:rsidR="00944830" w:rsidRPr="00944830" w:rsidRDefault="00944830" w:rsidP="00944830">
            <w:pPr>
              <w:jc w:val="center"/>
              <w:rPr>
                <w:bCs/>
                <w:sz w:val="24"/>
                <w:szCs w:val="24"/>
              </w:rPr>
            </w:pPr>
          </w:p>
        </w:tc>
        <w:tc>
          <w:tcPr>
            <w:tcW w:w="992" w:type="dxa"/>
            <w:hideMark/>
          </w:tcPr>
          <w:p w:rsidR="00944830" w:rsidRPr="00944830" w:rsidRDefault="00944830" w:rsidP="00944830">
            <w:pPr>
              <w:jc w:val="center"/>
              <w:rPr>
                <w:bCs/>
                <w:sz w:val="24"/>
                <w:szCs w:val="24"/>
              </w:rPr>
            </w:pPr>
            <w:r w:rsidRPr="00944830">
              <w:rPr>
                <w:bCs/>
                <w:sz w:val="24"/>
                <w:szCs w:val="24"/>
              </w:rPr>
              <w:t>0,00</w:t>
            </w:r>
          </w:p>
        </w:tc>
        <w:tc>
          <w:tcPr>
            <w:tcW w:w="1134" w:type="dxa"/>
            <w:hideMark/>
          </w:tcPr>
          <w:p w:rsidR="00944830" w:rsidRPr="00944830" w:rsidRDefault="00944830" w:rsidP="00944830">
            <w:pPr>
              <w:jc w:val="center"/>
              <w:rPr>
                <w:bCs/>
                <w:sz w:val="24"/>
                <w:szCs w:val="24"/>
              </w:rPr>
            </w:pPr>
            <w:r w:rsidRPr="00944830">
              <w:rPr>
                <w:bCs/>
                <w:sz w:val="24"/>
                <w:szCs w:val="24"/>
              </w:rPr>
              <w:t>0,00</w:t>
            </w:r>
          </w:p>
        </w:tc>
        <w:tc>
          <w:tcPr>
            <w:tcW w:w="1134" w:type="dxa"/>
            <w:hideMark/>
          </w:tcPr>
          <w:p w:rsidR="00944830" w:rsidRPr="00944830" w:rsidRDefault="00944830" w:rsidP="00944830">
            <w:pPr>
              <w:jc w:val="center"/>
              <w:rPr>
                <w:bCs/>
                <w:sz w:val="24"/>
                <w:szCs w:val="24"/>
              </w:rPr>
            </w:pPr>
            <w:r w:rsidRPr="00944830">
              <w:rPr>
                <w:bCs/>
                <w:sz w:val="24"/>
                <w:szCs w:val="24"/>
              </w:rPr>
              <w:t>0,00</w:t>
            </w:r>
          </w:p>
        </w:tc>
        <w:tc>
          <w:tcPr>
            <w:tcW w:w="851" w:type="dxa"/>
            <w:hideMark/>
          </w:tcPr>
          <w:p w:rsidR="00944830" w:rsidRPr="00944830" w:rsidRDefault="00944830" w:rsidP="00944830">
            <w:pPr>
              <w:jc w:val="center"/>
              <w:rPr>
                <w:bCs/>
                <w:sz w:val="24"/>
                <w:szCs w:val="24"/>
              </w:rPr>
            </w:pPr>
            <w:r w:rsidRPr="00944830">
              <w:rPr>
                <w:bCs/>
                <w:sz w:val="24"/>
                <w:szCs w:val="24"/>
              </w:rPr>
              <w:t>0,00</w:t>
            </w:r>
          </w:p>
        </w:tc>
        <w:tc>
          <w:tcPr>
            <w:tcW w:w="850" w:type="dxa"/>
            <w:hideMark/>
          </w:tcPr>
          <w:p w:rsidR="00944830" w:rsidRPr="00944830" w:rsidRDefault="00944830" w:rsidP="00944830">
            <w:pPr>
              <w:jc w:val="center"/>
              <w:rPr>
                <w:bCs/>
                <w:sz w:val="24"/>
                <w:szCs w:val="24"/>
              </w:rPr>
            </w:pPr>
            <w:r w:rsidRPr="00944830">
              <w:rPr>
                <w:bCs/>
                <w:sz w:val="24"/>
                <w:szCs w:val="24"/>
              </w:rPr>
              <w:t>0,00</w:t>
            </w:r>
          </w:p>
        </w:tc>
        <w:tc>
          <w:tcPr>
            <w:tcW w:w="1276" w:type="dxa"/>
            <w:gridSpan w:val="2"/>
            <w:hideMark/>
          </w:tcPr>
          <w:p w:rsidR="00944830" w:rsidRPr="00944830" w:rsidRDefault="00944830" w:rsidP="00944830">
            <w:pPr>
              <w:jc w:val="center"/>
              <w:rPr>
                <w:bCs/>
                <w:sz w:val="24"/>
                <w:szCs w:val="24"/>
              </w:rPr>
            </w:pPr>
            <w:r w:rsidRPr="00944830">
              <w:rPr>
                <w:bCs/>
                <w:sz w:val="24"/>
                <w:szCs w:val="24"/>
              </w:rPr>
              <w:t>0,00</w:t>
            </w:r>
          </w:p>
        </w:tc>
        <w:tc>
          <w:tcPr>
            <w:tcW w:w="992" w:type="dxa"/>
            <w:hideMark/>
          </w:tcPr>
          <w:p w:rsidR="00944830" w:rsidRPr="00944830" w:rsidRDefault="00944830" w:rsidP="00944830">
            <w:pPr>
              <w:jc w:val="center"/>
              <w:rPr>
                <w:bCs/>
                <w:sz w:val="24"/>
                <w:szCs w:val="24"/>
              </w:rPr>
            </w:pPr>
            <w:r w:rsidRPr="00944830">
              <w:rPr>
                <w:bCs/>
                <w:sz w:val="24"/>
                <w:szCs w:val="24"/>
              </w:rPr>
              <w:t>0,00</w:t>
            </w:r>
          </w:p>
        </w:tc>
        <w:tc>
          <w:tcPr>
            <w:tcW w:w="851" w:type="dxa"/>
            <w:hideMark/>
          </w:tcPr>
          <w:p w:rsidR="00944830" w:rsidRPr="00944830" w:rsidRDefault="00944830" w:rsidP="00944830">
            <w:pPr>
              <w:jc w:val="center"/>
              <w:rPr>
                <w:bCs/>
                <w:sz w:val="24"/>
                <w:szCs w:val="24"/>
              </w:rPr>
            </w:pPr>
            <w:r w:rsidRPr="00944830">
              <w:rPr>
                <w:bCs/>
                <w:sz w:val="24"/>
                <w:szCs w:val="24"/>
              </w:rPr>
              <w:t>0,00</w:t>
            </w:r>
          </w:p>
        </w:tc>
      </w:tr>
      <w:tr w:rsidR="00944830" w:rsidRPr="00944830" w:rsidTr="00F16F67">
        <w:trPr>
          <w:trHeight w:val="300"/>
          <w:jc w:val="center"/>
        </w:trPr>
        <w:tc>
          <w:tcPr>
            <w:tcW w:w="1082" w:type="dxa"/>
            <w:vMerge/>
            <w:hideMark/>
          </w:tcPr>
          <w:p w:rsidR="00944830" w:rsidRPr="00944830" w:rsidRDefault="00944830" w:rsidP="00944830">
            <w:pPr>
              <w:rPr>
                <w:bCs/>
                <w:sz w:val="24"/>
                <w:szCs w:val="24"/>
              </w:rPr>
            </w:pPr>
          </w:p>
        </w:tc>
        <w:tc>
          <w:tcPr>
            <w:tcW w:w="1417" w:type="dxa"/>
            <w:vMerge/>
            <w:hideMark/>
          </w:tcPr>
          <w:p w:rsidR="00944830" w:rsidRPr="00944830" w:rsidRDefault="00944830" w:rsidP="00944830">
            <w:pPr>
              <w:rPr>
                <w:bCs/>
                <w:sz w:val="24"/>
                <w:szCs w:val="24"/>
              </w:rPr>
            </w:pPr>
          </w:p>
        </w:tc>
        <w:tc>
          <w:tcPr>
            <w:tcW w:w="1985" w:type="dxa"/>
            <w:vMerge/>
            <w:hideMark/>
          </w:tcPr>
          <w:p w:rsidR="00944830" w:rsidRPr="00944830" w:rsidRDefault="00944830" w:rsidP="00944830">
            <w:pPr>
              <w:rPr>
                <w:bCs/>
                <w:sz w:val="24"/>
                <w:szCs w:val="24"/>
              </w:rPr>
            </w:pPr>
          </w:p>
        </w:tc>
        <w:tc>
          <w:tcPr>
            <w:tcW w:w="992" w:type="dxa"/>
            <w:hideMark/>
          </w:tcPr>
          <w:p w:rsidR="00944830" w:rsidRPr="00944830" w:rsidRDefault="00944830" w:rsidP="00944830">
            <w:pPr>
              <w:jc w:val="both"/>
              <w:rPr>
                <w:bCs/>
                <w:sz w:val="24"/>
                <w:szCs w:val="24"/>
              </w:rPr>
            </w:pPr>
            <w:r w:rsidRPr="00944830">
              <w:rPr>
                <w:bCs/>
                <w:sz w:val="24"/>
                <w:szCs w:val="24"/>
              </w:rPr>
              <w:t>бю</w:t>
            </w:r>
            <w:r w:rsidRPr="00944830">
              <w:rPr>
                <w:bCs/>
                <w:sz w:val="24"/>
                <w:szCs w:val="24"/>
              </w:rPr>
              <w:t>д</w:t>
            </w:r>
            <w:r w:rsidRPr="00944830">
              <w:rPr>
                <w:bCs/>
                <w:sz w:val="24"/>
                <w:szCs w:val="24"/>
              </w:rPr>
              <w:t>жет авт</w:t>
            </w:r>
            <w:r w:rsidRPr="00944830">
              <w:rPr>
                <w:bCs/>
                <w:sz w:val="24"/>
                <w:szCs w:val="24"/>
              </w:rPr>
              <w:t>о</w:t>
            </w:r>
            <w:r w:rsidRPr="00944830">
              <w:rPr>
                <w:bCs/>
                <w:sz w:val="24"/>
                <w:szCs w:val="24"/>
              </w:rPr>
              <w:t>номн</w:t>
            </w:r>
            <w:r w:rsidRPr="00944830">
              <w:rPr>
                <w:bCs/>
                <w:sz w:val="24"/>
                <w:szCs w:val="24"/>
              </w:rPr>
              <w:t>о</w:t>
            </w:r>
            <w:r w:rsidRPr="00944830">
              <w:rPr>
                <w:bCs/>
                <w:sz w:val="24"/>
                <w:szCs w:val="24"/>
              </w:rPr>
              <w:t>го о</w:t>
            </w:r>
            <w:r w:rsidRPr="00944830">
              <w:rPr>
                <w:bCs/>
                <w:sz w:val="24"/>
                <w:szCs w:val="24"/>
              </w:rPr>
              <w:t>к</w:t>
            </w:r>
            <w:r w:rsidRPr="00944830">
              <w:rPr>
                <w:bCs/>
                <w:sz w:val="24"/>
                <w:szCs w:val="24"/>
              </w:rPr>
              <w:t>руга</w:t>
            </w:r>
          </w:p>
        </w:tc>
        <w:tc>
          <w:tcPr>
            <w:tcW w:w="1189" w:type="dxa"/>
            <w:vMerge/>
            <w:hideMark/>
          </w:tcPr>
          <w:p w:rsidR="00944830" w:rsidRPr="00944830" w:rsidRDefault="00944830" w:rsidP="00944830">
            <w:pPr>
              <w:jc w:val="center"/>
              <w:rPr>
                <w:bCs/>
                <w:sz w:val="24"/>
                <w:szCs w:val="24"/>
              </w:rPr>
            </w:pPr>
          </w:p>
        </w:tc>
        <w:tc>
          <w:tcPr>
            <w:tcW w:w="992" w:type="dxa"/>
            <w:hideMark/>
          </w:tcPr>
          <w:p w:rsidR="00944830" w:rsidRPr="00944830" w:rsidRDefault="00944830" w:rsidP="00944830">
            <w:pPr>
              <w:jc w:val="center"/>
              <w:rPr>
                <w:bCs/>
                <w:sz w:val="24"/>
                <w:szCs w:val="24"/>
              </w:rPr>
            </w:pPr>
            <w:r w:rsidRPr="00944830">
              <w:rPr>
                <w:bCs/>
                <w:sz w:val="24"/>
                <w:szCs w:val="24"/>
              </w:rPr>
              <w:t>1018638,21</w:t>
            </w:r>
          </w:p>
        </w:tc>
        <w:tc>
          <w:tcPr>
            <w:tcW w:w="1134" w:type="dxa"/>
            <w:hideMark/>
          </w:tcPr>
          <w:p w:rsidR="00944830" w:rsidRPr="00944830" w:rsidRDefault="00944830" w:rsidP="00944830">
            <w:pPr>
              <w:jc w:val="center"/>
              <w:rPr>
                <w:bCs/>
                <w:sz w:val="24"/>
                <w:szCs w:val="24"/>
              </w:rPr>
            </w:pPr>
            <w:r w:rsidRPr="00944830">
              <w:rPr>
                <w:bCs/>
                <w:sz w:val="24"/>
                <w:szCs w:val="24"/>
              </w:rPr>
              <w:t>330895,91</w:t>
            </w:r>
          </w:p>
        </w:tc>
        <w:tc>
          <w:tcPr>
            <w:tcW w:w="1134" w:type="dxa"/>
            <w:hideMark/>
          </w:tcPr>
          <w:p w:rsidR="00944830" w:rsidRPr="00944830" w:rsidRDefault="00944830" w:rsidP="00944830">
            <w:pPr>
              <w:jc w:val="center"/>
              <w:rPr>
                <w:bCs/>
                <w:sz w:val="24"/>
                <w:szCs w:val="24"/>
              </w:rPr>
            </w:pPr>
            <w:r w:rsidRPr="00944830">
              <w:rPr>
                <w:bCs/>
                <w:sz w:val="24"/>
                <w:szCs w:val="24"/>
              </w:rPr>
              <w:t>370587,20</w:t>
            </w:r>
          </w:p>
        </w:tc>
        <w:tc>
          <w:tcPr>
            <w:tcW w:w="851" w:type="dxa"/>
            <w:hideMark/>
          </w:tcPr>
          <w:p w:rsidR="00944830" w:rsidRPr="00944830" w:rsidRDefault="00944830" w:rsidP="00944830">
            <w:pPr>
              <w:jc w:val="center"/>
              <w:rPr>
                <w:bCs/>
                <w:sz w:val="24"/>
                <w:szCs w:val="24"/>
              </w:rPr>
            </w:pPr>
            <w:r w:rsidRPr="00944830">
              <w:rPr>
                <w:bCs/>
                <w:sz w:val="24"/>
                <w:szCs w:val="24"/>
              </w:rPr>
              <w:t>276974,10</w:t>
            </w:r>
          </w:p>
        </w:tc>
        <w:tc>
          <w:tcPr>
            <w:tcW w:w="850" w:type="dxa"/>
            <w:hideMark/>
          </w:tcPr>
          <w:p w:rsidR="00944830" w:rsidRPr="00944830" w:rsidRDefault="00944830" w:rsidP="00944830">
            <w:pPr>
              <w:jc w:val="center"/>
              <w:rPr>
                <w:bCs/>
                <w:sz w:val="24"/>
                <w:szCs w:val="24"/>
              </w:rPr>
            </w:pPr>
            <w:r w:rsidRPr="00944830">
              <w:rPr>
                <w:bCs/>
                <w:sz w:val="24"/>
                <w:szCs w:val="24"/>
              </w:rPr>
              <w:t>13510,30</w:t>
            </w:r>
          </w:p>
        </w:tc>
        <w:tc>
          <w:tcPr>
            <w:tcW w:w="1276" w:type="dxa"/>
            <w:gridSpan w:val="2"/>
            <w:hideMark/>
          </w:tcPr>
          <w:p w:rsidR="00944830" w:rsidRPr="00944830" w:rsidRDefault="00944830" w:rsidP="00944830">
            <w:pPr>
              <w:jc w:val="center"/>
              <w:rPr>
                <w:bCs/>
                <w:sz w:val="24"/>
                <w:szCs w:val="24"/>
              </w:rPr>
            </w:pPr>
            <w:r w:rsidRPr="00944830">
              <w:rPr>
                <w:bCs/>
                <w:sz w:val="24"/>
                <w:szCs w:val="24"/>
              </w:rPr>
              <w:t>15939,20</w:t>
            </w:r>
          </w:p>
        </w:tc>
        <w:tc>
          <w:tcPr>
            <w:tcW w:w="992" w:type="dxa"/>
            <w:hideMark/>
          </w:tcPr>
          <w:p w:rsidR="00944830" w:rsidRPr="00944830" w:rsidRDefault="00944830" w:rsidP="00944830">
            <w:pPr>
              <w:jc w:val="center"/>
              <w:rPr>
                <w:bCs/>
                <w:sz w:val="24"/>
                <w:szCs w:val="24"/>
              </w:rPr>
            </w:pPr>
            <w:r w:rsidRPr="00944830">
              <w:rPr>
                <w:bCs/>
                <w:sz w:val="24"/>
                <w:szCs w:val="24"/>
              </w:rPr>
              <w:t>10731,50</w:t>
            </w:r>
          </w:p>
        </w:tc>
        <w:tc>
          <w:tcPr>
            <w:tcW w:w="851" w:type="dxa"/>
            <w:hideMark/>
          </w:tcPr>
          <w:p w:rsidR="00944830" w:rsidRPr="00944830" w:rsidRDefault="00944830" w:rsidP="00944830">
            <w:pPr>
              <w:jc w:val="center"/>
              <w:rPr>
                <w:bCs/>
                <w:sz w:val="24"/>
                <w:szCs w:val="24"/>
              </w:rPr>
            </w:pPr>
            <w:r w:rsidRPr="00944830">
              <w:rPr>
                <w:bCs/>
                <w:sz w:val="24"/>
                <w:szCs w:val="24"/>
              </w:rPr>
              <w:t>0,00</w:t>
            </w:r>
          </w:p>
        </w:tc>
      </w:tr>
      <w:tr w:rsidR="00944830" w:rsidRPr="00944830" w:rsidTr="00F16F67">
        <w:trPr>
          <w:trHeight w:val="300"/>
          <w:jc w:val="center"/>
        </w:trPr>
        <w:tc>
          <w:tcPr>
            <w:tcW w:w="1082" w:type="dxa"/>
            <w:vMerge/>
            <w:hideMark/>
          </w:tcPr>
          <w:p w:rsidR="00944830" w:rsidRPr="00944830" w:rsidRDefault="00944830" w:rsidP="00944830">
            <w:pPr>
              <w:rPr>
                <w:bCs/>
                <w:sz w:val="24"/>
                <w:szCs w:val="24"/>
              </w:rPr>
            </w:pPr>
          </w:p>
        </w:tc>
        <w:tc>
          <w:tcPr>
            <w:tcW w:w="1417" w:type="dxa"/>
            <w:vMerge/>
            <w:hideMark/>
          </w:tcPr>
          <w:p w:rsidR="00944830" w:rsidRPr="00944830" w:rsidRDefault="00944830" w:rsidP="00944830">
            <w:pPr>
              <w:rPr>
                <w:bCs/>
                <w:sz w:val="24"/>
                <w:szCs w:val="24"/>
              </w:rPr>
            </w:pPr>
          </w:p>
        </w:tc>
        <w:tc>
          <w:tcPr>
            <w:tcW w:w="1985" w:type="dxa"/>
            <w:vMerge/>
            <w:hideMark/>
          </w:tcPr>
          <w:p w:rsidR="00944830" w:rsidRPr="00944830" w:rsidRDefault="00944830" w:rsidP="00944830">
            <w:pPr>
              <w:rPr>
                <w:bCs/>
                <w:sz w:val="24"/>
                <w:szCs w:val="24"/>
              </w:rPr>
            </w:pPr>
          </w:p>
        </w:tc>
        <w:tc>
          <w:tcPr>
            <w:tcW w:w="992" w:type="dxa"/>
            <w:hideMark/>
          </w:tcPr>
          <w:p w:rsidR="00944830" w:rsidRPr="00944830" w:rsidRDefault="00944830" w:rsidP="00944830">
            <w:pPr>
              <w:jc w:val="both"/>
              <w:rPr>
                <w:bCs/>
                <w:sz w:val="24"/>
                <w:szCs w:val="24"/>
              </w:rPr>
            </w:pPr>
            <w:r w:rsidRPr="00944830">
              <w:rPr>
                <w:bCs/>
                <w:sz w:val="24"/>
                <w:szCs w:val="24"/>
              </w:rPr>
              <w:t>бю</w:t>
            </w:r>
            <w:r w:rsidRPr="00944830">
              <w:rPr>
                <w:bCs/>
                <w:sz w:val="24"/>
                <w:szCs w:val="24"/>
              </w:rPr>
              <w:t>д</w:t>
            </w:r>
            <w:r w:rsidRPr="00944830">
              <w:rPr>
                <w:bCs/>
                <w:sz w:val="24"/>
                <w:szCs w:val="24"/>
              </w:rPr>
              <w:t>жет района</w:t>
            </w:r>
          </w:p>
        </w:tc>
        <w:tc>
          <w:tcPr>
            <w:tcW w:w="1189" w:type="dxa"/>
            <w:vMerge/>
            <w:hideMark/>
          </w:tcPr>
          <w:p w:rsidR="00944830" w:rsidRPr="00944830" w:rsidRDefault="00944830" w:rsidP="00944830">
            <w:pPr>
              <w:jc w:val="center"/>
              <w:rPr>
                <w:bCs/>
                <w:sz w:val="24"/>
                <w:szCs w:val="24"/>
              </w:rPr>
            </w:pPr>
          </w:p>
        </w:tc>
        <w:tc>
          <w:tcPr>
            <w:tcW w:w="992" w:type="dxa"/>
            <w:tcMar>
              <w:left w:w="0" w:type="dxa"/>
              <w:right w:w="0" w:type="dxa"/>
            </w:tcMar>
            <w:hideMark/>
          </w:tcPr>
          <w:p w:rsidR="00944830" w:rsidRPr="00944830" w:rsidRDefault="00944830" w:rsidP="00944830">
            <w:pPr>
              <w:jc w:val="center"/>
              <w:rPr>
                <w:bCs/>
                <w:sz w:val="24"/>
                <w:szCs w:val="24"/>
              </w:rPr>
            </w:pPr>
            <w:r w:rsidRPr="00944830">
              <w:rPr>
                <w:bCs/>
                <w:sz w:val="24"/>
                <w:szCs w:val="24"/>
              </w:rPr>
              <w:t>143332,36</w:t>
            </w:r>
          </w:p>
        </w:tc>
        <w:tc>
          <w:tcPr>
            <w:tcW w:w="1134" w:type="dxa"/>
            <w:tcMar>
              <w:left w:w="0" w:type="dxa"/>
              <w:right w:w="0" w:type="dxa"/>
            </w:tcMar>
            <w:hideMark/>
          </w:tcPr>
          <w:p w:rsidR="00944830" w:rsidRPr="00944830" w:rsidRDefault="00944830" w:rsidP="00944830">
            <w:pPr>
              <w:jc w:val="center"/>
              <w:rPr>
                <w:bCs/>
                <w:sz w:val="24"/>
                <w:szCs w:val="24"/>
              </w:rPr>
            </w:pPr>
            <w:r w:rsidRPr="00944830">
              <w:rPr>
                <w:bCs/>
                <w:sz w:val="24"/>
                <w:szCs w:val="24"/>
              </w:rPr>
              <w:t>36766,22</w:t>
            </w:r>
          </w:p>
        </w:tc>
        <w:tc>
          <w:tcPr>
            <w:tcW w:w="1134" w:type="dxa"/>
            <w:tcMar>
              <w:left w:w="0" w:type="dxa"/>
              <w:right w:w="0" w:type="dxa"/>
            </w:tcMar>
            <w:hideMark/>
          </w:tcPr>
          <w:p w:rsidR="00944830" w:rsidRPr="00944830" w:rsidRDefault="00944830" w:rsidP="00944830">
            <w:pPr>
              <w:jc w:val="center"/>
              <w:rPr>
                <w:bCs/>
                <w:sz w:val="24"/>
                <w:szCs w:val="24"/>
              </w:rPr>
            </w:pPr>
            <w:r w:rsidRPr="00944830">
              <w:rPr>
                <w:bCs/>
                <w:sz w:val="24"/>
                <w:szCs w:val="24"/>
              </w:rPr>
              <w:t>39681,19</w:t>
            </w:r>
          </w:p>
        </w:tc>
        <w:tc>
          <w:tcPr>
            <w:tcW w:w="851" w:type="dxa"/>
            <w:tcMar>
              <w:left w:w="0" w:type="dxa"/>
              <w:right w:w="0" w:type="dxa"/>
            </w:tcMar>
            <w:hideMark/>
          </w:tcPr>
          <w:p w:rsidR="00944830" w:rsidRPr="00944830" w:rsidRDefault="00944830" w:rsidP="00944830">
            <w:pPr>
              <w:jc w:val="center"/>
              <w:rPr>
                <w:bCs/>
                <w:sz w:val="24"/>
                <w:szCs w:val="24"/>
              </w:rPr>
            </w:pPr>
            <w:r w:rsidRPr="00944830">
              <w:rPr>
                <w:bCs/>
                <w:sz w:val="24"/>
                <w:szCs w:val="24"/>
              </w:rPr>
              <w:t>34232,75</w:t>
            </w:r>
          </w:p>
        </w:tc>
        <w:tc>
          <w:tcPr>
            <w:tcW w:w="850" w:type="dxa"/>
            <w:tcMar>
              <w:left w:w="0" w:type="dxa"/>
              <w:right w:w="0" w:type="dxa"/>
            </w:tcMar>
            <w:hideMark/>
          </w:tcPr>
          <w:p w:rsidR="00944830" w:rsidRPr="00944830" w:rsidRDefault="00944830" w:rsidP="00944830">
            <w:pPr>
              <w:jc w:val="center"/>
              <w:rPr>
                <w:bCs/>
                <w:sz w:val="24"/>
                <w:szCs w:val="24"/>
              </w:rPr>
            </w:pPr>
            <w:r w:rsidRPr="00944830">
              <w:rPr>
                <w:bCs/>
                <w:sz w:val="24"/>
                <w:szCs w:val="24"/>
              </w:rPr>
              <w:t>1669,80</w:t>
            </w:r>
          </w:p>
        </w:tc>
        <w:tc>
          <w:tcPr>
            <w:tcW w:w="1276" w:type="dxa"/>
            <w:gridSpan w:val="2"/>
            <w:tcMar>
              <w:left w:w="0" w:type="dxa"/>
              <w:right w:w="0" w:type="dxa"/>
            </w:tcMar>
            <w:hideMark/>
          </w:tcPr>
          <w:p w:rsidR="00944830" w:rsidRPr="00944830" w:rsidRDefault="00944830" w:rsidP="00944830">
            <w:pPr>
              <w:jc w:val="center"/>
              <w:rPr>
                <w:bCs/>
                <w:sz w:val="24"/>
                <w:szCs w:val="24"/>
              </w:rPr>
            </w:pPr>
            <w:r w:rsidRPr="00944830">
              <w:rPr>
                <w:bCs/>
                <w:sz w:val="24"/>
                <w:szCs w:val="24"/>
              </w:rPr>
              <w:t>7991,20</w:t>
            </w:r>
          </w:p>
        </w:tc>
        <w:tc>
          <w:tcPr>
            <w:tcW w:w="992" w:type="dxa"/>
            <w:tcMar>
              <w:left w:w="0" w:type="dxa"/>
              <w:right w:w="0" w:type="dxa"/>
            </w:tcMar>
            <w:hideMark/>
          </w:tcPr>
          <w:p w:rsidR="00944830" w:rsidRPr="00944830" w:rsidRDefault="00944830" w:rsidP="00944830">
            <w:pPr>
              <w:jc w:val="center"/>
              <w:rPr>
                <w:bCs/>
                <w:sz w:val="24"/>
                <w:szCs w:val="24"/>
              </w:rPr>
            </w:pPr>
            <w:r w:rsidRPr="00944830">
              <w:rPr>
                <w:bCs/>
                <w:sz w:val="24"/>
                <w:szCs w:val="24"/>
              </w:rPr>
              <w:t>7991,20</w:t>
            </w:r>
          </w:p>
        </w:tc>
        <w:tc>
          <w:tcPr>
            <w:tcW w:w="851" w:type="dxa"/>
            <w:tcMar>
              <w:left w:w="0" w:type="dxa"/>
              <w:right w:w="0" w:type="dxa"/>
            </w:tcMar>
            <w:hideMark/>
          </w:tcPr>
          <w:p w:rsidR="00944830" w:rsidRPr="00944830" w:rsidRDefault="00944830" w:rsidP="00944830">
            <w:pPr>
              <w:jc w:val="center"/>
              <w:rPr>
                <w:bCs/>
                <w:sz w:val="24"/>
                <w:szCs w:val="24"/>
              </w:rPr>
            </w:pPr>
            <w:r w:rsidRPr="00944830">
              <w:rPr>
                <w:bCs/>
                <w:sz w:val="24"/>
                <w:szCs w:val="24"/>
              </w:rPr>
              <w:t>15000,00</w:t>
            </w:r>
          </w:p>
        </w:tc>
      </w:tr>
      <w:tr w:rsidR="00944830" w:rsidRPr="00944830" w:rsidTr="00F16F67">
        <w:trPr>
          <w:trHeight w:val="300"/>
          <w:jc w:val="center"/>
        </w:trPr>
        <w:tc>
          <w:tcPr>
            <w:tcW w:w="1082" w:type="dxa"/>
            <w:vMerge/>
            <w:hideMark/>
          </w:tcPr>
          <w:p w:rsidR="00944830" w:rsidRPr="00944830" w:rsidRDefault="00944830" w:rsidP="00944830">
            <w:pPr>
              <w:rPr>
                <w:bCs/>
                <w:sz w:val="24"/>
                <w:szCs w:val="24"/>
              </w:rPr>
            </w:pPr>
          </w:p>
        </w:tc>
        <w:tc>
          <w:tcPr>
            <w:tcW w:w="1417" w:type="dxa"/>
            <w:vMerge/>
            <w:hideMark/>
          </w:tcPr>
          <w:p w:rsidR="00944830" w:rsidRPr="00944830" w:rsidRDefault="00944830" w:rsidP="00944830">
            <w:pPr>
              <w:rPr>
                <w:bCs/>
                <w:sz w:val="24"/>
                <w:szCs w:val="24"/>
              </w:rPr>
            </w:pPr>
          </w:p>
        </w:tc>
        <w:tc>
          <w:tcPr>
            <w:tcW w:w="1985" w:type="dxa"/>
            <w:vMerge/>
            <w:hideMark/>
          </w:tcPr>
          <w:p w:rsidR="00944830" w:rsidRPr="00944830" w:rsidRDefault="00944830" w:rsidP="00944830">
            <w:pPr>
              <w:rPr>
                <w:bCs/>
                <w:sz w:val="24"/>
                <w:szCs w:val="24"/>
              </w:rPr>
            </w:pPr>
          </w:p>
        </w:tc>
        <w:tc>
          <w:tcPr>
            <w:tcW w:w="992" w:type="dxa"/>
            <w:hideMark/>
          </w:tcPr>
          <w:p w:rsidR="00944830" w:rsidRPr="00944830" w:rsidRDefault="00944830" w:rsidP="00944830">
            <w:pPr>
              <w:jc w:val="both"/>
              <w:rPr>
                <w:bCs/>
                <w:sz w:val="24"/>
                <w:szCs w:val="24"/>
              </w:rPr>
            </w:pPr>
            <w:r w:rsidRPr="00944830">
              <w:rPr>
                <w:bCs/>
                <w:sz w:val="24"/>
                <w:szCs w:val="24"/>
              </w:rPr>
              <w:t>бю</w:t>
            </w:r>
            <w:r w:rsidRPr="00944830">
              <w:rPr>
                <w:bCs/>
                <w:sz w:val="24"/>
                <w:szCs w:val="24"/>
              </w:rPr>
              <w:t>д</w:t>
            </w:r>
            <w:r w:rsidRPr="00944830">
              <w:rPr>
                <w:bCs/>
                <w:sz w:val="24"/>
                <w:szCs w:val="24"/>
              </w:rPr>
              <w:t>жет пос</w:t>
            </w:r>
            <w:r w:rsidRPr="00944830">
              <w:rPr>
                <w:bCs/>
                <w:sz w:val="24"/>
                <w:szCs w:val="24"/>
              </w:rPr>
              <w:t>е</w:t>
            </w:r>
            <w:r w:rsidRPr="00944830">
              <w:rPr>
                <w:bCs/>
                <w:sz w:val="24"/>
                <w:szCs w:val="24"/>
              </w:rPr>
              <w:t>лений</w:t>
            </w:r>
          </w:p>
        </w:tc>
        <w:tc>
          <w:tcPr>
            <w:tcW w:w="1189" w:type="dxa"/>
            <w:vMerge/>
            <w:hideMark/>
          </w:tcPr>
          <w:p w:rsidR="00944830" w:rsidRPr="00944830" w:rsidRDefault="00944830" w:rsidP="00944830">
            <w:pPr>
              <w:jc w:val="center"/>
              <w:rPr>
                <w:bCs/>
                <w:sz w:val="24"/>
                <w:szCs w:val="24"/>
              </w:rPr>
            </w:pPr>
          </w:p>
        </w:tc>
        <w:tc>
          <w:tcPr>
            <w:tcW w:w="992" w:type="dxa"/>
            <w:tcMar>
              <w:left w:w="0" w:type="dxa"/>
              <w:right w:w="0" w:type="dxa"/>
            </w:tcMar>
            <w:hideMark/>
          </w:tcPr>
          <w:p w:rsidR="00944830" w:rsidRPr="00944830" w:rsidRDefault="00944830" w:rsidP="00944830">
            <w:pPr>
              <w:jc w:val="center"/>
              <w:rPr>
                <w:bCs/>
                <w:sz w:val="24"/>
                <w:szCs w:val="24"/>
              </w:rPr>
            </w:pPr>
            <w:r w:rsidRPr="00944830">
              <w:rPr>
                <w:bCs/>
                <w:sz w:val="24"/>
                <w:szCs w:val="24"/>
              </w:rPr>
              <w:t>0,00</w:t>
            </w:r>
          </w:p>
        </w:tc>
        <w:tc>
          <w:tcPr>
            <w:tcW w:w="1134" w:type="dxa"/>
            <w:tcMar>
              <w:left w:w="0" w:type="dxa"/>
              <w:right w:w="0" w:type="dxa"/>
            </w:tcMar>
            <w:hideMark/>
          </w:tcPr>
          <w:p w:rsidR="00944830" w:rsidRPr="00944830" w:rsidRDefault="00944830" w:rsidP="00944830">
            <w:pPr>
              <w:jc w:val="center"/>
              <w:rPr>
                <w:bCs/>
                <w:sz w:val="24"/>
                <w:szCs w:val="24"/>
              </w:rPr>
            </w:pPr>
            <w:r w:rsidRPr="00944830">
              <w:rPr>
                <w:bCs/>
                <w:sz w:val="24"/>
                <w:szCs w:val="24"/>
              </w:rPr>
              <w:t>0,00</w:t>
            </w:r>
          </w:p>
        </w:tc>
        <w:tc>
          <w:tcPr>
            <w:tcW w:w="1134" w:type="dxa"/>
            <w:tcMar>
              <w:left w:w="0" w:type="dxa"/>
              <w:right w:w="0" w:type="dxa"/>
            </w:tcMar>
            <w:hideMark/>
          </w:tcPr>
          <w:p w:rsidR="00944830" w:rsidRPr="00944830" w:rsidRDefault="00944830" w:rsidP="00944830">
            <w:pPr>
              <w:jc w:val="center"/>
              <w:rPr>
                <w:bCs/>
                <w:sz w:val="24"/>
                <w:szCs w:val="24"/>
              </w:rPr>
            </w:pPr>
            <w:r w:rsidRPr="00944830">
              <w:rPr>
                <w:bCs/>
                <w:sz w:val="24"/>
                <w:szCs w:val="24"/>
              </w:rPr>
              <w:t>0,00</w:t>
            </w:r>
          </w:p>
        </w:tc>
        <w:tc>
          <w:tcPr>
            <w:tcW w:w="851" w:type="dxa"/>
            <w:tcMar>
              <w:left w:w="0" w:type="dxa"/>
              <w:right w:w="0" w:type="dxa"/>
            </w:tcMar>
            <w:hideMark/>
          </w:tcPr>
          <w:p w:rsidR="00944830" w:rsidRPr="00944830" w:rsidRDefault="00944830" w:rsidP="00944830">
            <w:pPr>
              <w:jc w:val="center"/>
              <w:rPr>
                <w:bCs/>
                <w:sz w:val="24"/>
                <w:szCs w:val="24"/>
              </w:rPr>
            </w:pPr>
            <w:r w:rsidRPr="00944830">
              <w:rPr>
                <w:bCs/>
                <w:sz w:val="24"/>
                <w:szCs w:val="24"/>
              </w:rPr>
              <w:t>0,00</w:t>
            </w:r>
          </w:p>
        </w:tc>
        <w:tc>
          <w:tcPr>
            <w:tcW w:w="850" w:type="dxa"/>
            <w:tcMar>
              <w:left w:w="0" w:type="dxa"/>
              <w:right w:w="0" w:type="dxa"/>
            </w:tcMar>
            <w:hideMark/>
          </w:tcPr>
          <w:p w:rsidR="00944830" w:rsidRPr="00944830" w:rsidRDefault="00944830" w:rsidP="00944830">
            <w:pPr>
              <w:jc w:val="center"/>
              <w:rPr>
                <w:bCs/>
                <w:sz w:val="24"/>
                <w:szCs w:val="24"/>
              </w:rPr>
            </w:pPr>
            <w:r w:rsidRPr="00944830">
              <w:rPr>
                <w:bCs/>
                <w:sz w:val="24"/>
                <w:szCs w:val="24"/>
              </w:rPr>
              <w:t>0,00</w:t>
            </w:r>
          </w:p>
        </w:tc>
        <w:tc>
          <w:tcPr>
            <w:tcW w:w="1276" w:type="dxa"/>
            <w:gridSpan w:val="2"/>
            <w:tcMar>
              <w:left w:w="0" w:type="dxa"/>
              <w:right w:w="0" w:type="dxa"/>
            </w:tcMar>
            <w:hideMark/>
          </w:tcPr>
          <w:p w:rsidR="00944830" w:rsidRPr="00944830" w:rsidRDefault="00944830" w:rsidP="00944830">
            <w:pPr>
              <w:jc w:val="center"/>
              <w:rPr>
                <w:bCs/>
                <w:sz w:val="24"/>
                <w:szCs w:val="24"/>
              </w:rPr>
            </w:pPr>
            <w:r w:rsidRPr="00944830">
              <w:rPr>
                <w:bCs/>
                <w:sz w:val="24"/>
                <w:szCs w:val="24"/>
              </w:rPr>
              <w:t>0,00</w:t>
            </w:r>
          </w:p>
        </w:tc>
        <w:tc>
          <w:tcPr>
            <w:tcW w:w="992" w:type="dxa"/>
            <w:tcMar>
              <w:left w:w="0" w:type="dxa"/>
              <w:right w:w="0" w:type="dxa"/>
            </w:tcMar>
            <w:hideMark/>
          </w:tcPr>
          <w:p w:rsidR="00944830" w:rsidRPr="00944830" w:rsidRDefault="00944830" w:rsidP="00944830">
            <w:pPr>
              <w:jc w:val="center"/>
              <w:rPr>
                <w:bCs/>
                <w:sz w:val="24"/>
                <w:szCs w:val="24"/>
              </w:rPr>
            </w:pPr>
            <w:r w:rsidRPr="00944830">
              <w:rPr>
                <w:bCs/>
                <w:sz w:val="24"/>
                <w:szCs w:val="24"/>
              </w:rPr>
              <w:t>0,00</w:t>
            </w:r>
          </w:p>
        </w:tc>
        <w:tc>
          <w:tcPr>
            <w:tcW w:w="851" w:type="dxa"/>
            <w:tcMar>
              <w:left w:w="0" w:type="dxa"/>
              <w:right w:w="0" w:type="dxa"/>
            </w:tcMar>
            <w:hideMark/>
          </w:tcPr>
          <w:p w:rsidR="00944830" w:rsidRPr="00944830" w:rsidRDefault="00944830" w:rsidP="00944830">
            <w:pPr>
              <w:jc w:val="center"/>
              <w:rPr>
                <w:bCs/>
                <w:sz w:val="24"/>
                <w:szCs w:val="24"/>
              </w:rPr>
            </w:pPr>
            <w:r w:rsidRPr="00944830">
              <w:rPr>
                <w:bCs/>
                <w:sz w:val="24"/>
                <w:szCs w:val="24"/>
              </w:rPr>
              <w:t>0,00</w:t>
            </w:r>
          </w:p>
        </w:tc>
      </w:tr>
      <w:tr w:rsidR="00944830" w:rsidRPr="00944830" w:rsidTr="00F16F67">
        <w:trPr>
          <w:trHeight w:val="720"/>
          <w:jc w:val="center"/>
        </w:trPr>
        <w:tc>
          <w:tcPr>
            <w:tcW w:w="1082" w:type="dxa"/>
            <w:vMerge/>
            <w:hideMark/>
          </w:tcPr>
          <w:p w:rsidR="00944830" w:rsidRPr="00944830" w:rsidRDefault="00944830" w:rsidP="00944830">
            <w:pPr>
              <w:rPr>
                <w:bCs/>
                <w:sz w:val="24"/>
                <w:szCs w:val="24"/>
              </w:rPr>
            </w:pPr>
          </w:p>
        </w:tc>
        <w:tc>
          <w:tcPr>
            <w:tcW w:w="1417" w:type="dxa"/>
            <w:vMerge/>
            <w:hideMark/>
          </w:tcPr>
          <w:p w:rsidR="00944830" w:rsidRPr="00944830" w:rsidRDefault="00944830" w:rsidP="00944830">
            <w:pPr>
              <w:rPr>
                <w:bCs/>
                <w:sz w:val="24"/>
                <w:szCs w:val="24"/>
              </w:rPr>
            </w:pPr>
          </w:p>
        </w:tc>
        <w:tc>
          <w:tcPr>
            <w:tcW w:w="1985" w:type="dxa"/>
            <w:vMerge/>
            <w:hideMark/>
          </w:tcPr>
          <w:p w:rsidR="00944830" w:rsidRPr="00944830" w:rsidRDefault="00944830" w:rsidP="00944830">
            <w:pPr>
              <w:rPr>
                <w:bCs/>
                <w:sz w:val="24"/>
                <w:szCs w:val="24"/>
              </w:rPr>
            </w:pPr>
          </w:p>
        </w:tc>
        <w:tc>
          <w:tcPr>
            <w:tcW w:w="992" w:type="dxa"/>
            <w:hideMark/>
          </w:tcPr>
          <w:p w:rsidR="00F16F67" w:rsidRDefault="00944830" w:rsidP="00F16F67">
            <w:pPr>
              <w:jc w:val="both"/>
              <w:rPr>
                <w:sz w:val="24"/>
                <w:szCs w:val="24"/>
              </w:rPr>
            </w:pPr>
            <w:r w:rsidRPr="00944830">
              <w:rPr>
                <w:bCs/>
                <w:sz w:val="24"/>
                <w:szCs w:val="24"/>
              </w:rPr>
              <w:t xml:space="preserve">в том числе </w:t>
            </w:r>
            <w:r w:rsidR="00F16F67">
              <w:rPr>
                <w:sz w:val="24"/>
                <w:szCs w:val="24"/>
              </w:rPr>
              <w:t>без-</w:t>
            </w:r>
          </w:p>
          <w:p w:rsidR="00944830" w:rsidRPr="00944830" w:rsidRDefault="00F16F67" w:rsidP="00F16F67">
            <w:pPr>
              <w:jc w:val="both"/>
              <w:rPr>
                <w:bCs/>
                <w:sz w:val="24"/>
                <w:szCs w:val="24"/>
              </w:rPr>
            </w:pPr>
            <w:r>
              <w:rPr>
                <w:sz w:val="24"/>
                <w:szCs w:val="24"/>
              </w:rPr>
              <w:t>во</w:t>
            </w:r>
            <w:r>
              <w:rPr>
                <w:sz w:val="24"/>
                <w:szCs w:val="24"/>
              </w:rPr>
              <w:t>з</w:t>
            </w:r>
            <w:r>
              <w:rPr>
                <w:sz w:val="24"/>
                <w:szCs w:val="24"/>
              </w:rPr>
              <w:t>мез</w:t>
            </w:r>
            <w:r>
              <w:rPr>
                <w:sz w:val="24"/>
                <w:szCs w:val="24"/>
              </w:rPr>
              <w:t>д</w:t>
            </w:r>
            <w:r>
              <w:rPr>
                <w:sz w:val="24"/>
                <w:szCs w:val="24"/>
              </w:rPr>
              <w:t xml:space="preserve">ные </w:t>
            </w:r>
            <w:r w:rsidR="00944830" w:rsidRPr="00944830">
              <w:rPr>
                <w:bCs/>
                <w:sz w:val="24"/>
                <w:szCs w:val="24"/>
              </w:rPr>
              <w:t>пост</w:t>
            </w:r>
            <w:r w:rsidR="00944830" w:rsidRPr="00944830">
              <w:rPr>
                <w:bCs/>
                <w:sz w:val="24"/>
                <w:szCs w:val="24"/>
              </w:rPr>
              <w:t>у</w:t>
            </w:r>
            <w:r w:rsidR="00944830" w:rsidRPr="00944830">
              <w:rPr>
                <w:bCs/>
                <w:sz w:val="24"/>
                <w:szCs w:val="24"/>
              </w:rPr>
              <w:t>пления от ф</w:t>
            </w:r>
            <w:r w:rsidR="00944830" w:rsidRPr="00944830">
              <w:rPr>
                <w:bCs/>
                <w:sz w:val="24"/>
                <w:szCs w:val="24"/>
              </w:rPr>
              <w:t>и</w:t>
            </w:r>
            <w:r w:rsidR="00944830" w:rsidRPr="00944830">
              <w:rPr>
                <w:bCs/>
                <w:sz w:val="24"/>
                <w:szCs w:val="24"/>
              </w:rPr>
              <w:t>зич</w:t>
            </w:r>
            <w:r w:rsidR="00944830" w:rsidRPr="00944830">
              <w:rPr>
                <w:bCs/>
                <w:sz w:val="24"/>
                <w:szCs w:val="24"/>
              </w:rPr>
              <w:t>е</w:t>
            </w:r>
            <w:r w:rsidR="00944830" w:rsidRPr="00944830">
              <w:rPr>
                <w:bCs/>
                <w:sz w:val="24"/>
                <w:szCs w:val="24"/>
              </w:rPr>
              <w:t>ских и юр</w:t>
            </w:r>
            <w:r w:rsidR="00944830" w:rsidRPr="00944830">
              <w:rPr>
                <w:bCs/>
                <w:sz w:val="24"/>
                <w:szCs w:val="24"/>
              </w:rPr>
              <w:t>и</w:t>
            </w:r>
            <w:r w:rsidR="00944830" w:rsidRPr="00944830">
              <w:rPr>
                <w:bCs/>
                <w:sz w:val="24"/>
                <w:szCs w:val="24"/>
              </w:rPr>
              <w:t>дич</w:t>
            </w:r>
            <w:r w:rsidR="00944830" w:rsidRPr="00944830">
              <w:rPr>
                <w:bCs/>
                <w:sz w:val="24"/>
                <w:szCs w:val="24"/>
              </w:rPr>
              <w:t>е</w:t>
            </w:r>
            <w:r w:rsidR="00944830" w:rsidRPr="00944830">
              <w:rPr>
                <w:bCs/>
                <w:sz w:val="24"/>
                <w:szCs w:val="24"/>
              </w:rPr>
              <w:t>ских лиц</w:t>
            </w:r>
          </w:p>
        </w:tc>
        <w:tc>
          <w:tcPr>
            <w:tcW w:w="1189" w:type="dxa"/>
            <w:vMerge/>
            <w:hideMark/>
          </w:tcPr>
          <w:p w:rsidR="00944830" w:rsidRPr="00944830" w:rsidRDefault="00944830" w:rsidP="00944830">
            <w:pPr>
              <w:jc w:val="center"/>
              <w:rPr>
                <w:bCs/>
                <w:sz w:val="24"/>
                <w:szCs w:val="24"/>
              </w:rPr>
            </w:pPr>
          </w:p>
        </w:tc>
        <w:tc>
          <w:tcPr>
            <w:tcW w:w="992" w:type="dxa"/>
            <w:tcMar>
              <w:left w:w="0" w:type="dxa"/>
              <w:right w:w="0" w:type="dxa"/>
            </w:tcMar>
            <w:hideMark/>
          </w:tcPr>
          <w:p w:rsidR="00944830" w:rsidRPr="00944830" w:rsidRDefault="00944830" w:rsidP="00944830">
            <w:pPr>
              <w:jc w:val="center"/>
              <w:rPr>
                <w:bCs/>
                <w:sz w:val="24"/>
                <w:szCs w:val="24"/>
              </w:rPr>
            </w:pPr>
            <w:r w:rsidRPr="00944830">
              <w:rPr>
                <w:bCs/>
                <w:sz w:val="24"/>
                <w:szCs w:val="24"/>
              </w:rPr>
              <w:t>1713,64</w:t>
            </w:r>
          </w:p>
        </w:tc>
        <w:tc>
          <w:tcPr>
            <w:tcW w:w="1134" w:type="dxa"/>
            <w:tcMar>
              <w:left w:w="0" w:type="dxa"/>
              <w:right w:w="0" w:type="dxa"/>
            </w:tcMar>
            <w:hideMark/>
          </w:tcPr>
          <w:p w:rsidR="00944830" w:rsidRPr="00944830" w:rsidRDefault="00944830" w:rsidP="00944830">
            <w:pPr>
              <w:jc w:val="center"/>
              <w:rPr>
                <w:bCs/>
                <w:sz w:val="24"/>
                <w:szCs w:val="24"/>
              </w:rPr>
            </w:pPr>
            <w:r w:rsidRPr="00944830">
              <w:rPr>
                <w:bCs/>
                <w:sz w:val="24"/>
                <w:szCs w:val="24"/>
              </w:rPr>
              <w:t>0,00</w:t>
            </w:r>
          </w:p>
        </w:tc>
        <w:tc>
          <w:tcPr>
            <w:tcW w:w="1134" w:type="dxa"/>
            <w:tcMar>
              <w:left w:w="0" w:type="dxa"/>
              <w:right w:w="0" w:type="dxa"/>
            </w:tcMar>
            <w:hideMark/>
          </w:tcPr>
          <w:p w:rsidR="00944830" w:rsidRPr="00944830" w:rsidRDefault="00944830" w:rsidP="00944830">
            <w:pPr>
              <w:jc w:val="center"/>
              <w:rPr>
                <w:bCs/>
                <w:sz w:val="24"/>
                <w:szCs w:val="24"/>
              </w:rPr>
            </w:pPr>
            <w:r w:rsidRPr="00944830">
              <w:rPr>
                <w:bCs/>
                <w:sz w:val="24"/>
                <w:szCs w:val="24"/>
              </w:rPr>
              <w:t>1713,64</w:t>
            </w:r>
          </w:p>
        </w:tc>
        <w:tc>
          <w:tcPr>
            <w:tcW w:w="851" w:type="dxa"/>
            <w:tcMar>
              <w:left w:w="0" w:type="dxa"/>
              <w:right w:w="0" w:type="dxa"/>
            </w:tcMar>
            <w:hideMark/>
          </w:tcPr>
          <w:p w:rsidR="00944830" w:rsidRPr="00944830" w:rsidRDefault="00944830" w:rsidP="00944830">
            <w:pPr>
              <w:jc w:val="center"/>
              <w:rPr>
                <w:bCs/>
                <w:sz w:val="24"/>
                <w:szCs w:val="24"/>
              </w:rPr>
            </w:pPr>
            <w:r w:rsidRPr="00944830">
              <w:rPr>
                <w:bCs/>
                <w:sz w:val="24"/>
                <w:szCs w:val="24"/>
              </w:rPr>
              <w:t>0,00</w:t>
            </w:r>
          </w:p>
        </w:tc>
        <w:tc>
          <w:tcPr>
            <w:tcW w:w="850" w:type="dxa"/>
            <w:tcMar>
              <w:left w:w="0" w:type="dxa"/>
              <w:right w:w="0" w:type="dxa"/>
            </w:tcMar>
            <w:hideMark/>
          </w:tcPr>
          <w:p w:rsidR="00944830" w:rsidRPr="00944830" w:rsidRDefault="00944830" w:rsidP="00944830">
            <w:pPr>
              <w:jc w:val="center"/>
              <w:rPr>
                <w:bCs/>
                <w:sz w:val="24"/>
                <w:szCs w:val="24"/>
              </w:rPr>
            </w:pPr>
            <w:r w:rsidRPr="00944830">
              <w:rPr>
                <w:bCs/>
                <w:sz w:val="24"/>
                <w:szCs w:val="24"/>
              </w:rPr>
              <w:t>0,00</w:t>
            </w:r>
          </w:p>
        </w:tc>
        <w:tc>
          <w:tcPr>
            <w:tcW w:w="1276" w:type="dxa"/>
            <w:gridSpan w:val="2"/>
            <w:tcMar>
              <w:left w:w="0" w:type="dxa"/>
              <w:right w:w="0" w:type="dxa"/>
            </w:tcMar>
            <w:hideMark/>
          </w:tcPr>
          <w:p w:rsidR="00944830" w:rsidRPr="00944830" w:rsidRDefault="00944830" w:rsidP="00944830">
            <w:pPr>
              <w:jc w:val="center"/>
              <w:rPr>
                <w:bCs/>
                <w:sz w:val="24"/>
                <w:szCs w:val="24"/>
              </w:rPr>
            </w:pPr>
            <w:r w:rsidRPr="00944830">
              <w:rPr>
                <w:bCs/>
                <w:sz w:val="24"/>
                <w:szCs w:val="24"/>
              </w:rPr>
              <w:t>0,00</w:t>
            </w:r>
          </w:p>
        </w:tc>
        <w:tc>
          <w:tcPr>
            <w:tcW w:w="992" w:type="dxa"/>
            <w:tcMar>
              <w:left w:w="0" w:type="dxa"/>
              <w:right w:w="0" w:type="dxa"/>
            </w:tcMar>
            <w:hideMark/>
          </w:tcPr>
          <w:p w:rsidR="00944830" w:rsidRPr="00944830" w:rsidRDefault="00944830" w:rsidP="00944830">
            <w:pPr>
              <w:jc w:val="center"/>
              <w:rPr>
                <w:bCs/>
                <w:sz w:val="24"/>
                <w:szCs w:val="24"/>
              </w:rPr>
            </w:pPr>
            <w:r w:rsidRPr="00944830">
              <w:rPr>
                <w:bCs/>
                <w:sz w:val="24"/>
                <w:szCs w:val="24"/>
              </w:rPr>
              <w:t>0,00</w:t>
            </w:r>
          </w:p>
        </w:tc>
        <w:tc>
          <w:tcPr>
            <w:tcW w:w="851" w:type="dxa"/>
            <w:tcMar>
              <w:left w:w="0" w:type="dxa"/>
              <w:right w:w="0" w:type="dxa"/>
            </w:tcMar>
            <w:hideMark/>
          </w:tcPr>
          <w:p w:rsidR="00944830" w:rsidRPr="00944830" w:rsidRDefault="00944830" w:rsidP="00944830">
            <w:pPr>
              <w:jc w:val="center"/>
              <w:rPr>
                <w:bCs/>
                <w:sz w:val="24"/>
                <w:szCs w:val="24"/>
              </w:rPr>
            </w:pPr>
            <w:r w:rsidRPr="00944830">
              <w:rPr>
                <w:bCs/>
                <w:sz w:val="24"/>
                <w:szCs w:val="24"/>
              </w:rPr>
              <w:t>0,00</w:t>
            </w:r>
          </w:p>
        </w:tc>
      </w:tr>
      <w:tr w:rsidR="00944830" w:rsidRPr="00944830" w:rsidTr="00F16F67">
        <w:trPr>
          <w:trHeight w:val="4665"/>
          <w:jc w:val="center"/>
        </w:trPr>
        <w:tc>
          <w:tcPr>
            <w:tcW w:w="1082" w:type="dxa"/>
            <w:vMerge w:val="restart"/>
            <w:hideMark/>
          </w:tcPr>
          <w:p w:rsidR="00944830" w:rsidRDefault="00944830" w:rsidP="00944830">
            <w:pPr>
              <w:jc w:val="center"/>
              <w:rPr>
                <w:sz w:val="24"/>
                <w:szCs w:val="24"/>
              </w:rPr>
            </w:pPr>
            <w:r w:rsidRPr="00944830">
              <w:rPr>
                <w:sz w:val="24"/>
                <w:szCs w:val="24"/>
              </w:rPr>
              <w:lastRenderedPageBreak/>
              <w:t>2.2.1.1.</w:t>
            </w:r>
          </w:p>
          <w:p w:rsidR="00564369" w:rsidRDefault="00564369" w:rsidP="00944830">
            <w:pPr>
              <w:jc w:val="center"/>
              <w:rPr>
                <w:sz w:val="24"/>
                <w:szCs w:val="24"/>
              </w:rPr>
            </w:pPr>
          </w:p>
          <w:p w:rsidR="00564369" w:rsidRDefault="00564369" w:rsidP="00944830">
            <w:pPr>
              <w:jc w:val="center"/>
              <w:rPr>
                <w:sz w:val="24"/>
                <w:szCs w:val="24"/>
              </w:rPr>
            </w:pPr>
          </w:p>
          <w:p w:rsidR="00564369" w:rsidRDefault="00564369" w:rsidP="00944830">
            <w:pPr>
              <w:jc w:val="center"/>
              <w:rPr>
                <w:sz w:val="24"/>
                <w:szCs w:val="24"/>
              </w:rPr>
            </w:pPr>
          </w:p>
          <w:p w:rsidR="00564369" w:rsidRDefault="00564369" w:rsidP="00944830">
            <w:pPr>
              <w:jc w:val="center"/>
              <w:rPr>
                <w:sz w:val="24"/>
                <w:szCs w:val="24"/>
              </w:rPr>
            </w:pPr>
          </w:p>
          <w:p w:rsidR="00564369" w:rsidRDefault="00564369" w:rsidP="00944830">
            <w:pPr>
              <w:jc w:val="center"/>
              <w:rPr>
                <w:sz w:val="24"/>
                <w:szCs w:val="24"/>
              </w:rPr>
            </w:pPr>
          </w:p>
          <w:p w:rsidR="00564369" w:rsidRDefault="00564369" w:rsidP="00944830">
            <w:pPr>
              <w:jc w:val="center"/>
              <w:rPr>
                <w:sz w:val="24"/>
                <w:szCs w:val="24"/>
              </w:rPr>
            </w:pPr>
          </w:p>
          <w:p w:rsidR="00564369" w:rsidRDefault="00564369" w:rsidP="00944830">
            <w:pPr>
              <w:jc w:val="center"/>
              <w:rPr>
                <w:sz w:val="24"/>
                <w:szCs w:val="24"/>
              </w:rPr>
            </w:pPr>
          </w:p>
          <w:p w:rsidR="00564369" w:rsidRDefault="00564369" w:rsidP="00944830">
            <w:pPr>
              <w:jc w:val="center"/>
              <w:rPr>
                <w:sz w:val="24"/>
                <w:szCs w:val="24"/>
              </w:rPr>
            </w:pPr>
          </w:p>
          <w:p w:rsidR="00564369" w:rsidRDefault="00564369" w:rsidP="00944830">
            <w:pPr>
              <w:jc w:val="center"/>
              <w:rPr>
                <w:sz w:val="24"/>
                <w:szCs w:val="24"/>
              </w:rPr>
            </w:pPr>
          </w:p>
          <w:p w:rsidR="00564369" w:rsidRDefault="00564369" w:rsidP="00944830">
            <w:pPr>
              <w:jc w:val="center"/>
              <w:rPr>
                <w:sz w:val="24"/>
                <w:szCs w:val="24"/>
              </w:rPr>
            </w:pPr>
          </w:p>
          <w:p w:rsidR="00564369" w:rsidRDefault="00564369" w:rsidP="00944830">
            <w:pPr>
              <w:jc w:val="center"/>
              <w:rPr>
                <w:sz w:val="24"/>
                <w:szCs w:val="24"/>
              </w:rPr>
            </w:pPr>
          </w:p>
          <w:p w:rsidR="00564369" w:rsidRDefault="00564369" w:rsidP="00944830">
            <w:pPr>
              <w:jc w:val="center"/>
              <w:rPr>
                <w:sz w:val="24"/>
                <w:szCs w:val="24"/>
              </w:rPr>
            </w:pPr>
          </w:p>
          <w:p w:rsidR="00564369" w:rsidRDefault="00564369" w:rsidP="00944830">
            <w:pPr>
              <w:jc w:val="center"/>
              <w:rPr>
                <w:sz w:val="24"/>
                <w:szCs w:val="24"/>
              </w:rPr>
            </w:pPr>
          </w:p>
          <w:p w:rsidR="00564369" w:rsidRDefault="00564369" w:rsidP="00944830">
            <w:pPr>
              <w:jc w:val="center"/>
              <w:rPr>
                <w:sz w:val="24"/>
                <w:szCs w:val="24"/>
              </w:rPr>
            </w:pPr>
          </w:p>
          <w:p w:rsidR="00564369" w:rsidRDefault="00564369" w:rsidP="00944830">
            <w:pPr>
              <w:jc w:val="center"/>
              <w:rPr>
                <w:sz w:val="24"/>
                <w:szCs w:val="24"/>
              </w:rPr>
            </w:pPr>
          </w:p>
          <w:p w:rsidR="00564369" w:rsidRDefault="00564369" w:rsidP="00944830">
            <w:pPr>
              <w:jc w:val="center"/>
              <w:rPr>
                <w:sz w:val="24"/>
                <w:szCs w:val="24"/>
              </w:rPr>
            </w:pPr>
          </w:p>
          <w:p w:rsidR="00564369" w:rsidRDefault="00564369" w:rsidP="00944830">
            <w:pPr>
              <w:jc w:val="center"/>
              <w:rPr>
                <w:sz w:val="24"/>
                <w:szCs w:val="24"/>
              </w:rPr>
            </w:pPr>
          </w:p>
          <w:p w:rsidR="00564369" w:rsidRDefault="00564369" w:rsidP="00944830">
            <w:pPr>
              <w:jc w:val="center"/>
              <w:rPr>
                <w:sz w:val="24"/>
                <w:szCs w:val="24"/>
              </w:rPr>
            </w:pPr>
          </w:p>
          <w:p w:rsidR="00564369" w:rsidRDefault="00564369" w:rsidP="00944830">
            <w:pPr>
              <w:jc w:val="center"/>
              <w:rPr>
                <w:sz w:val="24"/>
                <w:szCs w:val="24"/>
              </w:rPr>
            </w:pPr>
          </w:p>
          <w:p w:rsidR="00564369" w:rsidRDefault="00564369" w:rsidP="00944830">
            <w:pPr>
              <w:jc w:val="center"/>
              <w:rPr>
                <w:sz w:val="24"/>
                <w:szCs w:val="24"/>
              </w:rPr>
            </w:pPr>
          </w:p>
          <w:p w:rsidR="00564369" w:rsidRDefault="00564369" w:rsidP="00944830">
            <w:pPr>
              <w:jc w:val="center"/>
              <w:rPr>
                <w:sz w:val="24"/>
                <w:szCs w:val="24"/>
              </w:rPr>
            </w:pPr>
          </w:p>
          <w:p w:rsidR="00564369" w:rsidRDefault="00564369" w:rsidP="00944830">
            <w:pPr>
              <w:jc w:val="center"/>
              <w:rPr>
                <w:sz w:val="24"/>
                <w:szCs w:val="24"/>
              </w:rPr>
            </w:pPr>
          </w:p>
          <w:p w:rsidR="00564369" w:rsidRDefault="00564369" w:rsidP="00944830">
            <w:pPr>
              <w:jc w:val="center"/>
              <w:rPr>
                <w:sz w:val="24"/>
                <w:szCs w:val="24"/>
              </w:rPr>
            </w:pPr>
          </w:p>
          <w:p w:rsidR="00564369" w:rsidRDefault="00564369" w:rsidP="00944830">
            <w:pPr>
              <w:jc w:val="center"/>
              <w:rPr>
                <w:sz w:val="24"/>
                <w:szCs w:val="24"/>
              </w:rPr>
            </w:pPr>
          </w:p>
          <w:p w:rsidR="00564369" w:rsidRDefault="00564369" w:rsidP="00944830">
            <w:pPr>
              <w:jc w:val="center"/>
              <w:rPr>
                <w:sz w:val="24"/>
                <w:szCs w:val="24"/>
              </w:rPr>
            </w:pPr>
          </w:p>
          <w:p w:rsidR="00564369" w:rsidRDefault="00564369" w:rsidP="00944830">
            <w:pPr>
              <w:jc w:val="center"/>
              <w:rPr>
                <w:sz w:val="24"/>
                <w:szCs w:val="24"/>
              </w:rPr>
            </w:pPr>
          </w:p>
          <w:p w:rsidR="00564369" w:rsidRDefault="00564369" w:rsidP="00944830">
            <w:pPr>
              <w:jc w:val="center"/>
              <w:rPr>
                <w:sz w:val="24"/>
                <w:szCs w:val="24"/>
              </w:rPr>
            </w:pPr>
          </w:p>
          <w:p w:rsidR="00564369" w:rsidRDefault="00564369" w:rsidP="00944830">
            <w:pPr>
              <w:jc w:val="center"/>
              <w:rPr>
                <w:sz w:val="24"/>
                <w:szCs w:val="24"/>
              </w:rPr>
            </w:pPr>
          </w:p>
          <w:p w:rsidR="00564369" w:rsidRDefault="00564369" w:rsidP="00944830">
            <w:pPr>
              <w:jc w:val="center"/>
              <w:rPr>
                <w:sz w:val="24"/>
                <w:szCs w:val="24"/>
              </w:rPr>
            </w:pPr>
          </w:p>
          <w:p w:rsidR="00564369" w:rsidRDefault="00564369" w:rsidP="00944830">
            <w:pPr>
              <w:jc w:val="center"/>
              <w:rPr>
                <w:sz w:val="24"/>
                <w:szCs w:val="24"/>
              </w:rPr>
            </w:pPr>
          </w:p>
          <w:p w:rsidR="00564369" w:rsidRDefault="00564369" w:rsidP="00944830">
            <w:pPr>
              <w:jc w:val="center"/>
              <w:rPr>
                <w:sz w:val="24"/>
                <w:szCs w:val="24"/>
              </w:rPr>
            </w:pPr>
          </w:p>
          <w:p w:rsidR="00564369" w:rsidRDefault="00564369" w:rsidP="00944830">
            <w:pPr>
              <w:jc w:val="center"/>
              <w:rPr>
                <w:sz w:val="24"/>
                <w:szCs w:val="24"/>
              </w:rPr>
            </w:pPr>
          </w:p>
          <w:p w:rsidR="00564369" w:rsidRDefault="00564369" w:rsidP="00944830">
            <w:pPr>
              <w:jc w:val="center"/>
              <w:rPr>
                <w:sz w:val="24"/>
                <w:szCs w:val="24"/>
              </w:rPr>
            </w:pPr>
          </w:p>
          <w:p w:rsidR="00564369" w:rsidRDefault="00564369" w:rsidP="00944830">
            <w:pPr>
              <w:jc w:val="center"/>
              <w:rPr>
                <w:sz w:val="24"/>
                <w:szCs w:val="24"/>
              </w:rPr>
            </w:pPr>
          </w:p>
          <w:p w:rsidR="00564369" w:rsidRDefault="00564369" w:rsidP="00944830">
            <w:pPr>
              <w:jc w:val="center"/>
              <w:rPr>
                <w:sz w:val="24"/>
                <w:szCs w:val="24"/>
              </w:rPr>
            </w:pPr>
          </w:p>
          <w:p w:rsidR="00564369" w:rsidRPr="00944830" w:rsidRDefault="00564369" w:rsidP="00944830">
            <w:pPr>
              <w:jc w:val="center"/>
              <w:rPr>
                <w:sz w:val="24"/>
                <w:szCs w:val="24"/>
              </w:rPr>
            </w:pPr>
          </w:p>
        </w:tc>
        <w:tc>
          <w:tcPr>
            <w:tcW w:w="1417" w:type="dxa"/>
            <w:vMerge w:val="restart"/>
            <w:hideMark/>
          </w:tcPr>
          <w:p w:rsidR="00944830" w:rsidRPr="00944830" w:rsidRDefault="00944830" w:rsidP="00944830">
            <w:pPr>
              <w:jc w:val="both"/>
              <w:rPr>
                <w:sz w:val="24"/>
                <w:szCs w:val="24"/>
              </w:rPr>
            </w:pPr>
            <w:r w:rsidRPr="00944830">
              <w:rPr>
                <w:sz w:val="24"/>
                <w:szCs w:val="24"/>
              </w:rPr>
              <w:lastRenderedPageBreak/>
              <w:t>Приобр</w:t>
            </w:r>
            <w:r w:rsidRPr="00944830">
              <w:rPr>
                <w:sz w:val="24"/>
                <w:szCs w:val="24"/>
              </w:rPr>
              <w:t>е</w:t>
            </w:r>
            <w:r w:rsidRPr="00944830">
              <w:rPr>
                <w:sz w:val="24"/>
                <w:szCs w:val="24"/>
              </w:rPr>
              <w:t>тение ж</w:t>
            </w:r>
            <w:r w:rsidRPr="00944830">
              <w:rPr>
                <w:sz w:val="24"/>
                <w:szCs w:val="24"/>
              </w:rPr>
              <w:t>и</w:t>
            </w:r>
            <w:r w:rsidRPr="00944830">
              <w:rPr>
                <w:sz w:val="24"/>
                <w:szCs w:val="24"/>
              </w:rPr>
              <w:t>лых пом</w:t>
            </w:r>
            <w:r w:rsidRPr="00944830">
              <w:rPr>
                <w:sz w:val="24"/>
                <w:szCs w:val="24"/>
              </w:rPr>
              <w:t>е</w:t>
            </w:r>
            <w:r w:rsidRPr="00944830">
              <w:rPr>
                <w:sz w:val="24"/>
                <w:szCs w:val="24"/>
              </w:rPr>
              <w:t>щений в заверше</w:t>
            </w:r>
            <w:r w:rsidRPr="00944830">
              <w:rPr>
                <w:sz w:val="24"/>
                <w:szCs w:val="24"/>
              </w:rPr>
              <w:t>н</w:t>
            </w:r>
            <w:r w:rsidRPr="00944830">
              <w:rPr>
                <w:sz w:val="24"/>
                <w:szCs w:val="24"/>
              </w:rPr>
              <w:t>ных стро</w:t>
            </w:r>
            <w:r w:rsidRPr="00944830">
              <w:rPr>
                <w:sz w:val="24"/>
                <w:szCs w:val="24"/>
              </w:rPr>
              <w:t>и</w:t>
            </w:r>
            <w:r w:rsidRPr="00944830">
              <w:rPr>
                <w:sz w:val="24"/>
                <w:szCs w:val="24"/>
              </w:rPr>
              <w:t>тельством домах, вв</w:t>
            </w:r>
            <w:r w:rsidRPr="00944830">
              <w:rPr>
                <w:sz w:val="24"/>
                <w:szCs w:val="24"/>
              </w:rPr>
              <w:t>е</w:t>
            </w:r>
            <w:r w:rsidRPr="00944830">
              <w:rPr>
                <w:sz w:val="24"/>
                <w:szCs w:val="24"/>
              </w:rPr>
              <w:t>денных в эксплуат</w:t>
            </w:r>
            <w:r w:rsidRPr="00944830">
              <w:rPr>
                <w:sz w:val="24"/>
                <w:szCs w:val="24"/>
              </w:rPr>
              <w:t>а</w:t>
            </w:r>
            <w:r w:rsidRPr="00944830">
              <w:rPr>
                <w:sz w:val="24"/>
                <w:szCs w:val="24"/>
              </w:rPr>
              <w:t>цию не р</w:t>
            </w:r>
            <w:r w:rsidRPr="00944830">
              <w:rPr>
                <w:sz w:val="24"/>
                <w:szCs w:val="24"/>
              </w:rPr>
              <w:t>а</w:t>
            </w:r>
            <w:r w:rsidRPr="00944830">
              <w:rPr>
                <w:sz w:val="24"/>
                <w:szCs w:val="24"/>
              </w:rPr>
              <w:t>нее 2 лет, предше</w:t>
            </w:r>
            <w:r w:rsidR="00F16F67">
              <w:rPr>
                <w:sz w:val="24"/>
                <w:szCs w:val="24"/>
              </w:rPr>
              <w:t>с</w:t>
            </w:r>
            <w:r w:rsidR="00F16F67">
              <w:rPr>
                <w:sz w:val="24"/>
                <w:szCs w:val="24"/>
              </w:rPr>
              <w:t>т</w:t>
            </w:r>
            <w:r w:rsidR="00F16F67">
              <w:rPr>
                <w:sz w:val="24"/>
                <w:szCs w:val="24"/>
              </w:rPr>
              <w:t>вующих</w:t>
            </w:r>
            <w:r w:rsidRPr="00944830">
              <w:rPr>
                <w:sz w:val="24"/>
                <w:szCs w:val="24"/>
              </w:rPr>
              <w:t xml:space="preserve"> текущему году, или в строящи</w:t>
            </w:r>
            <w:r w:rsidRPr="00944830">
              <w:rPr>
                <w:sz w:val="24"/>
                <w:szCs w:val="24"/>
              </w:rPr>
              <w:t>х</w:t>
            </w:r>
            <w:r w:rsidRPr="00944830">
              <w:rPr>
                <w:sz w:val="24"/>
                <w:szCs w:val="24"/>
              </w:rPr>
              <w:t>ся мног</w:t>
            </w:r>
            <w:r w:rsidRPr="00944830">
              <w:rPr>
                <w:sz w:val="24"/>
                <w:szCs w:val="24"/>
              </w:rPr>
              <w:t>о</w:t>
            </w:r>
            <w:r w:rsidRPr="00944830">
              <w:rPr>
                <w:sz w:val="24"/>
                <w:szCs w:val="24"/>
              </w:rPr>
              <w:t>кварти</w:t>
            </w:r>
            <w:r w:rsidRPr="00944830">
              <w:rPr>
                <w:sz w:val="24"/>
                <w:szCs w:val="24"/>
              </w:rPr>
              <w:t>р</w:t>
            </w:r>
            <w:r w:rsidRPr="00944830">
              <w:rPr>
                <w:sz w:val="24"/>
                <w:szCs w:val="24"/>
              </w:rPr>
              <w:t>ных домах, в случае если их строител</w:t>
            </w:r>
            <w:r w:rsidRPr="00944830">
              <w:rPr>
                <w:sz w:val="24"/>
                <w:szCs w:val="24"/>
              </w:rPr>
              <w:t>ь</w:t>
            </w:r>
            <w:r w:rsidRPr="00944830">
              <w:rPr>
                <w:sz w:val="24"/>
                <w:szCs w:val="24"/>
              </w:rPr>
              <w:t>ная гото</w:t>
            </w:r>
            <w:r w:rsidRPr="00944830">
              <w:rPr>
                <w:sz w:val="24"/>
                <w:szCs w:val="24"/>
              </w:rPr>
              <w:t>в</w:t>
            </w:r>
            <w:r w:rsidRPr="00944830">
              <w:rPr>
                <w:sz w:val="24"/>
                <w:szCs w:val="24"/>
              </w:rPr>
              <w:t>ность с</w:t>
            </w:r>
            <w:r w:rsidRPr="00944830">
              <w:rPr>
                <w:sz w:val="24"/>
                <w:szCs w:val="24"/>
              </w:rPr>
              <w:t>о</w:t>
            </w:r>
            <w:r w:rsidRPr="00944830">
              <w:rPr>
                <w:sz w:val="24"/>
                <w:szCs w:val="24"/>
              </w:rPr>
              <w:t>ставляет не менее чем 60 проце</w:t>
            </w:r>
            <w:r w:rsidRPr="00944830">
              <w:rPr>
                <w:sz w:val="24"/>
                <w:szCs w:val="24"/>
              </w:rPr>
              <w:t>н</w:t>
            </w:r>
            <w:r w:rsidRPr="00944830">
              <w:rPr>
                <w:sz w:val="24"/>
                <w:szCs w:val="24"/>
              </w:rPr>
              <w:t>тов (для населе</w:t>
            </w:r>
            <w:r w:rsidRPr="00944830">
              <w:rPr>
                <w:sz w:val="24"/>
                <w:szCs w:val="24"/>
              </w:rPr>
              <w:t>н</w:t>
            </w:r>
            <w:r w:rsidRPr="00944830">
              <w:rPr>
                <w:sz w:val="24"/>
                <w:szCs w:val="24"/>
              </w:rPr>
              <w:t>ных пун</w:t>
            </w:r>
            <w:r w:rsidRPr="00944830">
              <w:rPr>
                <w:sz w:val="24"/>
                <w:szCs w:val="24"/>
              </w:rPr>
              <w:t>к</w:t>
            </w:r>
            <w:r w:rsidRPr="00944830">
              <w:rPr>
                <w:sz w:val="24"/>
                <w:szCs w:val="24"/>
              </w:rPr>
              <w:t>тов чи</w:t>
            </w:r>
            <w:r w:rsidRPr="00944830">
              <w:rPr>
                <w:sz w:val="24"/>
                <w:szCs w:val="24"/>
              </w:rPr>
              <w:t>с</w:t>
            </w:r>
            <w:r w:rsidRPr="00944830">
              <w:rPr>
                <w:sz w:val="24"/>
                <w:szCs w:val="24"/>
              </w:rPr>
              <w:t>ленностью до 5000 ч</w:t>
            </w:r>
            <w:r w:rsidRPr="00944830">
              <w:rPr>
                <w:sz w:val="24"/>
                <w:szCs w:val="24"/>
              </w:rPr>
              <w:t>е</w:t>
            </w:r>
            <w:r w:rsidRPr="00944830">
              <w:rPr>
                <w:sz w:val="24"/>
                <w:szCs w:val="24"/>
              </w:rPr>
              <w:lastRenderedPageBreak/>
              <w:t>ловек ‒ не менее чем 40 проце</w:t>
            </w:r>
            <w:r w:rsidRPr="00944830">
              <w:rPr>
                <w:sz w:val="24"/>
                <w:szCs w:val="24"/>
              </w:rPr>
              <w:t>н</w:t>
            </w:r>
            <w:r w:rsidRPr="00944830">
              <w:rPr>
                <w:sz w:val="24"/>
                <w:szCs w:val="24"/>
              </w:rPr>
              <w:t>тов) от предусмо</w:t>
            </w:r>
            <w:r w:rsidRPr="00944830">
              <w:rPr>
                <w:sz w:val="24"/>
                <w:szCs w:val="24"/>
              </w:rPr>
              <w:t>т</w:t>
            </w:r>
            <w:r w:rsidRPr="00944830">
              <w:rPr>
                <w:sz w:val="24"/>
                <w:szCs w:val="24"/>
              </w:rPr>
              <w:t>ренной проектной докуме</w:t>
            </w:r>
            <w:r w:rsidRPr="00944830">
              <w:rPr>
                <w:sz w:val="24"/>
                <w:szCs w:val="24"/>
              </w:rPr>
              <w:t>н</w:t>
            </w:r>
            <w:r w:rsidRPr="00944830">
              <w:rPr>
                <w:sz w:val="24"/>
                <w:szCs w:val="24"/>
              </w:rPr>
              <w:t>тацией г</w:t>
            </w:r>
            <w:r w:rsidRPr="00944830">
              <w:rPr>
                <w:sz w:val="24"/>
                <w:szCs w:val="24"/>
              </w:rPr>
              <w:t>о</w:t>
            </w:r>
            <w:r w:rsidRPr="00944830">
              <w:rPr>
                <w:sz w:val="24"/>
                <w:szCs w:val="24"/>
              </w:rPr>
              <w:t>товности таких мн</w:t>
            </w:r>
            <w:r w:rsidRPr="00944830">
              <w:rPr>
                <w:sz w:val="24"/>
                <w:szCs w:val="24"/>
              </w:rPr>
              <w:t>о</w:t>
            </w:r>
            <w:r w:rsidRPr="00944830">
              <w:rPr>
                <w:sz w:val="24"/>
                <w:szCs w:val="24"/>
              </w:rPr>
              <w:t>гокварти</w:t>
            </w:r>
            <w:r w:rsidRPr="00944830">
              <w:rPr>
                <w:sz w:val="24"/>
                <w:szCs w:val="24"/>
              </w:rPr>
              <w:t>р</w:t>
            </w:r>
            <w:r w:rsidRPr="00944830">
              <w:rPr>
                <w:sz w:val="24"/>
                <w:szCs w:val="24"/>
              </w:rPr>
              <w:t>ных домов</w:t>
            </w:r>
          </w:p>
        </w:tc>
        <w:tc>
          <w:tcPr>
            <w:tcW w:w="1985" w:type="dxa"/>
            <w:vMerge w:val="restart"/>
            <w:hideMark/>
          </w:tcPr>
          <w:p w:rsidR="00944830" w:rsidRDefault="00944830" w:rsidP="000217F3">
            <w:pPr>
              <w:jc w:val="both"/>
              <w:rPr>
                <w:sz w:val="24"/>
                <w:szCs w:val="24"/>
              </w:rPr>
            </w:pPr>
            <w:r w:rsidRPr="00944830">
              <w:rPr>
                <w:sz w:val="24"/>
                <w:szCs w:val="24"/>
              </w:rPr>
              <w:lastRenderedPageBreak/>
              <w:t>отдел жилищно-коммунального хозяйства, эне</w:t>
            </w:r>
            <w:r w:rsidRPr="00944830">
              <w:rPr>
                <w:sz w:val="24"/>
                <w:szCs w:val="24"/>
              </w:rPr>
              <w:t>р</w:t>
            </w:r>
            <w:r w:rsidRPr="00944830">
              <w:rPr>
                <w:sz w:val="24"/>
                <w:szCs w:val="24"/>
              </w:rPr>
              <w:t>гетики и стро</w:t>
            </w:r>
            <w:r w:rsidRPr="00944830">
              <w:rPr>
                <w:sz w:val="24"/>
                <w:szCs w:val="24"/>
              </w:rPr>
              <w:t>и</w:t>
            </w:r>
            <w:r w:rsidRPr="00944830">
              <w:rPr>
                <w:sz w:val="24"/>
                <w:szCs w:val="24"/>
              </w:rPr>
              <w:t>тельства адм</w:t>
            </w:r>
            <w:r w:rsidRPr="00944830">
              <w:rPr>
                <w:sz w:val="24"/>
                <w:szCs w:val="24"/>
              </w:rPr>
              <w:t>и</w:t>
            </w:r>
            <w:r w:rsidRPr="00944830">
              <w:rPr>
                <w:sz w:val="24"/>
                <w:szCs w:val="24"/>
              </w:rPr>
              <w:t>нистрации ра</w:t>
            </w:r>
            <w:r w:rsidRPr="00944830">
              <w:rPr>
                <w:sz w:val="24"/>
                <w:szCs w:val="24"/>
              </w:rPr>
              <w:t>й</w:t>
            </w:r>
            <w:r w:rsidRPr="00944830">
              <w:rPr>
                <w:sz w:val="24"/>
                <w:szCs w:val="24"/>
              </w:rPr>
              <w:t>она/отдел по жилищным в</w:t>
            </w:r>
            <w:r w:rsidRPr="00944830">
              <w:rPr>
                <w:sz w:val="24"/>
                <w:szCs w:val="24"/>
              </w:rPr>
              <w:t>о</w:t>
            </w:r>
            <w:r w:rsidRPr="00944830">
              <w:rPr>
                <w:sz w:val="24"/>
                <w:szCs w:val="24"/>
              </w:rPr>
              <w:t>просам и мун</w:t>
            </w:r>
            <w:r w:rsidRPr="00944830">
              <w:rPr>
                <w:sz w:val="24"/>
                <w:szCs w:val="24"/>
              </w:rPr>
              <w:t>и</w:t>
            </w:r>
            <w:r w:rsidRPr="00944830">
              <w:rPr>
                <w:sz w:val="24"/>
                <w:szCs w:val="24"/>
              </w:rPr>
              <w:t>ципальной со</w:t>
            </w:r>
            <w:r w:rsidRPr="00944830">
              <w:rPr>
                <w:sz w:val="24"/>
                <w:szCs w:val="24"/>
              </w:rPr>
              <w:t>б</w:t>
            </w:r>
            <w:r w:rsidRPr="00944830">
              <w:rPr>
                <w:sz w:val="24"/>
                <w:szCs w:val="24"/>
              </w:rPr>
              <w:t>ственности а</w:t>
            </w:r>
            <w:r w:rsidRPr="00944830">
              <w:rPr>
                <w:sz w:val="24"/>
                <w:szCs w:val="24"/>
              </w:rPr>
              <w:t>д</w:t>
            </w:r>
            <w:r w:rsidRPr="00944830">
              <w:rPr>
                <w:sz w:val="24"/>
                <w:szCs w:val="24"/>
              </w:rPr>
              <w:t>министрации района/админи</w:t>
            </w:r>
            <w:r w:rsidR="00317415">
              <w:rPr>
                <w:sz w:val="24"/>
                <w:szCs w:val="24"/>
              </w:rPr>
              <w:t>-</w:t>
            </w:r>
            <w:r w:rsidRPr="00944830">
              <w:rPr>
                <w:sz w:val="24"/>
                <w:szCs w:val="24"/>
              </w:rPr>
              <w:t>страции горо</w:t>
            </w:r>
            <w:r w:rsidRPr="00944830">
              <w:rPr>
                <w:sz w:val="24"/>
                <w:szCs w:val="24"/>
              </w:rPr>
              <w:t>д</w:t>
            </w:r>
            <w:r w:rsidRPr="00944830">
              <w:rPr>
                <w:sz w:val="24"/>
                <w:szCs w:val="24"/>
              </w:rPr>
              <w:t>ских и сельских поселений ра</w:t>
            </w:r>
            <w:r w:rsidRPr="00944830">
              <w:rPr>
                <w:sz w:val="24"/>
                <w:szCs w:val="24"/>
              </w:rPr>
              <w:t>й</w:t>
            </w:r>
            <w:r w:rsidRPr="00944830">
              <w:rPr>
                <w:sz w:val="24"/>
                <w:szCs w:val="24"/>
              </w:rPr>
              <w:t>она</w:t>
            </w:r>
          </w:p>
          <w:p w:rsidR="00564369" w:rsidRDefault="00564369" w:rsidP="000217F3">
            <w:pPr>
              <w:jc w:val="both"/>
              <w:rPr>
                <w:sz w:val="24"/>
                <w:szCs w:val="24"/>
              </w:rPr>
            </w:pPr>
          </w:p>
          <w:p w:rsidR="00564369" w:rsidRDefault="00564369" w:rsidP="000217F3">
            <w:pPr>
              <w:jc w:val="both"/>
              <w:rPr>
                <w:sz w:val="24"/>
                <w:szCs w:val="24"/>
              </w:rPr>
            </w:pPr>
          </w:p>
          <w:p w:rsidR="00564369" w:rsidRDefault="00564369" w:rsidP="000217F3">
            <w:pPr>
              <w:jc w:val="both"/>
              <w:rPr>
                <w:sz w:val="24"/>
                <w:szCs w:val="24"/>
              </w:rPr>
            </w:pPr>
          </w:p>
          <w:p w:rsidR="00564369" w:rsidRDefault="00564369" w:rsidP="000217F3">
            <w:pPr>
              <w:jc w:val="both"/>
              <w:rPr>
                <w:sz w:val="24"/>
                <w:szCs w:val="24"/>
              </w:rPr>
            </w:pPr>
          </w:p>
          <w:p w:rsidR="00564369" w:rsidRDefault="00564369" w:rsidP="000217F3">
            <w:pPr>
              <w:jc w:val="both"/>
              <w:rPr>
                <w:sz w:val="24"/>
                <w:szCs w:val="24"/>
              </w:rPr>
            </w:pPr>
          </w:p>
          <w:p w:rsidR="00564369" w:rsidRDefault="00564369" w:rsidP="000217F3">
            <w:pPr>
              <w:jc w:val="both"/>
              <w:rPr>
                <w:sz w:val="24"/>
                <w:szCs w:val="24"/>
              </w:rPr>
            </w:pPr>
          </w:p>
          <w:p w:rsidR="00564369" w:rsidRDefault="00564369" w:rsidP="000217F3">
            <w:pPr>
              <w:jc w:val="both"/>
              <w:rPr>
                <w:sz w:val="24"/>
                <w:szCs w:val="24"/>
              </w:rPr>
            </w:pPr>
          </w:p>
          <w:p w:rsidR="00564369" w:rsidRDefault="00564369" w:rsidP="000217F3">
            <w:pPr>
              <w:jc w:val="both"/>
              <w:rPr>
                <w:sz w:val="24"/>
                <w:szCs w:val="24"/>
              </w:rPr>
            </w:pPr>
          </w:p>
          <w:p w:rsidR="00564369" w:rsidRDefault="00564369" w:rsidP="000217F3">
            <w:pPr>
              <w:jc w:val="both"/>
              <w:rPr>
                <w:sz w:val="24"/>
                <w:szCs w:val="24"/>
              </w:rPr>
            </w:pPr>
          </w:p>
          <w:p w:rsidR="00564369" w:rsidRDefault="00564369" w:rsidP="000217F3">
            <w:pPr>
              <w:jc w:val="both"/>
              <w:rPr>
                <w:sz w:val="24"/>
                <w:szCs w:val="24"/>
              </w:rPr>
            </w:pPr>
          </w:p>
          <w:p w:rsidR="00564369" w:rsidRDefault="00564369" w:rsidP="000217F3">
            <w:pPr>
              <w:jc w:val="both"/>
              <w:rPr>
                <w:sz w:val="24"/>
                <w:szCs w:val="24"/>
              </w:rPr>
            </w:pPr>
          </w:p>
          <w:p w:rsidR="00564369" w:rsidRDefault="00564369" w:rsidP="000217F3">
            <w:pPr>
              <w:jc w:val="both"/>
              <w:rPr>
                <w:sz w:val="24"/>
                <w:szCs w:val="24"/>
              </w:rPr>
            </w:pPr>
          </w:p>
          <w:p w:rsidR="00564369" w:rsidRPr="00944830" w:rsidRDefault="00564369" w:rsidP="000217F3">
            <w:pPr>
              <w:jc w:val="both"/>
              <w:rPr>
                <w:sz w:val="24"/>
                <w:szCs w:val="24"/>
              </w:rPr>
            </w:pPr>
          </w:p>
        </w:tc>
        <w:tc>
          <w:tcPr>
            <w:tcW w:w="992" w:type="dxa"/>
            <w:hideMark/>
          </w:tcPr>
          <w:p w:rsidR="00944830" w:rsidRPr="00944830" w:rsidRDefault="00944830" w:rsidP="00944830">
            <w:pPr>
              <w:jc w:val="both"/>
              <w:rPr>
                <w:sz w:val="24"/>
                <w:szCs w:val="24"/>
              </w:rPr>
            </w:pPr>
            <w:r w:rsidRPr="00944830">
              <w:rPr>
                <w:sz w:val="24"/>
                <w:szCs w:val="24"/>
              </w:rPr>
              <w:t>всего</w:t>
            </w:r>
          </w:p>
        </w:tc>
        <w:tc>
          <w:tcPr>
            <w:tcW w:w="1189" w:type="dxa"/>
            <w:hideMark/>
          </w:tcPr>
          <w:p w:rsidR="00944830" w:rsidRPr="00944830" w:rsidRDefault="00944830" w:rsidP="00944830">
            <w:pPr>
              <w:jc w:val="center"/>
              <w:rPr>
                <w:sz w:val="24"/>
                <w:szCs w:val="24"/>
              </w:rPr>
            </w:pPr>
            <w:r w:rsidRPr="00944830">
              <w:rPr>
                <w:sz w:val="24"/>
                <w:szCs w:val="24"/>
              </w:rPr>
              <w:t>х</w:t>
            </w:r>
          </w:p>
        </w:tc>
        <w:tc>
          <w:tcPr>
            <w:tcW w:w="992" w:type="dxa"/>
            <w:hideMark/>
          </w:tcPr>
          <w:p w:rsidR="00944830" w:rsidRPr="00944830" w:rsidRDefault="00944830" w:rsidP="00944830">
            <w:pPr>
              <w:jc w:val="center"/>
              <w:rPr>
                <w:sz w:val="24"/>
                <w:szCs w:val="24"/>
              </w:rPr>
            </w:pPr>
            <w:r w:rsidRPr="00944830">
              <w:rPr>
                <w:sz w:val="24"/>
                <w:szCs w:val="24"/>
              </w:rPr>
              <w:t>1161970,57</w:t>
            </w:r>
          </w:p>
        </w:tc>
        <w:tc>
          <w:tcPr>
            <w:tcW w:w="1134" w:type="dxa"/>
            <w:hideMark/>
          </w:tcPr>
          <w:p w:rsidR="00944830" w:rsidRPr="00944830" w:rsidRDefault="00944830" w:rsidP="00944830">
            <w:pPr>
              <w:jc w:val="center"/>
              <w:rPr>
                <w:sz w:val="24"/>
                <w:szCs w:val="24"/>
              </w:rPr>
            </w:pPr>
            <w:r w:rsidRPr="00944830">
              <w:rPr>
                <w:sz w:val="24"/>
                <w:szCs w:val="24"/>
              </w:rPr>
              <w:t>367662,13</w:t>
            </w:r>
          </w:p>
        </w:tc>
        <w:tc>
          <w:tcPr>
            <w:tcW w:w="1134" w:type="dxa"/>
            <w:hideMark/>
          </w:tcPr>
          <w:p w:rsidR="00944830" w:rsidRPr="00944830" w:rsidRDefault="00944830" w:rsidP="00944830">
            <w:pPr>
              <w:jc w:val="center"/>
              <w:rPr>
                <w:sz w:val="24"/>
                <w:szCs w:val="24"/>
              </w:rPr>
            </w:pPr>
            <w:r w:rsidRPr="00944830">
              <w:rPr>
                <w:sz w:val="24"/>
                <w:szCs w:val="24"/>
              </w:rPr>
              <w:t>410268,39</w:t>
            </w:r>
          </w:p>
        </w:tc>
        <w:tc>
          <w:tcPr>
            <w:tcW w:w="851" w:type="dxa"/>
            <w:hideMark/>
          </w:tcPr>
          <w:p w:rsidR="00944830" w:rsidRPr="00944830" w:rsidRDefault="00944830" w:rsidP="00944830">
            <w:pPr>
              <w:jc w:val="center"/>
              <w:rPr>
                <w:sz w:val="24"/>
                <w:szCs w:val="24"/>
              </w:rPr>
            </w:pPr>
            <w:r w:rsidRPr="00944830">
              <w:rPr>
                <w:sz w:val="24"/>
                <w:szCs w:val="24"/>
              </w:rPr>
              <w:t>311206,85</w:t>
            </w:r>
          </w:p>
        </w:tc>
        <w:tc>
          <w:tcPr>
            <w:tcW w:w="850" w:type="dxa"/>
            <w:hideMark/>
          </w:tcPr>
          <w:p w:rsidR="00944830" w:rsidRPr="00944830" w:rsidRDefault="00944830" w:rsidP="00944830">
            <w:pPr>
              <w:jc w:val="center"/>
              <w:rPr>
                <w:sz w:val="24"/>
                <w:szCs w:val="24"/>
              </w:rPr>
            </w:pPr>
            <w:r w:rsidRPr="00944830">
              <w:rPr>
                <w:sz w:val="24"/>
                <w:szCs w:val="24"/>
              </w:rPr>
              <w:t>15180,10</w:t>
            </w:r>
          </w:p>
        </w:tc>
        <w:tc>
          <w:tcPr>
            <w:tcW w:w="1276" w:type="dxa"/>
            <w:gridSpan w:val="2"/>
            <w:hideMark/>
          </w:tcPr>
          <w:p w:rsidR="00944830" w:rsidRPr="00944830" w:rsidRDefault="00944830" w:rsidP="00944830">
            <w:pPr>
              <w:jc w:val="center"/>
              <w:rPr>
                <w:sz w:val="24"/>
                <w:szCs w:val="24"/>
              </w:rPr>
            </w:pPr>
            <w:r w:rsidRPr="00944830">
              <w:rPr>
                <w:sz w:val="24"/>
                <w:szCs w:val="24"/>
              </w:rPr>
              <w:t>23930,40</w:t>
            </w:r>
          </w:p>
        </w:tc>
        <w:tc>
          <w:tcPr>
            <w:tcW w:w="992" w:type="dxa"/>
            <w:hideMark/>
          </w:tcPr>
          <w:p w:rsidR="00944830" w:rsidRPr="00944830" w:rsidRDefault="00944830" w:rsidP="00944830">
            <w:pPr>
              <w:jc w:val="center"/>
              <w:rPr>
                <w:sz w:val="24"/>
                <w:szCs w:val="24"/>
              </w:rPr>
            </w:pPr>
            <w:r w:rsidRPr="00944830">
              <w:rPr>
                <w:sz w:val="24"/>
                <w:szCs w:val="24"/>
              </w:rPr>
              <w:t>18722,70</w:t>
            </w:r>
          </w:p>
        </w:tc>
        <w:tc>
          <w:tcPr>
            <w:tcW w:w="851" w:type="dxa"/>
            <w:hideMark/>
          </w:tcPr>
          <w:p w:rsidR="00944830" w:rsidRPr="00944830" w:rsidRDefault="00944830" w:rsidP="00944830">
            <w:pPr>
              <w:jc w:val="center"/>
              <w:rPr>
                <w:sz w:val="24"/>
                <w:szCs w:val="24"/>
              </w:rPr>
            </w:pPr>
            <w:r w:rsidRPr="00944830">
              <w:rPr>
                <w:sz w:val="24"/>
                <w:szCs w:val="24"/>
              </w:rPr>
              <w:t>15000,00</w:t>
            </w:r>
          </w:p>
        </w:tc>
      </w:tr>
      <w:tr w:rsidR="00944830" w:rsidRPr="00944830" w:rsidTr="00F16F67">
        <w:trPr>
          <w:trHeight w:val="300"/>
          <w:jc w:val="center"/>
        </w:trPr>
        <w:tc>
          <w:tcPr>
            <w:tcW w:w="1082" w:type="dxa"/>
            <w:vMerge/>
            <w:hideMark/>
          </w:tcPr>
          <w:p w:rsidR="00944830" w:rsidRPr="00944830" w:rsidRDefault="00944830" w:rsidP="00944830">
            <w:pPr>
              <w:rPr>
                <w:sz w:val="24"/>
                <w:szCs w:val="24"/>
              </w:rPr>
            </w:pPr>
          </w:p>
        </w:tc>
        <w:tc>
          <w:tcPr>
            <w:tcW w:w="1417" w:type="dxa"/>
            <w:vMerge/>
            <w:hideMark/>
          </w:tcPr>
          <w:p w:rsidR="00944830" w:rsidRPr="00944830" w:rsidRDefault="00944830" w:rsidP="00944830">
            <w:pPr>
              <w:rPr>
                <w:sz w:val="24"/>
                <w:szCs w:val="24"/>
              </w:rPr>
            </w:pPr>
          </w:p>
        </w:tc>
        <w:tc>
          <w:tcPr>
            <w:tcW w:w="1985" w:type="dxa"/>
            <w:vMerge/>
            <w:hideMark/>
          </w:tcPr>
          <w:p w:rsidR="00944830" w:rsidRPr="00944830" w:rsidRDefault="00944830" w:rsidP="00944830">
            <w:pPr>
              <w:rPr>
                <w:sz w:val="24"/>
                <w:szCs w:val="24"/>
              </w:rPr>
            </w:pPr>
          </w:p>
        </w:tc>
        <w:tc>
          <w:tcPr>
            <w:tcW w:w="992" w:type="dxa"/>
            <w:hideMark/>
          </w:tcPr>
          <w:p w:rsidR="00944830" w:rsidRPr="00944830" w:rsidRDefault="00944830" w:rsidP="00944830">
            <w:pPr>
              <w:jc w:val="both"/>
              <w:rPr>
                <w:sz w:val="24"/>
                <w:szCs w:val="24"/>
              </w:rPr>
            </w:pPr>
            <w:r w:rsidRPr="00944830">
              <w:rPr>
                <w:sz w:val="24"/>
                <w:szCs w:val="24"/>
              </w:rPr>
              <w:t>фед</w:t>
            </w:r>
            <w:r w:rsidRPr="00944830">
              <w:rPr>
                <w:sz w:val="24"/>
                <w:szCs w:val="24"/>
              </w:rPr>
              <w:t>е</w:t>
            </w:r>
            <w:r w:rsidRPr="00944830">
              <w:rPr>
                <w:sz w:val="24"/>
                <w:szCs w:val="24"/>
              </w:rPr>
              <w:t>рал</w:t>
            </w:r>
            <w:r w:rsidRPr="00944830">
              <w:rPr>
                <w:sz w:val="24"/>
                <w:szCs w:val="24"/>
              </w:rPr>
              <w:t>ь</w:t>
            </w:r>
            <w:r w:rsidRPr="00944830">
              <w:rPr>
                <w:sz w:val="24"/>
                <w:szCs w:val="24"/>
              </w:rPr>
              <w:t>ный бю</w:t>
            </w:r>
            <w:r w:rsidRPr="00944830">
              <w:rPr>
                <w:sz w:val="24"/>
                <w:szCs w:val="24"/>
              </w:rPr>
              <w:t>д</w:t>
            </w:r>
            <w:r w:rsidRPr="00944830">
              <w:rPr>
                <w:sz w:val="24"/>
                <w:szCs w:val="24"/>
              </w:rPr>
              <w:t>жет</w:t>
            </w:r>
          </w:p>
        </w:tc>
        <w:tc>
          <w:tcPr>
            <w:tcW w:w="1189" w:type="dxa"/>
            <w:hideMark/>
          </w:tcPr>
          <w:p w:rsidR="00944830" w:rsidRPr="00944830" w:rsidRDefault="00944830" w:rsidP="00944830">
            <w:pPr>
              <w:jc w:val="center"/>
              <w:rPr>
                <w:sz w:val="24"/>
                <w:szCs w:val="24"/>
              </w:rPr>
            </w:pPr>
            <w:r w:rsidRPr="00944830">
              <w:rPr>
                <w:sz w:val="24"/>
                <w:szCs w:val="24"/>
              </w:rPr>
              <w:t>х</w:t>
            </w:r>
          </w:p>
        </w:tc>
        <w:tc>
          <w:tcPr>
            <w:tcW w:w="992" w:type="dxa"/>
            <w:hideMark/>
          </w:tcPr>
          <w:p w:rsidR="00944830" w:rsidRPr="00944830" w:rsidRDefault="00944830" w:rsidP="00944830">
            <w:pPr>
              <w:jc w:val="center"/>
              <w:rPr>
                <w:sz w:val="24"/>
                <w:szCs w:val="24"/>
              </w:rPr>
            </w:pPr>
            <w:r w:rsidRPr="00944830">
              <w:rPr>
                <w:sz w:val="24"/>
                <w:szCs w:val="24"/>
              </w:rPr>
              <w:t>0,00</w:t>
            </w:r>
          </w:p>
        </w:tc>
        <w:tc>
          <w:tcPr>
            <w:tcW w:w="1134" w:type="dxa"/>
            <w:hideMark/>
          </w:tcPr>
          <w:p w:rsidR="00944830" w:rsidRPr="00944830" w:rsidRDefault="00944830" w:rsidP="00944830">
            <w:pPr>
              <w:jc w:val="center"/>
              <w:rPr>
                <w:sz w:val="24"/>
                <w:szCs w:val="24"/>
              </w:rPr>
            </w:pPr>
            <w:r w:rsidRPr="00944830">
              <w:rPr>
                <w:sz w:val="24"/>
                <w:szCs w:val="24"/>
              </w:rPr>
              <w:t>0,00</w:t>
            </w:r>
          </w:p>
        </w:tc>
        <w:tc>
          <w:tcPr>
            <w:tcW w:w="1134" w:type="dxa"/>
            <w:hideMark/>
          </w:tcPr>
          <w:p w:rsidR="00944830" w:rsidRPr="00944830" w:rsidRDefault="00944830" w:rsidP="00944830">
            <w:pPr>
              <w:jc w:val="center"/>
              <w:rPr>
                <w:sz w:val="24"/>
                <w:szCs w:val="24"/>
              </w:rPr>
            </w:pPr>
            <w:r w:rsidRPr="00944830">
              <w:rPr>
                <w:sz w:val="24"/>
                <w:szCs w:val="24"/>
              </w:rPr>
              <w:t>0,00</w:t>
            </w:r>
          </w:p>
        </w:tc>
        <w:tc>
          <w:tcPr>
            <w:tcW w:w="851" w:type="dxa"/>
            <w:hideMark/>
          </w:tcPr>
          <w:p w:rsidR="00944830" w:rsidRPr="00944830" w:rsidRDefault="00944830" w:rsidP="00944830">
            <w:pPr>
              <w:jc w:val="center"/>
              <w:rPr>
                <w:sz w:val="24"/>
                <w:szCs w:val="24"/>
              </w:rPr>
            </w:pPr>
            <w:r w:rsidRPr="00944830">
              <w:rPr>
                <w:sz w:val="24"/>
                <w:szCs w:val="24"/>
              </w:rPr>
              <w:t>0,00</w:t>
            </w:r>
          </w:p>
        </w:tc>
        <w:tc>
          <w:tcPr>
            <w:tcW w:w="850" w:type="dxa"/>
            <w:hideMark/>
          </w:tcPr>
          <w:p w:rsidR="00944830" w:rsidRPr="00944830" w:rsidRDefault="00944830" w:rsidP="00944830">
            <w:pPr>
              <w:jc w:val="center"/>
              <w:rPr>
                <w:sz w:val="24"/>
                <w:szCs w:val="24"/>
              </w:rPr>
            </w:pPr>
            <w:r w:rsidRPr="00944830">
              <w:rPr>
                <w:sz w:val="24"/>
                <w:szCs w:val="24"/>
              </w:rPr>
              <w:t>0,00</w:t>
            </w:r>
          </w:p>
        </w:tc>
        <w:tc>
          <w:tcPr>
            <w:tcW w:w="1276" w:type="dxa"/>
            <w:gridSpan w:val="2"/>
            <w:hideMark/>
          </w:tcPr>
          <w:p w:rsidR="00944830" w:rsidRPr="00944830" w:rsidRDefault="00944830" w:rsidP="00944830">
            <w:pPr>
              <w:jc w:val="center"/>
              <w:rPr>
                <w:sz w:val="24"/>
                <w:szCs w:val="24"/>
              </w:rPr>
            </w:pPr>
            <w:r w:rsidRPr="00944830">
              <w:rPr>
                <w:sz w:val="24"/>
                <w:szCs w:val="24"/>
              </w:rPr>
              <w:t>0,00</w:t>
            </w:r>
          </w:p>
        </w:tc>
        <w:tc>
          <w:tcPr>
            <w:tcW w:w="992" w:type="dxa"/>
            <w:hideMark/>
          </w:tcPr>
          <w:p w:rsidR="00944830" w:rsidRPr="00944830" w:rsidRDefault="00944830" w:rsidP="00944830">
            <w:pPr>
              <w:jc w:val="center"/>
              <w:rPr>
                <w:sz w:val="24"/>
                <w:szCs w:val="24"/>
              </w:rPr>
            </w:pPr>
            <w:r w:rsidRPr="00944830">
              <w:rPr>
                <w:sz w:val="24"/>
                <w:szCs w:val="24"/>
              </w:rPr>
              <w:t>0,00</w:t>
            </w:r>
          </w:p>
        </w:tc>
        <w:tc>
          <w:tcPr>
            <w:tcW w:w="851" w:type="dxa"/>
            <w:hideMark/>
          </w:tcPr>
          <w:p w:rsidR="00944830" w:rsidRPr="00944830" w:rsidRDefault="00944830" w:rsidP="00944830">
            <w:pPr>
              <w:jc w:val="center"/>
              <w:rPr>
                <w:sz w:val="24"/>
                <w:szCs w:val="24"/>
              </w:rPr>
            </w:pPr>
            <w:r w:rsidRPr="00944830">
              <w:rPr>
                <w:sz w:val="24"/>
                <w:szCs w:val="24"/>
              </w:rPr>
              <w:t>0,00</w:t>
            </w:r>
          </w:p>
        </w:tc>
      </w:tr>
      <w:tr w:rsidR="00944830" w:rsidRPr="00944830" w:rsidTr="00F16F67">
        <w:trPr>
          <w:trHeight w:val="300"/>
          <w:jc w:val="center"/>
        </w:trPr>
        <w:tc>
          <w:tcPr>
            <w:tcW w:w="1082" w:type="dxa"/>
            <w:vMerge/>
            <w:hideMark/>
          </w:tcPr>
          <w:p w:rsidR="00944830" w:rsidRPr="00944830" w:rsidRDefault="00944830" w:rsidP="00944830">
            <w:pPr>
              <w:rPr>
                <w:sz w:val="24"/>
                <w:szCs w:val="24"/>
              </w:rPr>
            </w:pPr>
          </w:p>
        </w:tc>
        <w:tc>
          <w:tcPr>
            <w:tcW w:w="1417" w:type="dxa"/>
            <w:vMerge/>
            <w:hideMark/>
          </w:tcPr>
          <w:p w:rsidR="00944830" w:rsidRPr="00944830" w:rsidRDefault="00944830" w:rsidP="00944830">
            <w:pPr>
              <w:rPr>
                <w:sz w:val="24"/>
                <w:szCs w:val="24"/>
              </w:rPr>
            </w:pPr>
          </w:p>
        </w:tc>
        <w:tc>
          <w:tcPr>
            <w:tcW w:w="1985" w:type="dxa"/>
            <w:vMerge/>
            <w:hideMark/>
          </w:tcPr>
          <w:p w:rsidR="00944830" w:rsidRPr="00944830" w:rsidRDefault="00944830" w:rsidP="00944830">
            <w:pPr>
              <w:rPr>
                <w:sz w:val="24"/>
                <w:szCs w:val="24"/>
              </w:rPr>
            </w:pPr>
          </w:p>
        </w:tc>
        <w:tc>
          <w:tcPr>
            <w:tcW w:w="992" w:type="dxa"/>
            <w:hideMark/>
          </w:tcPr>
          <w:p w:rsidR="00944830" w:rsidRPr="00944830" w:rsidRDefault="00944830" w:rsidP="00944830">
            <w:pPr>
              <w:jc w:val="both"/>
              <w:rPr>
                <w:sz w:val="24"/>
                <w:szCs w:val="24"/>
              </w:rPr>
            </w:pPr>
            <w:r w:rsidRPr="00944830">
              <w:rPr>
                <w:sz w:val="24"/>
                <w:szCs w:val="24"/>
              </w:rPr>
              <w:t>бю</w:t>
            </w:r>
            <w:r w:rsidRPr="00944830">
              <w:rPr>
                <w:sz w:val="24"/>
                <w:szCs w:val="24"/>
              </w:rPr>
              <w:t>д</w:t>
            </w:r>
            <w:r w:rsidRPr="00944830">
              <w:rPr>
                <w:sz w:val="24"/>
                <w:szCs w:val="24"/>
              </w:rPr>
              <w:t>жет авт</w:t>
            </w:r>
            <w:r w:rsidRPr="00944830">
              <w:rPr>
                <w:sz w:val="24"/>
                <w:szCs w:val="24"/>
              </w:rPr>
              <w:t>о</w:t>
            </w:r>
            <w:r w:rsidRPr="00944830">
              <w:rPr>
                <w:sz w:val="24"/>
                <w:szCs w:val="24"/>
              </w:rPr>
              <w:t>номн</w:t>
            </w:r>
            <w:r w:rsidRPr="00944830">
              <w:rPr>
                <w:sz w:val="24"/>
                <w:szCs w:val="24"/>
              </w:rPr>
              <w:t>о</w:t>
            </w:r>
            <w:r w:rsidRPr="00944830">
              <w:rPr>
                <w:sz w:val="24"/>
                <w:szCs w:val="24"/>
              </w:rPr>
              <w:t>го о</w:t>
            </w:r>
            <w:r w:rsidRPr="00944830">
              <w:rPr>
                <w:sz w:val="24"/>
                <w:szCs w:val="24"/>
              </w:rPr>
              <w:t>к</w:t>
            </w:r>
            <w:r w:rsidRPr="00944830">
              <w:rPr>
                <w:sz w:val="24"/>
                <w:szCs w:val="24"/>
              </w:rPr>
              <w:t>руга</w:t>
            </w:r>
          </w:p>
        </w:tc>
        <w:tc>
          <w:tcPr>
            <w:tcW w:w="1189" w:type="dxa"/>
            <w:hideMark/>
          </w:tcPr>
          <w:p w:rsidR="00944830" w:rsidRPr="00944830" w:rsidRDefault="00944830" w:rsidP="00944830">
            <w:pPr>
              <w:jc w:val="center"/>
              <w:rPr>
                <w:sz w:val="24"/>
                <w:szCs w:val="24"/>
              </w:rPr>
            </w:pPr>
            <w:r w:rsidRPr="00944830">
              <w:rPr>
                <w:sz w:val="24"/>
                <w:szCs w:val="24"/>
              </w:rPr>
              <w:t>х</w:t>
            </w:r>
          </w:p>
        </w:tc>
        <w:tc>
          <w:tcPr>
            <w:tcW w:w="992" w:type="dxa"/>
            <w:hideMark/>
          </w:tcPr>
          <w:p w:rsidR="00944830" w:rsidRPr="00944830" w:rsidRDefault="00944830" w:rsidP="00944830">
            <w:pPr>
              <w:jc w:val="center"/>
              <w:rPr>
                <w:sz w:val="24"/>
                <w:szCs w:val="24"/>
              </w:rPr>
            </w:pPr>
            <w:r w:rsidRPr="00944830">
              <w:rPr>
                <w:sz w:val="24"/>
                <w:szCs w:val="24"/>
              </w:rPr>
              <w:t>1018638,21</w:t>
            </w:r>
          </w:p>
        </w:tc>
        <w:tc>
          <w:tcPr>
            <w:tcW w:w="1134" w:type="dxa"/>
            <w:hideMark/>
          </w:tcPr>
          <w:p w:rsidR="00944830" w:rsidRPr="00944830" w:rsidRDefault="00944830" w:rsidP="00944830">
            <w:pPr>
              <w:jc w:val="center"/>
              <w:rPr>
                <w:sz w:val="24"/>
                <w:szCs w:val="24"/>
              </w:rPr>
            </w:pPr>
            <w:r w:rsidRPr="00944830">
              <w:rPr>
                <w:sz w:val="24"/>
                <w:szCs w:val="24"/>
              </w:rPr>
              <w:t>330895,91</w:t>
            </w:r>
          </w:p>
        </w:tc>
        <w:tc>
          <w:tcPr>
            <w:tcW w:w="1134" w:type="dxa"/>
            <w:hideMark/>
          </w:tcPr>
          <w:p w:rsidR="00944830" w:rsidRPr="00944830" w:rsidRDefault="00944830" w:rsidP="00944830">
            <w:pPr>
              <w:jc w:val="center"/>
              <w:rPr>
                <w:sz w:val="24"/>
                <w:szCs w:val="24"/>
              </w:rPr>
            </w:pPr>
            <w:r w:rsidRPr="00944830">
              <w:rPr>
                <w:sz w:val="24"/>
                <w:szCs w:val="24"/>
              </w:rPr>
              <w:t>370587,20</w:t>
            </w:r>
          </w:p>
        </w:tc>
        <w:tc>
          <w:tcPr>
            <w:tcW w:w="851" w:type="dxa"/>
            <w:hideMark/>
          </w:tcPr>
          <w:p w:rsidR="00944830" w:rsidRPr="00944830" w:rsidRDefault="00944830" w:rsidP="00944830">
            <w:pPr>
              <w:jc w:val="center"/>
              <w:rPr>
                <w:sz w:val="24"/>
                <w:szCs w:val="24"/>
              </w:rPr>
            </w:pPr>
            <w:r w:rsidRPr="00944830">
              <w:rPr>
                <w:sz w:val="24"/>
                <w:szCs w:val="24"/>
              </w:rPr>
              <w:t>276974,10</w:t>
            </w:r>
          </w:p>
        </w:tc>
        <w:tc>
          <w:tcPr>
            <w:tcW w:w="850" w:type="dxa"/>
            <w:hideMark/>
          </w:tcPr>
          <w:p w:rsidR="00944830" w:rsidRPr="00944830" w:rsidRDefault="00944830" w:rsidP="00944830">
            <w:pPr>
              <w:jc w:val="center"/>
              <w:rPr>
                <w:sz w:val="24"/>
                <w:szCs w:val="24"/>
              </w:rPr>
            </w:pPr>
            <w:r w:rsidRPr="00944830">
              <w:rPr>
                <w:sz w:val="24"/>
                <w:szCs w:val="24"/>
              </w:rPr>
              <w:t>13510,30</w:t>
            </w:r>
          </w:p>
        </w:tc>
        <w:tc>
          <w:tcPr>
            <w:tcW w:w="1276" w:type="dxa"/>
            <w:gridSpan w:val="2"/>
            <w:hideMark/>
          </w:tcPr>
          <w:p w:rsidR="00944830" w:rsidRPr="00944830" w:rsidRDefault="00944830" w:rsidP="00944830">
            <w:pPr>
              <w:jc w:val="center"/>
              <w:rPr>
                <w:sz w:val="24"/>
                <w:szCs w:val="24"/>
              </w:rPr>
            </w:pPr>
            <w:r w:rsidRPr="00944830">
              <w:rPr>
                <w:sz w:val="24"/>
                <w:szCs w:val="24"/>
              </w:rPr>
              <w:t>15939,20</w:t>
            </w:r>
          </w:p>
        </w:tc>
        <w:tc>
          <w:tcPr>
            <w:tcW w:w="992" w:type="dxa"/>
            <w:hideMark/>
          </w:tcPr>
          <w:p w:rsidR="00944830" w:rsidRPr="00944830" w:rsidRDefault="00944830" w:rsidP="00944830">
            <w:pPr>
              <w:jc w:val="center"/>
              <w:rPr>
                <w:sz w:val="24"/>
                <w:szCs w:val="24"/>
              </w:rPr>
            </w:pPr>
            <w:r w:rsidRPr="00944830">
              <w:rPr>
                <w:sz w:val="24"/>
                <w:szCs w:val="24"/>
              </w:rPr>
              <w:t>10731,50</w:t>
            </w:r>
          </w:p>
        </w:tc>
        <w:tc>
          <w:tcPr>
            <w:tcW w:w="851" w:type="dxa"/>
            <w:hideMark/>
          </w:tcPr>
          <w:p w:rsidR="00944830" w:rsidRPr="00944830" w:rsidRDefault="00944830" w:rsidP="00944830">
            <w:pPr>
              <w:jc w:val="center"/>
              <w:rPr>
                <w:sz w:val="24"/>
                <w:szCs w:val="24"/>
              </w:rPr>
            </w:pPr>
          </w:p>
        </w:tc>
      </w:tr>
      <w:tr w:rsidR="00944830" w:rsidRPr="00944830" w:rsidTr="00F16F67">
        <w:trPr>
          <w:trHeight w:val="300"/>
          <w:jc w:val="center"/>
        </w:trPr>
        <w:tc>
          <w:tcPr>
            <w:tcW w:w="1082" w:type="dxa"/>
            <w:vMerge/>
            <w:hideMark/>
          </w:tcPr>
          <w:p w:rsidR="00944830" w:rsidRPr="00944830" w:rsidRDefault="00944830" w:rsidP="00944830">
            <w:pPr>
              <w:rPr>
                <w:sz w:val="24"/>
                <w:szCs w:val="24"/>
              </w:rPr>
            </w:pPr>
          </w:p>
        </w:tc>
        <w:tc>
          <w:tcPr>
            <w:tcW w:w="1417" w:type="dxa"/>
            <w:vMerge/>
            <w:hideMark/>
          </w:tcPr>
          <w:p w:rsidR="00944830" w:rsidRPr="00944830" w:rsidRDefault="00944830" w:rsidP="00944830">
            <w:pPr>
              <w:rPr>
                <w:sz w:val="24"/>
                <w:szCs w:val="24"/>
              </w:rPr>
            </w:pPr>
          </w:p>
        </w:tc>
        <w:tc>
          <w:tcPr>
            <w:tcW w:w="1985" w:type="dxa"/>
            <w:vMerge/>
            <w:hideMark/>
          </w:tcPr>
          <w:p w:rsidR="00944830" w:rsidRPr="00944830" w:rsidRDefault="00944830" w:rsidP="00944830">
            <w:pPr>
              <w:rPr>
                <w:sz w:val="24"/>
                <w:szCs w:val="24"/>
              </w:rPr>
            </w:pPr>
          </w:p>
        </w:tc>
        <w:tc>
          <w:tcPr>
            <w:tcW w:w="992" w:type="dxa"/>
            <w:hideMark/>
          </w:tcPr>
          <w:p w:rsidR="00944830" w:rsidRPr="00944830" w:rsidRDefault="00944830" w:rsidP="00944830">
            <w:pPr>
              <w:jc w:val="both"/>
              <w:rPr>
                <w:sz w:val="24"/>
                <w:szCs w:val="24"/>
              </w:rPr>
            </w:pPr>
            <w:r w:rsidRPr="00944830">
              <w:rPr>
                <w:sz w:val="24"/>
                <w:szCs w:val="24"/>
              </w:rPr>
              <w:t>бю</w:t>
            </w:r>
            <w:r w:rsidRPr="00944830">
              <w:rPr>
                <w:sz w:val="24"/>
                <w:szCs w:val="24"/>
              </w:rPr>
              <w:t>д</w:t>
            </w:r>
            <w:r w:rsidRPr="00944830">
              <w:rPr>
                <w:sz w:val="24"/>
                <w:szCs w:val="24"/>
              </w:rPr>
              <w:t>жет района</w:t>
            </w:r>
          </w:p>
        </w:tc>
        <w:tc>
          <w:tcPr>
            <w:tcW w:w="1189" w:type="dxa"/>
            <w:hideMark/>
          </w:tcPr>
          <w:p w:rsidR="00944830" w:rsidRPr="00944830" w:rsidRDefault="00944830" w:rsidP="00944830">
            <w:pPr>
              <w:jc w:val="center"/>
              <w:rPr>
                <w:sz w:val="24"/>
                <w:szCs w:val="24"/>
              </w:rPr>
            </w:pPr>
            <w:r w:rsidRPr="00944830">
              <w:rPr>
                <w:sz w:val="24"/>
                <w:szCs w:val="24"/>
              </w:rPr>
              <w:t>х</w:t>
            </w:r>
          </w:p>
        </w:tc>
        <w:tc>
          <w:tcPr>
            <w:tcW w:w="992" w:type="dxa"/>
            <w:hideMark/>
          </w:tcPr>
          <w:p w:rsidR="00944830" w:rsidRPr="00944830" w:rsidRDefault="00944830" w:rsidP="00944830">
            <w:pPr>
              <w:jc w:val="center"/>
              <w:rPr>
                <w:sz w:val="24"/>
                <w:szCs w:val="24"/>
              </w:rPr>
            </w:pPr>
            <w:r w:rsidRPr="00944830">
              <w:rPr>
                <w:sz w:val="24"/>
                <w:szCs w:val="24"/>
              </w:rPr>
              <w:t>143332,36</w:t>
            </w:r>
          </w:p>
        </w:tc>
        <w:tc>
          <w:tcPr>
            <w:tcW w:w="1134" w:type="dxa"/>
            <w:hideMark/>
          </w:tcPr>
          <w:p w:rsidR="00944830" w:rsidRPr="00944830" w:rsidRDefault="00944830" w:rsidP="00944830">
            <w:pPr>
              <w:jc w:val="center"/>
              <w:rPr>
                <w:sz w:val="24"/>
                <w:szCs w:val="24"/>
              </w:rPr>
            </w:pPr>
            <w:r w:rsidRPr="00944830">
              <w:rPr>
                <w:sz w:val="24"/>
                <w:szCs w:val="24"/>
              </w:rPr>
              <w:t>36766,22</w:t>
            </w:r>
          </w:p>
        </w:tc>
        <w:tc>
          <w:tcPr>
            <w:tcW w:w="1134" w:type="dxa"/>
            <w:hideMark/>
          </w:tcPr>
          <w:p w:rsidR="00944830" w:rsidRPr="00944830" w:rsidRDefault="00944830" w:rsidP="00944830">
            <w:pPr>
              <w:jc w:val="center"/>
              <w:rPr>
                <w:sz w:val="24"/>
                <w:szCs w:val="24"/>
              </w:rPr>
            </w:pPr>
            <w:r w:rsidRPr="00944830">
              <w:rPr>
                <w:sz w:val="24"/>
                <w:szCs w:val="24"/>
              </w:rPr>
              <w:t>39681,19</w:t>
            </w:r>
          </w:p>
        </w:tc>
        <w:tc>
          <w:tcPr>
            <w:tcW w:w="851" w:type="dxa"/>
            <w:hideMark/>
          </w:tcPr>
          <w:p w:rsidR="00944830" w:rsidRPr="00944830" w:rsidRDefault="00944830" w:rsidP="00944830">
            <w:pPr>
              <w:jc w:val="center"/>
              <w:rPr>
                <w:sz w:val="24"/>
                <w:szCs w:val="24"/>
              </w:rPr>
            </w:pPr>
            <w:r w:rsidRPr="00944830">
              <w:rPr>
                <w:sz w:val="24"/>
                <w:szCs w:val="24"/>
              </w:rPr>
              <w:t>34232,75</w:t>
            </w:r>
          </w:p>
        </w:tc>
        <w:tc>
          <w:tcPr>
            <w:tcW w:w="850" w:type="dxa"/>
            <w:hideMark/>
          </w:tcPr>
          <w:p w:rsidR="00944830" w:rsidRPr="00944830" w:rsidRDefault="00944830" w:rsidP="00944830">
            <w:pPr>
              <w:jc w:val="center"/>
              <w:rPr>
                <w:sz w:val="24"/>
                <w:szCs w:val="24"/>
              </w:rPr>
            </w:pPr>
            <w:r w:rsidRPr="00944830">
              <w:rPr>
                <w:sz w:val="24"/>
                <w:szCs w:val="24"/>
              </w:rPr>
              <w:t>1669,80</w:t>
            </w:r>
          </w:p>
        </w:tc>
        <w:tc>
          <w:tcPr>
            <w:tcW w:w="1276" w:type="dxa"/>
            <w:gridSpan w:val="2"/>
            <w:hideMark/>
          </w:tcPr>
          <w:p w:rsidR="00944830" w:rsidRPr="00944830" w:rsidRDefault="00944830" w:rsidP="00944830">
            <w:pPr>
              <w:jc w:val="center"/>
              <w:rPr>
                <w:sz w:val="24"/>
                <w:szCs w:val="24"/>
              </w:rPr>
            </w:pPr>
            <w:r w:rsidRPr="00944830">
              <w:rPr>
                <w:sz w:val="24"/>
                <w:szCs w:val="24"/>
              </w:rPr>
              <w:t>7991,20</w:t>
            </w:r>
          </w:p>
        </w:tc>
        <w:tc>
          <w:tcPr>
            <w:tcW w:w="992" w:type="dxa"/>
            <w:hideMark/>
          </w:tcPr>
          <w:p w:rsidR="00944830" w:rsidRPr="00944830" w:rsidRDefault="00944830" w:rsidP="00944830">
            <w:pPr>
              <w:jc w:val="center"/>
              <w:rPr>
                <w:sz w:val="24"/>
                <w:szCs w:val="24"/>
              </w:rPr>
            </w:pPr>
            <w:r w:rsidRPr="00944830">
              <w:rPr>
                <w:sz w:val="24"/>
                <w:szCs w:val="24"/>
              </w:rPr>
              <w:t>7991,20</w:t>
            </w:r>
          </w:p>
        </w:tc>
        <w:tc>
          <w:tcPr>
            <w:tcW w:w="851" w:type="dxa"/>
            <w:hideMark/>
          </w:tcPr>
          <w:p w:rsidR="00944830" w:rsidRPr="00944830" w:rsidRDefault="00944830" w:rsidP="00944830">
            <w:pPr>
              <w:jc w:val="center"/>
              <w:rPr>
                <w:sz w:val="24"/>
                <w:szCs w:val="24"/>
              </w:rPr>
            </w:pPr>
            <w:r w:rsidRPr="00944830">
              <w:rPr>
                <w:sz w:val="24"/>
                <w:szCs w:val="24"/>
              </w:rPr>
              <w:t>15000,00</w:t>
            </w:r>
          </w:p>
        </w:tc>
      </w:tr>
      <w:tr w:rsidR="00944830" w:rsidRPr="00944830" w:rsidTr="00F16F67">
        <w:trPr>
          <w:trHeight w:val="300"/>
          <w:jc w:val="center"/>
        </w:trPr>
        <w:tc>
          <w:tcPr>
            <w:tcW w:w="1082" w:type="dxa"/>
            <w:vMerge/>
            <w:hideMark/>
          </w:tcPr>
          <w:p w:rsidR="00944830" w:rsidRPr="00944830" w:rsidRDefault="00944830" w:rsidP="00944830">
            <w:pPr>
              <w:rPr>
                <w:sz w:val="24"/>
                <w:szCs w:val="24"/>
              </w:rPr>
            </w:pPr>
          </w:p>
        </w:tc>
        <w:tc>
          <w:tcPr>
            <w:tcW w:w="1417" w:type="dxa"/>
            <w:vMerge/>
            <w:hideMark/>
          </w:tcPr>
          <w:p w:rsidR="00944830" w:rsidRPr="00944830" w:rsidRDefault="00944830" w:rsidP="00944830">
            <w:pPr>
              <w:rPr>
                <w:sz w:val="24"/>
                <w:szCs w:val="24"/>
              </w:rPr>
            </w:pPr>
          </w:p>
        </w:tc>
        <w:tc>
          <w:tcPr>
            <w:tcW w:w="1985" w:type="dxa"/>
            <w:vMerge/>
            <w:hideMark/>
          </w:tcPr>
          <w:p w:rsidR="00944830" w:rsidRPr="00944830" w:rsidRDefault="00944830" w:rsidP="00944830">
            <w:pPr>
              <w:rPr>
                <w:sz w:val="24"/>
                <w:szCs w:val="24"/>
              </w:rPr>
            </w:pPr>
          </w:p>
        </w:tc>
        <w:tc>
          <w:tcPr>
            <w:tcW w:w="992" w:type="dxa"/>
            <w:hideMark/>
          </w:tcPr>
          <w:p w:rsidR="00944830" w:rsidRPr="00944830" w:rsidRDefault="00944830" w:rsidP="00944830">
            <w:pPr>
              <w:jc w:val="both"/>
              <w:rPr>
                <w:sz w:val="24"/>
                <w:szCs w:val="24"/>
              </w:rPr>
            </w:pPr>
            <w:r w:rsidRPr="00944830">
              <w:rPr>
                <w:sz w:val="24"/>
                <w:szCs w:val="24"/>
              </w:rPr>
              <w:t>бю</w:t>
            </w:r>
            <w:r w:rsidRPr="00944830">
              <w:rPr>
                <w:sz w:val="24"/>
                <w:szCs w:val="24"/>
              </w:rPr>
              <w:t>д</w:t>
            </w:r>
            <w:r w:rsidRPr="00944830">
              <w:rPr>
                <w:sz w:val="24"/>
                <w:szCs w:val="24"/>
              </w:rPr>
              <w:t>жет пос</w:t>
            </w:r>
            <w:r w:rsidRPr="00944830">
              <w:rPr>
                <w:sz w:val="24"/>
                <w:szCs w:val="24"/>
              </w:rPr>
              <w:t>е</w:t>
            </w:r>
            <w:r w:rsidRPr="00944830">
              <w:rPr>
                <w:sz w:val="24"/>
                <w:szCs w:val="24"/>
              </w:rPr>
              <w:lastRenderedPageBreak/>
              <w:t>лений</w:t>
            </w:r>
          </w:p>
        </w:tc>
        <w:tc>
          <w:tcPr>
            <w:tcW w:w="1189" w:type="dxa"/>
            <w:hideMark/>
          </w:tcPr>
          <w:p w:rsidR="00944830" w:rsidRPr="00944830" w:rsidRDefault="00944830" w:rsidP="00944830">
            <w:pPr>
              <w:jc w:val="center"/>
              <w:rPr>
                <w:sz w:val="24"/>
                <w:szCs w:val="24"/>
              </w:rPr>
            </w:pPr>
            <w:r w:rsidRPr="00944830">
              <w:rPr>
                <w:sz w:val="24"/>
                <w:szCs w:val="24"/>
              </w:rPr>
              <w:lastRenderedPageBreak/>
              <w:t>х</w:t>
            </w:r>
          </w:p>
        </w:tc>
        <w:tc>
          <w:tcPr>
            <w:tcW w:w="992" w:type="dxa"/>
            <w:hideMark/>
          </w:tcPr>
          <w:p w:rsidR="00944830" w:rsidRPr="00944830" w:rsidRDefault="00944830" w:rsidP="00944830">
            <w:pPr>
              <w:jc w:val="center"/>
              <w:rPr>
                <w:sz w:val="24"/>
                <w:szCs w:val="24"/>
              </w:rPr>
            </w:pPr>
            <w:r w:rsidRPr="00944830">
              <w:rPr>
                <w:sz w:val="24"/>
                <w:szCs w:val="24"/>
              </w:rPr>
              <w:t>0,00</w:t>
            </w:r>
          </w:p>
        </w:tc>
        <w:tc>
          <w:tcPr>
            <w:tcW w:w="1134" w:type="dxa"/>
            <w:hideMark/>
          </w:tcPr>
          <w:p w:rsidR="00944830" w:rsidRPr="00944830" w:rsidRDefault="00944830" w:rsidP="00944830">
            <w:pPr>
              <w:jc w:val="center"/>
              <w:rPr>
                <w:sz w:val="24"/>
                <w:szCs w:val="24"/>
              </w:rPr>
            </w:pPr>
            <w:r w:rsidRPr="00944830">
              <w:rPr>
                <w:sz w:val="24"/>
                <w:szCs w:val="24"/>
              </w:rPr>
              <w:t>0,00</w:t>
            </w:r>
          </w:p>
        </w:tc>
        <w:tc>
          <w:tcPr>
            <w:tcW w:w="1134" w:type="dxa"/>
            <w:hideMark/>
          </w:tcPr>
          <w:p w:rsidR="00944830" w:rsidRPr="00944830" w:rsidRDefault="00944830" w:rsidP="00944830">
            <w:pPr>
              <w:jc w:val="center"/>
              <w:rPr>
                <w:sz w:val="24"/>
                <w:szCs w:val="24"/>
              </w:rPr>
            </w:pPr>
            <w:r w:rsidRPr="00944830">
              <w:rPr>
                <w:sz w:val="24"/>
                <w:szCs w:val="24"/>
              </w:rPr>
              <w:t>0,00</w:t>
            </w:r>
          </w:p>
        </w:tc>
        <w:tc>
          <w:tcPr>
            <w:tcW w:w="851" w:type="dxa"/>
            <w:hideMark/>
          </w:tcPr>
          <w:p w:rsidR="00944830" w:rsidRPr="00944830" w:rsidRDefault="00944830" w:rsidP="00944830">
            <w:pPr>
              <w:jc w:val="center"/>
              <w:rPr>
                <w:sz w:val="24"/>
                <w:szCs w:val="24"/>
              </w:rPr>
            </w:pPr>
            <w:r w:rsidRPr="00944830">
              <w:rPr>
                <w:sz w:val="24"/>
                <w:szCs w:val="24"/>
              </w:rPr>
              <w:t>0,00</w:t>
            </w:r>
          </w:p>
        </w:tc>
        <w:tc>
          <w:tcPr>
            <w:tcW w:w="850" w:type="dxa"/>
            <w:hideMark/>
          </w:tcPr>
          <w:p w:rsidR="00944830" w:rsidRPr="00944830" w:rsidRDefault="00944830" w:rsidP="00944830">
            <w:pPr>
              <w:jc w:val="center"/>
              <w:rPr>
                <w:sz w:val="24"/>
                <w:szCs w:val="24"/>
              </w:rPr>
            </w:pPr>
            <w:r w:rsidRPr="00944830">
              <w:rPr>
                <w:sz w:val="24"/>
                <w:szCs w:val="24"/>
              </w:rPr>
              <w:t>0,00</w:t>
            </w:r>
          </w:p>
        </w:tc>
        <w:tc>
          <w:tcPr>
            <w:tcW w:w="1276" w:type="dxa"/>
            <w:gridSpan w:val="2"/>
            <w:hideMark/>
          </w:tcPr>
          <w:p w:rsidR="00944830" w:rsidRPr="00944830" w:rsidRDefault="00944830" w:rsidP="00944830">
            <w:pPr>
              <w:jc w:val="center"/>
              <w:rPr>
                <w:sz w:val="24"/>
                <w:szCs w:val="24"/>
              </w:rPr>
            </w:pPr>
            <w:r w:rsidRPr="00944830">
              <w:rPr>
                <w:sz w:val="24"/>
                <w:szCs w:val="24"/>
              </w:rPr>
              <w:t>0,00</w:t>
            </w:r>
          </w:p>
        </w:tc>
        <w:tc>
          <w:tcPr>
            <w:tcW w:w="992" w:type="dxa"/>
            <w:hideMark/>
          </w:tcPr>
          <w:p w:rsidR="00944830" w:rsidRPr="00944830" w:rsidRDefault="00944830" w:rsidP="00944830">
            <w:pPr>
              <w:jc w:val="center"/>
              <w:rPr>
                <w:sz w:val="24"/>
                <w:szCs w:val="24"/>
              </w:rPr>
            </w:pPr>
            <w:r w:rsidRPr="00944830">
              <w:rPr>
                <w:sz w:val="24"/>
                <w:szCs w:val="24"/>
              </w:rPr>
              <w:t>0,00</w:t>
            </w:r>
          </w:p>
        </w:tc>
        <w:tc>
          <w:tcPr>
            <w:tcW w:w="851" w:type="dxa"/>
            <w:hideMark/>
          </w:tcPr>
          <w:p w:rsidR="00944830" w:rsidRPr="00944830" w:rsidRDefault="00944830" w:rsidP="00944830">
            <w:pPr>
              <w:jc w:val="center"/>
              <w:rPr>
                <w:sz w:val="24"/>
                <w:szCs w:val="24"/>
              </w:rPr>
            </w:pPr>
            <w:r w:rsidRPr="00944830">
              <w:rPr>
                <w:sz w:val="24"/>
                <w:szCs w:val="24"/>
              </w:rPr>
              <w:t>0,00</w:t>
            </w:r>
          </w:p>
        </w:tc>
      </w:tr>
      <w:tr w:rsidR="00944830" w:rsidRPr="00944830" w:rsidTr="00F16F67">
        <w:trPr>
          <w:trHeight w:val="720"/>
          <w:jc w:val="center"/>
        </w:trPr>
        <w:tc>
          <w:tcPr>
            <w:tcW w:w="1082" w:type="dxa"/>
            <w:vMerge/>
            <w:hideMark/>
          </w:tcPr>
          <w:p w:rsidR="00944830" w:rsidRPr="00944830" w:rsidRDefault="00944830" w:rsidP="00944830">
            <w:pPr>
              <w:rPr>
                <w:sz w:val="24"/>
                <w:szCs w:val="24"/>
              </w:rPr>
            </w:pPr>
          </w:p>
        </w:tc>
        <w:tc>
          <w:tcPr>
            <w:tcW w:w="1417" w:type="dxa"/>
            <w:vMerge/>
            <w:hideMark/>
          </w:tcPr>
          <w:p w:rsidR="00944830" w:rsidRPr="00944830" w:rsidRDefault="00944830" w:rsidP="00944830">
            <w:pPr>
              <w:rPr>
                <w:sz w:val="24"/>
                <w:szCs w:val="24"/>
              </w:rPr>
            </w:pPr>
          </w:p>
        </w:tc>
        <w:tc>
          <w:tcPr>
            <w:tcW w:w="1985" w:type="dxa"/>
            <w:vMerge/>
            <w:hideMark/>
          </w:tcPr>
          <w:p w:rsidR="00944830" w:rsidRPr="00944830" w:rsidRDefault="00944830" w:rsidP="00944830">
            <w:pPr>
              <w:rPr>
                <w:sz w:val="24"/>
                <w:szCs w:val="24"/>
              </w:rPr>
            </w:pPr>
          </w:p>
        </w:tc>
        <w:tc>
          <w:tcPr>
            <w:tcW w:w="992" w:type="dxa"/>
            <w:hideMark/>
          </w:tcPr>
          <w:p w:rsidR="00B03061" w:rsidRDefault="00944830" w:rsidP="00DB3E41">
            <w:pPr>
              <w:jc w:val="both"/>
              <w:rPr>
                <w:sz w:val="24"/>
                <w:szCs w:val="24"/>
              </w:rPr>
            </w:pPr>
            <w:r w:rsidRPr="00944830">
              <w:rPr>
                <w:sz w:val="24"/>
                <w:szCs w:val="24"/>
              </w:rPr>
              <w:t xml:space="preserve">в том числе </w:t>
            </w:r>
            <w:r w:rsidR="00DB3E41">
              <w:rPr>
                <w:sz w:val="24"/>
                <w:szCs w:val="24"/>
              </w:rPr>
              <w:t>без</w:t>
            </w:r>
            <w:r w:rsidR="00B03061">
              <w:rPr>
                <w:sz w:val="24"/>
                <w:szCs w:val="24"/>
              </w:rPr>
              <w:t>-</w:t>
            </w:r>
          </w:p>
          <w:p w:rsidR="00944830" w:rsidRPr="00944830" w:rsidRDefault="00B03061" w:rsidP="00DB3E41">
            <w:pPr>
              <w:jc w:val="both"/>
              <w:rPr>
                <w:sz w:val="24"/>
                <w:szCs w:val="24"/>
              </w:rPr>
            </w:pPr>
            <w:r>
              <w:rPr>
                <w:sz w:val="24"/>
                <w:szCs w:val="24"/>
              </w:rPr>
              <w:t>во</w:t>
            </w:r>
            <w:r>
              <w:rPr>
                <w:sz w:val="24"/>
                <w:szCs w:val="24"/>
              </w:rPr>
              <w:t>з</w:t>
            </w:r>
            <w:r w:rsidR="00DB3E41">
              <w:rPr>
                <w:sz w:val="24"/>
                <w:szCs w:val="24"/>
              </w:rPr>
              <w:t>мез</w:t>
            </w:r>
            <w:r w:rsidR="00DB3E41">
              <w:rPr>
                <w:sz w:val="24"/>
                <w:szCs w:val="24"/>
              </w:rPr>
              <w:t>д</w:t>
            </w:r>
            <w:r w:rsidR="00DB3E41">
              <w:rPr>
                <w:sz w:val="24"/>
                <w:szCs w:val="24"/>
              </w:rPr>
              <w:t xml:space="preserve">ные </w:t>
            </w:r>
            <w:r w:rsidR="00944830" w:rsidRPr="00944830">
              <w:rPr>
                <w:sz w:val="24"/>
                <w:szCs w:val="24"/>
              </w:rPr>
              <w:t>пост</w:t>
            </w:r>
            <w:r w:rsidR="00944830" w:rsidRPr="00944830">
              <w:rPr>
                <w:sz w:val="24"/>
                <w:szCs w:val="24"/>
              </w:rPr>
              <w:t>у</w:t>
            </w:r>
            <w:r w:rsidR="00944830" w:rsidRPr="00944830">
              <w:rPr>
                <w:sz w:val="24"/>
                <w:szCs w:val="24"/>
              </w:rPr>
              <w:t>пления от ф</w:t>
            </w:r>
            <w:r w:rsidR="00944830" w:rsidRPr="00944830">
              <w:rPr>
                <w:sz w:val="24"/>
                <w:szCs w:val="24"/>
              </w:rPr>
              <w:t>и</w:t>
            </w:r>
            <w:r w:rsidR="00944830" w:rsidRPr="00944830">
              <w:rPr>
                <w:sz w:val="24"/>
                <w:szCs w:val="24"/>
              </w:rPr>
              <w:t>зич</w:t>
            </w:r>
            <w:r w:rsidR="00944830" w:rsidRPr="00944830">
              <w:rPr>
                <w:sz w:val="24"/>
                <w:szCs w:val="24"/>
              </w:rPr>
              <w:t>е</w:t>
            </w:r>
            <w:r w:rsidR="00944830" w:rsidRPr="00944830">
              <w:rPr>
                <w:sz w:val="24"/>
                <w:szCs w:val="24"/>
              </w:rPr>
              <w:t>ских и юр</w:t>
            </w:r>
            <w:r w:rsidR="00944830" w:rsidRPr="00944830">
              <w:rPr>
                <w:sz w:val="24"/>
                <w:szCs w:val="24"/>
              </w:rPr>
              <w:t>и</w:t>
            </w:r>
            <w:r w:rsidR="00944830" w:rsidRPr="00944830">
              <w:rPr>
                <w:sz w:val="24"/>
                <w:szCs w:val="24"/>
              </w:rPr>
              <w:t>дич</w:t>
            </w:r>
            <w:r w:rsidR="00944830" w:rsidRPr="00944830">
              <w:rPr>
                <w:sz w:val="24"/>
                <w:szCs w:val="24"/>
              </w:rPr>
              <w:t>е</w:t>
            </w:r>
            <w:r w:rsidR="00944830" w:rsidRPr="00944830">
              <w:rPr>
                <w:sz w:val="24"/>
                <w:szCs w:val="24"/>
              </w:rPr>
              <w:t>ских лиц</w:t>
            </w:r>
          </w:p>
        </w:tc>
        <w:tc>
          <w:tcPr>
            <w:tcW w:w="1189" w:type="dxa"/>
            <w:hideMark/>
          </w:tcPr>
          <w:p w:rsidR="00944830" w:rsidRPr="00944830" w:rsidRDefault="00944830" w:rsidP="00944830">
            <w:pPr>
              <w:jc w:val="center"/>
              <w:rPr>
                <w:sz w:val="24"/>
                <w:szCs w:val="24"/>
              </w:rPr>
            </w:pPr>
            <w:r w:rsidRPr="00944830">
              <w:rPr>
                <w:sz w:val="24"/>
                <w:szCs w:val="24"/>
              </w:rPr>
              <w:t>х</w:t>
            </w:r>
          </w:p>
        </w:tc>
        <w:tc>
          <w:tcPr>
            <w:tcW w:w="992" w:type="dxa"/>
            <w:hideMark/>
          </w:tcPr>
          <w:p w:rsidR="00944830" w:rsidRPr="00944830" w:rsidRDefault="00944830" w:rsidP="00944830">
            <w:pPr>
              <w:jc w:val="center"/>
              <w:rPr>
                <w:sz w:val="24"/>
                <w:szCs w:val="24"/>
              </w:rPr>
            </w:pPr>
            <w:r w:rsidRPr="00944830">
              <w:rPr>
                <w:sz w:val="24"/>
                <w:szCs w:val="24"/>
              </w:rPr>
              <w:t>1713,64</w:t>
            </w:r>
          </w:p>
        </w:tc>
        <w:tc>
          <w:tcPr>
            <w:tcW w:w="1134" w:type="dxa"/>
            <w:hideMark/>
          </w:tcPr>
          <w:p w:rsidR="00944830" w:rsidRPr="00944830" w:rsidRDefault="00944830" w:rsidP="00944830">
            <w:pPr>
              <w:jc w:val="center"/>
              <w:rPr>
                <w:sz w:val="24"/>
                <w:szCs w:val="24"/>
              </w:rPr>
            </w:pPr>
            <w:r w:rsidRPr="00944830">
              <w:rPr>
                <w:sz w:val="24"/>
                <w:szCs w:val="24"/>
              </w:rPr>
              <w:t>0,00</w:t>
            </w:r>
          </w:p>
        </w:tc>
        <w:tc>
          <w:tcPr>
            <w:tcW w:w="1134" w:type="dxa"/>
            <w:hideMark/>
          </w:tcPr>
          <w:p w:rsidR="00944830" w:rsidRPr="00944830" w:rsidRDefault="00944830" w:rsidP="00944830">
            <w:pPr>
              <w:jc w:val="center"/>
              <w:rPr>
                <w:sz w:val="24"/>
                <w:szCs w:val="24"/>
              </w:rPr>
            </w:pPr>
            <w:r w:rsidRPr="00944830">
              <w:rPr>
                <w:sz w:val="24"/>
                <w:szCs w:val="24"/>
              </w:rPr>
              <w:t>1713,64</w:t>
            </w:r>
          </w:p>
        </w:tc>
        <w:tc>
          <w:tcPr>
            <w:tcW w:w="851" w:type="dxa"/>
            <w:hideMark/>
          </w:tcPr>
          <w:p w:rsidR="00944830" w:rsidRPr="00944830" w:rsidRDefault="00944830" w:rsidP="00944830">
            <w:pPr>
              <w:jc w:val="center"/>
              <w:rPr>
                <w:sz w:val="24"/>
                <w:szCs w:val="24"/>
              </w:rPr>
            </w:pPr>
            <w:r w:rsidRPr="00944830">
              <w:rPr>
                <w:sz w:val="24"/>
                <w:szCs w:val="24"/>
              </w:rPr>
              <w:t>0,00</w:t>
            </w:r>
          </w:p>
        </w:tc>
        <w:tc>
          <w:tcPr>
            <w:tcW w:w="850" w:type="dxa"/>
            <w:hideMark/>
          </w:tcPr>
          <w:p w:rsidR="00944830" w:rsidRPr="00944830" w:rsidRDefault="00944830" w:rsidP="00944830">
            <w:pPr>
              <w:jc w:val="center"/>
              <w:rPr>
                <w:sz w:val="24"/>
                <w:szCs w:val="24"/>
              </w:rPr>
            </w:pPr>
            <w:r w:rsidRPr="00944830">
              <w:rPr>
                <w:sz w:val="24"/>
                <w:szCs w:val="24"/>
              </w:rPr>
              <w:t>0,00</w:t>
            </w:r>
          </w:p>
        </w:tc>
        <w:tc>
          <w:tcPr>
            <w:tcW w:w="1276" w:type="dxa"/>
            <w:gridSpan w:val="2"/>
            <w:hideMark/>
          </w:tcPr>
          <w:p w:rsidR="00944830" w:rsidRPr="00944830" w:rsidRDefault="00944830" w:rsidP="00944830">
            <w:pPr>
              <w:jc w:val="center"/>
              <w:rPr>
                <w:sz w:val="24"/>
                <w:szCs w:val="24"/>
              </w:rPr>
            </w:pPr>
            <w:r w:rsidRPr="00944830">
              <w:rPr>
                <w:sz w:val="24"/>
                <w:szCs w:val="24"/>
              </w:rPr>
              <w:t>0,00</w:t>
            </w:r>
          </w:p>
        </w:tc>
        <w:tc>
          <w:tcPr>
            <w:tcW w:w="992" w:type="dxa"/>
            <w:hideMark/>
          </w:tcPr>
          <w:p w:rsidR="00944830" w:rsidRPr="00944830" w:rsidRDefault="00944830" w:rsidP="00944830">
            <w:pPr>
              <w:jc w:val="center"/>
              <w:rPr>
                <w:sz w:val="24"/>
                <w:szCs w:val="24"/>
              </w:rPr>
            </w:pPr>
            <w:r w:rsidRPr="00944830">
              <w:rPr>
                <w:sz w:val="24"/>
                <w:szCs w:val="24"/>
              </w:rPr>
              <w:t>0,00</w:t>
            </w:r>
          </w:p>
        </w:tc>
        <w:tc>
          <w:tcPr>
            <w:tcW w:w="851" w:type="dxa"/>
            <w:hideMark/>
          </w:tcPr>
          <w:p w:rsidR="00944830" w:rsidRPr="00944830" w:rsidRDefault="00944830" w:rsidP="00944830">
            <w:pPr>
              <w:jc w:val="center"/>
              <w:rPr>
                <w:sz w:val="24"/>
                <w:szCs w:val="24"/>
              </w:rPr>
            </w:pPr>
            <w:r w:rsidRPr="00944830">
              <w:rPr>
                <w:sz w:val="24"/>
                <w:szCs w:val="24"/>
              </w:rPr>
              <w:t>0,00</w:t>
            </w:r>
          </w:p>
        </w:tc>
      </w:tr>
      <w:tr w:rsidR="00944830" w:rsidRPr="00944830" w:rsidTr="00F16F67">
        <w:trPr>
          <w:trHeight w:val="300"/>
          <w:jc w:val="center"/>
        </w:trPr>
        <w:tc>
          <w:tcPr>
            <w:tcW w:w="4484" w:type="dxa"/>
            <w:gridSpan w:val="3"/>
            <w:vMerge w:val="restart"/>
            <w:hideMark/>
          </w:tcPr>
          <w:p w:rsidR="00944830" w:rsidRDefault="00944830" w:rsidP="00317415">
            <w:pPr>
              <w:jc w:val="both"/>
              <w:rPr>
                <w:bCs/>
                <w:sz w:val="24"/>
                <w:szCs w:val="24"/>
              </w:rPr>
            </w:pPr>
            <w:r w:rsidRPr="00944830">
              <w:rPr>
                <w:bCs/>
                <w:sz w:val="24"/>
                <w:szCs w:val="24"/>
              </w:rPr>
              <w:t>Итого по основному мероприятию 2.2.1.</w:t>
            </w:r>
          </w:p>
          <w:p w:rsidR="00564369" w:rsidRDefault="00564369" w:rsidP="00317415">
            <w:pPr>
              <w:jc w:val="both"/>
              <w:rPr>
                <w:bCs/>
                <w:sz w:val="24"/>
                <w:szCs w:val="24"/>
              </w:rPr>
            </w:pPr>
          </w:p>
          <w:p w:rsidR="00564369" w:rsidRDefault="00564369" w:rsidP="00317415">
            <w:pPr>
              <w:jc w:val="both"/>
              <w:rPr>
                <w:bCs/>
                <w:sz w:val="24"/>
                <w:szCs w:val="24"/>
              </w:rPr>
            </w:pPr>
          </w:p>
          <w:p w:rsidR="00564369" w:rsidRDefault="00564369" w:rsidP="00317415">
            <w:pPr>
              <w:jc w:val="both"/>
              <w:rPr>
                <w:bCs/>
                <w:sz w:val="24"/>
                <w:szCs w:val="24"/>
              </w:rPr>
            </w:pPr>
          </w:p>
          <w:p w:rsidR="00564369" w:rsidRDefault="00564369" w:rsidP="00317415">
            <w:pPr>
              <w:jc w:val="both"/>
              <w:rPr>
                <w:bCs/>
                <w:sz w:val="24"/>
                <w:szCs w:val="24"/>
              </w:rPr>
            </w:pPr>
          </w:p>
          <w:p w:rsidR="00564369" w:rsidRDefault="00564369" w:rsidP="00317415">
            <w:pPr>
              <w:jc w:val="both"/>
              <w:rPr>
                <w:bCs/>
                <w:sz w:val="24"/>
                <w:szCs w:val="24"/>
              </w:rPr>
            </w:pPr>
          </w:p>
          <w:p w:rsidR="00564369" w:rsidRDefault="00564369" w:rsidP="00317415">
            <w:pPr>
              <w:jc w:val="both"/>
              <w:rPr>
                <w:bCs/>
                <w:sz w:val="24"/>
                <w:szCs w:val="24"/>
              </w:rPr>
            </w:pPr>
          </w:p>
          <w:p w:rsidR="00564369" w:rsidRDefault="00564369" w:rsidP="00317415">
            <w:pPr>
              <w:jc w:val="both"/>
              <w:rPr>
                <w:bCs/>
                <w:sz w:val="24"/>
                <w:szCs w:val="24"/>
              </w:rPr>
            </w:pPr>
          </w:p>
          <w:p w:rsidR="00564369" w:rsidRDefault="00564369" w:rsidP="00317415">
            <w:pPr>
              <w:jc w:val="both"/>
              <w:rPr>
                <w:bCs/>
                <w:sz w:val="24"/>
                <w:szCs w:val="24"/>
              </w:rPr>
            </w:pPr>
          </w:p>
          <w:p w:rsidR="00564369" w:rsidRDefault="00564369" w:rsidP="00317415">
            <w:pPr>
              <w:jc w:val="both"/>
              <w:rPr>
                <w:bCs/>
                <w:sz w:val="24"/>
                <w:szCs w:val="24"/>
              </w:rPr>
            </w:pPr>
          </w:p>
          <w:p w:rsidR="00564369" w:rsidRDefault="00564369" w:rsidP="00317415">
            <w:pPr>
              <w:jc w:val="both"/>
              <w:rPr>
                <w:bCs/>
                <w:sz w:val="24"/>
                <w:szCs w:val="24"/>
              </w:rPr>
            </w:pPr>
          </w:p>
          <w:p w:rsidR="00564369" w:rsidRDefault="00564369" w:rsidP="00317415">
            <w:pPr>
              <w:jc w:val="both"/>
              <w:rPr>
                <w:bCs/>
                <w:sz w:val="24"/>
                <w:szCs w:val="24"/>
              </w:rPr>
            </w:pPr>
          </w:p>
          <w:p w:rsidR="00564369" w:rsidRDefault="00564369" w:rsidP="00317415">
            <w:pPr>
              <w:jc w:val="both"/>
              <w:rPr>
                <w:bCs/>
                <w:sz w:val="24"/>
                <w:szCs w:val="24"/>
              </w:rPr>
            </w:pPr>
          </w:p>
          <w:p w:rsidR="00564369" w:rsidRDefault="00564369" w:rsidP="00317415">
            <w:pPr>
              <w:jc w:val="both"/>
              <w:rPr>
                <w:bCs/>
                <w:sz w:val="24"/>
                <w:szCs w:val="24"/>
              </w:rPr>
            </w:pPr>
          </w:p>
          <w:p w:rsidR="00564369" w:rsidRDefault="00564369" w:rsidP="00317415">
            <w:pPr>
              <w:jc w:val="both"/>
              <w:rPr>
                <w:bCs/>
                <w:sz w:val="24"/>
                <w:szCs w:val="24"/>
              </w:rPr>
            </w:pPr>
          </w:p>
          <w:p w:rsidR="00564369" w:rsidRDefault="00564369" w:rsidP="00317415">
            <w:pPr>
              <w:jc w:val="both"/>
              <w:rPr>
                <w:bCs/>
                <w:sz w:val="24"/>
                <w:szCs w:val="24"/>
              </w:rPr>
            </w:pPr>
          </w:p>
          <w:p w:rsidR="00564369" w:rsidRPr="00944830" w:rsidRDefault="00564369" w:rsidP="00317415">
            <w:pPr>
              <w:jc w:val="both"/>
              <w:rPr>
                <w:bCs/>
                <w:sz w:val="24"/>
                <w:szCs w:val="24"/>
              </w:rPr>
            </w:pPr>
          </w:p>
        </w:tc>
        <w:tc>
          <w:tcPr>
            <w:tcW w:w="992" w:type="dxa"/>
            <w:hideMark/>
          </w:tcPr>
          <w:p w:rsidR="00944830" w:rsidRPr="00944830" w:rsidRDefault="00944830" w:rsidP="00944830">
            <w:pPr>
              <w:jc w:val="both"/>
              <w:rPr>
                <w:sz w:val="24"/>
                <w:szCs w:val="24"/>
              </w:rPr>
            </w:pPr>
            <w:r w:rsidRPr="00944830">
              <w:rPr>
                <w:sz w:val="24"/>
                <w:szCs w:val="24"/>
              </w:rPr>
              <w:t>всего</w:t>
            </w:r>
          </w:p>
        </w:tc>
        <w:tc>
          <w:tcPr>
            <w:tcW w:w="1189" w:type="dxa"/>
            <w:hideMark/>
          </w:tcPr>
          <w:p w:rsidR="00944830" w:rsidRPr="00944830" w:rsidRDefault="00944830" w:rsidP="00944830">
            <w:pPr>
              <w:jc w:val="center"/>
              <w:rPr>
                <w:sz w:val="24"/>
                <w:szCs w:val="24"/>
              </w:rPr>
            </w:pPr>
            <w:r w:rsidRPr="00944830">
              <w:rPr>
                <w:sz w:val="24"/>
                <w:szCs w:val="24"/>
              </w:rPr>
              <w:t>х</w:t>
            </w:r>
          </w:p>
        </w:tc>
        <w:tc>
          <w:tcPr>
            <w:tcW w:w="992" w:type="dxa"/>
            <w:hideMark/>
          </w:tcPr>
          <w:p w:rsidR="00944830" w:rsidRPr="00944830" w:rsidRDefault="00944830" w:rsidP="00944830">
            <w:pPr>
              <w:jc w:val="center"/>
              <w:rPr>
                <w:sz w:val="24"/>
                <w:szCs w:val="24"/>
              </w:rPr>
            </w:pPr>
            <w:r w:rsidRPr="00944830">
              <w:rPr>
                <w:sz w:val="24"/>
                <w:szCs w:val="24"/>
              </w:rPr>
              <w:t>1161970,57</w:t>
            </w:r>
          </w:p>
        </w:tc>
        <w:tc>
          <w:tcPr>
            <w:tcW w:w="1134" w:type="dxa"/>
            <w:hideMark/>
          </w:tcPr>
          <w:p w:rsidR="00944830" w:rsidRPr="00944830" w:rsidRDefault="00944830" w:rsidP="00944830">
            <w:pPr>
              <w:jc w:val="center"/>
              <w:rPr>
                <w:sz w:val="24"/>
                <w:szCs w:val="24"/>
              </w:rPr>
            </w:pPr>
            <w:r w:rsidRPr="00944830">
              <w:rPr>
                <w:sz w:val="24"/>
                <w:szCs w:val="24"/>
              </w:rPr>
              <w:t>367662,13</w:t>
            </w:r>
          </w:p>
        </w:tc>
        <w:tc>
          <w:tcPr>
            <w:tcW w:w="1134" w:type="dxa"/>
            <w:hideMark/>
          </w:tcPr>
          <w:p w:rsidR="00944830" w:rsidRPr="00944830" w:rsidRDefault="00944830" w:rsidP="00944830">
            <w:pPr>
              <w:jc w:val="center"/>
              <w:rPr>
                <w:sz w:val="24"/>
                <w:szCs w:val="24"/>
              </w:rPr>
            </w:pPr>
            <w:r w:rsidRPr="00944830">
              <w:rPr>
                <w:sz w:val="24"/>
                <w:szCs w:val="24"/>
              </w:rPr>
              <w:t>410268,39</w:t>
            </w:r>
          </w:p>
        </w:tc>
        <w:tc>
          <w:tcPr>
            <w:tcW w:w="851" w:type="dxa"/>
            <w:hideMark/>
          </w:tcPr>
          <w:p w:rsidR="00944830" w:rsidRPr="00944830" w:rsidRDefault="00944830" w:rsidP="00944830">
            <w:pPr>
              <w:jc w:val="center"/>
              <w:rPr>
                <w:sz w:val="24"/>
                <w:szCs w:val="24"/>
              </w:rPr>
            </w:pPr>
            <w:r w:rsidRPr="00944830">
              <w:rPr>
                <w:sz w:val="24"/>
                <w:szCs w:val="24"/>
              </w:rPr>
              <w:t>311206,85</w:t>
            </w:r>
          </w:p>
        </w:tc>
        <w:tc>
          <w:tcPr>
            <w:tcW w:w="850" w:type="dxa"/>
            <w:hideMark/>
          </w:tcPr>
          <w:p w:rsidR="00944830" w:rsidRPr="00944830" w:rsidRDefault="00944830" w:rsidP="00944830">
            <w:pPr>
              <w:jc w:val="center"/>
              <w:rPr>
                <w:sz w:val="24"/>
                <w:szCs w:val="24"/>
              </w:rPr>
            </w:pPr>
            <w:r w:rsidRPr="00944830">
              <w:rPr>
                <w:sz w:val="24"/>
                <w:szCs w:val="24"/>
              </w:rPr>
              <w:t>15180,10</w:t>
            </w:r>
          </w:p>
        </w:tc>
        <w:tc>
          <w:tcPr>
            <w:tcW w:w="1276" w:type="dxa"/>
            <w:gridSpan w:val="2"/>
            <w:hideMark/>
          </w:tcPr>
          <w:p w:rsidR="00944830" w:rsidRPr="00944830" w:rsidRDefault="00944830" w:rsidP="00944830">
            <w:pPr>
              <w:jc w:val="center"/>
              <w:rPr>
                <w:sz w:val="24"/>
                <w:szCs w:val="24"/>
              </w:rPr>
            </w:pPr>
            <w:r w:rsidRPr="00944830">
              <w:rPr>
                <w:sz w:val="24"/>
                <w:szCs w:val="24"/>
              </w:rPr>
              <w:t>23930,40</w:t>
            </w:r>
          </w:p>
        </w:tc>
        <w:tc>
          <w:tcPr>
            <w:tcW w:w="992" w:type="dxa"/>
            <w:hideMark/>
          </w:tcPr>
          <w:p w:rsidR="00944830" w:rsidRPr="00944830" w:rsidRDefault="00944830" w:rsidP="00944830">
            <w:pPr>
              <w:jc w:val="center"/>
              <w:rPr>
                <w:sz w:val="24"/>
                <w:szCs w:val="24"/>
              </w:rPr>
            </w:pPr>
            <w:r w:rsidRPr="00944830">
              <w:rPr>
                <w:sz w:val="24"/>
                <w:szCs w:val="24"/>
              </w:rPr>
              <w:t>18722,70</w:t>
            </w:r>
          </w:p>
        </w:tc>
        <w:tc>
          <w:tcPr>
            <w:tcW w:w="851" w:type="dxa"/>
            <w:hideMark/>
          </w:tcPr>
          <w:p w:rsidR="00944830" w:rsidRPr="00944830" w:rsidRDefault="00944830" w:rsidP="00944830">
            <w:pPr>
              <w:jc w:val="center"/>
              <w:rPr>
                <w:sz w:val="24"/>
                <w:szCs w:val="24"/>
              </w:rPr>
            </w:pPr>
            <w:r w:rsidRPr="00944830">
              <w:rPr>
                <w:sz w:val="24"/>
                <w:szCs w:val="24"/>
              </w:rPr>
              <w:t>15000,00</w:t>
            </w:r>
          </w:p>
        </w:tc>
      </w:tr>
      <w:tr w:rsidR="00944830" w:rsidRPr="00944830" w:rsidTr="00F16F67">
        <w:trPr>
          <w:trHeight w:val="300"/>
          <w:jc w:val="center"/>
        </w:trPr>
        <w:tc>
          <w:tcPr>
            <w:tcW w:w="4484" w:type="dxa"/>
            <w:gridSpan w:val="3"/>
            <w:vMerge/>
            <w:hideMark/>
          </w:tcPr>
          <w:p w:rsidR="00944830" w:rsidRPr="00944830" w:rsidRDefault="00944830" w:rsidP="00944830">
            <w:pPr>
              <w:rPr>
                <w:bCs/>
                <w:sz w:val="24"/>
                <w:szCs w:val="24"/>
              </w:rPr>
            </w:pPr>
          </w:p>
        </w:tc>
        <w:tc>
          <w:tcPr>
            <w:tcW w:w="992" w:type="dxa"/>
            <w:hideMark/>
          </w:tcPr>
          <w:p w:rsidR="00944830" w:rsidRPr="00944830" w:rsidRDefault="00944830" w:rsidP="00944830">
            <w:pPr>
              <w:jc w:val="both"/>
              <w:rPr>
                <w:sz w:val="24"/>
                <w:szCs w:val="24"/>
              </w:rPr>
            </w:pPr>
            <w:r w:rsidRPr="00944830">
              <w:rPr>
                <w:sz w:val="24"/>
                <w:szCs w:val="24"/>
              </w:rPr>
              <w:t>фед</w:t>
            </w:r>
            <w:r w:rsidRPr="00944830">
              <w:rPr>
                <w:sz w:val="24"/>
                <w:szCs w:val="24"/>
              </w:rPr>
              <w:t>е</w:t>
            </w:r>
            <w:r w:rsidRPr="00944830">
              <w:rPr>
                <w:sz w:val="24"/>
                <w:szCs w:val="24"/>
              </w:rPr>
              <w:t>рал</w:t>
            </w:r>
            <w:r w:rsidRPr="00944830">
              <w:rPr>
                <w:sz w:val="24"/>
                <w:szCs w:val="24"/>
              </w:rPr>
              <w:t>ь</w:t>
            </w:r>
            <w:r w:rsidRPr="00944830">
              <w:rPr>
                <w:sz w:val="24"/>
                <w:szCs w:val="24"/>
              </w:rPr>
              <w:t>ный бю</w:t>
            </w:r>
            <w:r w:rsidRPr="00944830">
              <w:rPr>
                <w:sz w:val="24"/>
                <w:szCs w:val="24"/>
              </w:rPr>
              <w:t>д</w:t>
            </w:r>
            <w:r w:rsidRPr="00944830">
              <w:rPr>
                <w:sz w:val="24"/>
                <w:szCs w:val="24"/>
              </w:rPr>
              <w:t>жет</w:t>
            </w:r>
          </w:p>
        </w:tc>
        <w:tc>
          <w:tcPr>
            <w:tcW w:w="1189" w:type="dxa"/>
            <w:hideMark/>
          </w:tcPr>
          <w:p w:rsidR="00944830" w:rsidRPr="00944830" w:rsidRDefault="00944830" w:rsidP="00944830">
            <w:pPr>
              <w:jc w:val="center"/>
              <w:rPr>
                <w:sz w:val="24"/>
                <w:szCs w:val="24"/>
              </w:rPr>
            </w:pPr>
            <w:r w:rsidRPr="00944830">
              <w:rPr>
                <w:sz w:val="24"/>
                <w:szCs w:val="24"/>
              </w:rPr>
              <w:t>х</w:t>
            </w:r>
          </w:p>
        </w:tc>
        <w:tc>
          <w:tcPr>
            <w:tcW w:w="992" w:type="dxa"/>
            <w:hideMark/>
          </w:tcPr>
          <w:p w:rsidR="00944830" w:rsidRPr="00944830" w:rsidRDefault="00944830" w:rsidP="00944830">
            <w:pPr>
              <w:jc w:val="center"/>
              <w:rPr>
                <w:sz w:val="24"/>
                <w:szCs w:val="24"/>
              </w:rPr>
            </w:pPr>
            <w:r w:rsidRPr="00944830">
              <w:rPr>
                <w:sz w:val="24"/>
                <w:szCs w:val="24"/>
              </w:rPr>
              <w:t>0,00</w:t>
            </w:r>
          </w:p>
        </w:tc>
        <w:tc>
          <w:tcPr>
            <w:tcW w:w="1134" w:type="dxa"/>
            <w:hideMark/>
          </w:tcPr>
          <w:p w:rsidR="00944830" w:rsidRPr="00944830" w:rsidRDefault="00944830" w:rsidP="00944830">
            <w:pPr>
              <w:jc w:val="center"/>
              <w:rPr>
                <w:sz w:val="24"/>
                <w:szCs w:val="24"/>
              </w:rPr>
            </w:pPr>
            <w:r w:rsidRPr="00944830">
              <w:rPr>
                <w:sz w:val="24"/>
                <w:szCs w:val="24"/>
              </w:rPr>
              <w:t>0,00</w:t>
            </w:r>
          </w:p>
        </w:tc>
        <w:tc>
          <w:tcPr>
            <w:tcW w:w="1134" w:type="dxa"/>
            <w:hideMark/>
          </w:tcPr>
          <w:p w:rsidR="00944830" w:rsidRPr="00944830" w:rsidRDefault="00944830" w:rsidP="00944830">
            <w:pPr>
              <w:jc w:val="center"/>
              <w:rPr>
                <w:sz w:val="24"/>
                <w:szCs w:val="24"/>
              </w:rPr>
            </w:pPr>
            <w:r w:rsidRPr="00944830">
              <w:rPr>
                <w:sz w:val="24"/>
                <w:szCs w:val="24"/>
              </w:rPr>
              <w:t>0,00</w:t>
            </w:r>
          </w:p>
        </w:tc>
        <w:tc>
          <w:tcPr>
            <w:tcW w:w="851" w:type="dxa"/>
            <w:hideMark/>
          </w:tcPr>
          <w:p w:rsidR="00944830" w:rsidRPr="00944830" w:rsidRDefault="00944830" w:rsidP="00944830">
            <w:pPr>
              <w:jc w:val="center"/>
              <w:rPr>
                <w:sz w:val="24"/>
                <w:szCs w:val="24"/>
              </w:rPr>
            </w:pPr>
            <w:r w:rsidRPr="00944830">
              <w:rPr>
                <w:sz w:val="24"/>
                <w:szCs w:val="24"/>
              </w:rPr>
              <w:t>0,00</w:t>
            </w:r>
          </w:p>
        </w:tc>
        <w:tc>
          <w:tcPr>
            <w:tcW w:w="850" w:type="dxa"/>
            <w:hideMark/>
          </w:tcPr>
          <w:p w:rsidR="00944830" w:rsidRPr="00944830" w:rsidRDefault="00944830" w:rsidP="00944830">
            <w:pPr>
              <w:jc w:val="center"/>
              <w:rPr>
                <w:sz w:val="24"/>
                <w:szCs w:val="24"/>
              </w:rPr>
            </w:pPr>
            <w:r w:rsidRPr="00944830">
              <w:rPr>
                <w:sz w:val="24"/>
                <w:szCs w:val="24"/>
              </w:rPr>
              <w:t>0,00</w:t>
            </w:r>
          </w:p>
        </w:tc>
        <w:tc>
          <w:tcPr>
            <w:tcW w:w="1276" w:type="dxa"/>
            <w:gridSpan w:val="2"/>
            <w:hideMark/>
          </w:tcPr>
          <w:p w:rsidR="00944830" w:rsidRPr="00944830" w:rsidRDefault="00944830" w:rsidP="00944830">
            <w:pPr>
              <w:jc w:val="center"/>
              <w:rPr>
                <w:sz w:val="24"/>
                <w:szCs w:val="24"/>
              </w:rPr>
            </w:pPr>
            <w:r w:rsidRPr="00944830">
              <w:rPr>
                <w:sz w:val="24"/>
                <w:szCs w:val="24"/>
              </w:rPr>
              <w:t>0,00</w:t>
            </w:r>
          </w:p>
        </w:tc>
        <w:tc>
          <w:tcPr>
            <w:tcW w:w="992" w:type="dxa"/>
            <w:hideMark/>
          </w:tcPr>
          <w:p w:rsidR="00944830" w:rsidRPr="00944830" w:rsidRDefault="00944830" w:rsidP="00944830">
            <w:pPr>
              <w:jc w:val="center"/>
              <w:rPr>
                <w:sz w:val="24"/>
                <w:szCs w:val="24"/>
              </w:rPr>
            </w:pPr>
            <w:r w:rsidRPr="00944830">
              <w:rPr>
                <w:sz w:val="24"/>
                <w:szCs w:val="24"/>
              </w:rPr>
              <w:t>0,00</w:t>
            </w:r>
          </w:p>
        </w:tc>
        <w:tc>
          <w:tcPr>
            <w:tcW w:w="851" w:type="dxa"/>
            <w:hideMark/>
          </w:tcPr>
          <w:p w:rsidR="00944830" w:rsidRPr="00944830" w:rsidRDefault="00944830" w:rsidP="00944830">
            <w:pPr>
              <w:jc w:val="center"/>
              <w:rPr>
                <w:sz w:val="24"/>
                <w:szCs w:val="24"/>
              </w:rPr>
            </w:pPr>
            <w:r w:rsidRPr="00944830">
              <w:rPr>
                <w:sz w:val="24"/>
                <w:szCs w:val="24"/>
              </w:rPr>
              <w:t>0,00</w:t>
            </w:r>
          </w:p>
        </w:tc>
      </w:tr>
      <w:tr w:rsidR="00944830" w:rsidRPr="00944830" w:rsidTr="00F16F67">
        <w:trPr>
          <w:trHeight w:val="300"/>
          <w:jc w:val="center"/>
        </w:trPr>
        <w:tc>
          <w:tcPr>
            <w:tcW w:w="4484" w:type="dxa"/>
            <w:gridSpan w:val="3"/>
            <w:vMerge/>
            <w:hideMark/>
          </w:tcPr>
          <w:p w:rsidR="00944830" w:rsidRPr="00944830" w:rsidRDefault="00944830" w:rsidP="00944830">
            <w:pPr>
              <w:rPr>
                <w:bCs/>
                <w:sz w:val="24"/>
                <w:szCs w:val="24"/>
              </w:rPr>
            </w:pPr>
          </w:p>
        </w:tc>
        <w:tc>
          <w:tcPr>
            <w:tcW w:w="992" w:type="dxa"/>
            <w:hideMark/>
          </w:tcPr>
          <w:p w:rsidR="00944830" w:rsidRPr="00944830" w:rsidRDefault="00944830" w:rsidP="00944830">
            <w:pPr>
              <w:jc w:val="both"/>
              <w:rPr>
                <w:sz w:val="24"/>
                <w:szCs w:val="24"/>
              </w:rPr>
            </w:pPr>
            <w:r w:rsidRPr="00944830">
              <w:rPr>
                <w:sz w:val="24"/>
                <w:szCs w:val="24"/>
              </w:rPr>
              <w:t>бю</w:t>
            </w:r>
            <w:r w:rsidRPr="00944830">
              <w:rPr>
                <w:sz w:val="24"/>
                <w:szCs w:val="24"/>
              </w:rPr>
              <w:t>д</w:t>
            </w:r>
            <w:r w:rsidRPr="00944830">
              <w:rPr>
                <w:sz w:val="24"/>
                <w:szCs w:val="24"/>
              </w:rPr>
              <w:t>жет авт</w:t>
            </w:r>
            <w:r w:rsidRPr="00944830">
              <w:rPr>
                <w:sz w:val="24"/>
                <w:szCs w:val="24"/>
              </w:rPr>
              <w:t>о</w:t>
            </w:r>
            <w:r w:rsidRPr="00944830">
              <w:rPr>
                <w:sz w:val="24"/>
                <w:szCs w:val="24"/>
              </w:rPr>
              <w:t>номн</w:t>
            </w:r>
            <w:r w:rsidRPr="00944830">
              <w:rPr>
                <w:sz w:val="24"/>
                <w:szCs w:val="24"/>
              </w:rPr>
              <w:t>о</w:t>
            </w:r>
            <w:r w:rsidRPr="00944830">
              <w:rPr>
                <w:sz w:val="24"/>
                <w:szCs w:val="24"/>
              </w:rPr>
              <w:t>го о</w:t>
            </w:r>
            <w:r w:rsidRPr="00944830">
              <w:rPr>
                <w:sz w:val="24"/>
                <w:szCs w:val="24"/>
              </w:rPr>
              <w:t>к</w:t>
            </w:r>
            <w:r w:rsidRPr="00944830">
              <w:rPr>
                <w:sz w:val="24"/>
                <w:szCs w:val="24"/>
              </w:rPr>
              <w:t>руга</w:t>
            </w:r>
          </w:p>
        </w:tc>
        <w:tc>
          <w:tcPr>
            <w:tcW w:w="1189" w:type="dxa"/>
            <w:hideMark/>
          </w:tcPr>
          <w:p w:rsidR="00944830" w:rsidRPr="00944830" w:rsidRDefault="00944830" w:rsidP="00944830">
            <w:pPr>
              <w:jc w:val="center"/>
              <w:rPr>
                <w:sz w:val="24"/>
                <w:szCs w:val="24"/>
              </w:rPr>
            </w:pPr>
            <w:r w:rsidRPr="00944830">
              <w:rPr>
                <w:sz w:val="24"/>
                <w:szCs w:val="24"/>
              </w:rPr>
              <w:t>х</w:t>
            </w:r>
          </w:p>
        </w:tc>
        <w:tc>
          <w:tcPr>
            <w:tcW w:w="992" w:type="dxa"/>
            <w:hideMark/>
          </w:tcPr>
          <w:p w:rsidR="00944830" w:rsidRPr="00944830" w:rsidRDefault="00944830" w:rsidP="00944830">
            <w:pPr>
              <w:jc w:val="center"/>
              <w:rPr>
                <w:sz w:val="24"/>
                <w:szCs w:val="24"/>
              </w:rPr>
            </w:pPr>
            <w:r w:rsidRPr="00944830">
              <w:rPr>
                <w:sz w:val="24"/>
                <w:szCs w:val="24"/>
              </w:rPr>
              <w:t>1018638,21</w:t>
            </w:r>
          </w:p>
        </w:tc>
        <w:tc>
          <w:tcPr>
            <w:tcW w:w="1134" w:type="dxa"/>
            <w:hideMark/>
          </w:tcPr>
          <w:p w:rsidR="00944830" w:rsidRPr="00944830" w:rsidRDefault="00944830" w:rsidP="00944830">
            <w:pPr>
              <w:jc w:val="center"/>
              <w:rPr>
                <w:sz w:val="24"/>
                <w:szCs w:val="24"/>
              </w:rPr>
            </w:pPr>
            <w:r w:rsidRPr="00944830">
              <w:rPr>
                <w:sz w:val="24"/>
                <w:szCs w:val="24"/>
              </w:rPr>
              <w:t>330895,91</w:t>
            </w:r>
          </w:p>
        </w:tc>
        <w:tc>
          <w:tcPr>
            <w:tcW w:w="1134" w:type="dxa"/>
            <w:hideMark/>
          </w:tcPr>
          <w:p w:rsidR="00944830" w:rsidRPr="00944830" w:rsidRDefault="00944830" w:rsidP="00944830">
            <w:pPr>
              <w:jc w:val="center"/>
              <w:rPr>
                <w:sz w:val="24"/>
                <w:szCs w:val="24"/>
              </w:rPr>
            </w:pPr>
            <w:r w:rsidRPr="00944830">
              <w:rPr>
                <w:sz w:val="24"/>
                <w:szCs w:val="24"/>
              </w:rPr>
              <w:t>370587,20</w:t>
            </w:r>
          </w:p>
        </w:tc>
        <w:tc>
          <w:tcPr>
            <w:tcW w:w="851" w:type="dxa"/>
            <w:hideMark/>
          </w:tcPr>
          <w:p w:rsidR="00944830" w:rsidRPr="00944830" w:rsidRDefault="00944830" w:rsidP="00944830">
            <w:pPr>
              <w:jc w:val="center"/>
              <w:rPr>
                <w:sz w:val="24"/>
                <w:szCs w:val="24"/>
              </w:rPr>
            </w:pPr>
            <w:r w:rsidRPr="00944830">
              <w:rPr>
                <w:sz w:val="24"/>
                <w:szCs w:val="24"/>
              </w:rPr>
              <w:t>276974,10</w:t>
            </w:r>
          </w:p>
        </w:tc>
        <w:tc>
          <w:tcPr>
            <w:tcW w:w="850" w:type="dxa"/>
            <w:hideMark/>
          </w:tcPr>
          <w:p w:rsidR="00944830" w:rsidRPr="00944830" w:rsidRDefault="00944830" w:rsidP="00944830">
            <w:pPr>
              <w:jc w:val="center"/>
              <w:rPr>
                <w:sz w:val="24"/>
                <w:szCs w:val="24"/>
              </w:rPr>
            </w:pPr>
            <w:r w:rsidRPr="00944830">
              <w:rPr>
                <w:sz w:val="24"/>
                <w:szCs w:val="24"/>
              </w:rPr>
              <w:t>13510,30</w:t>
            </w:r>
          </w:p>
        </w:tc>
        <w:tc>
          <w:tcPr>
            <w:tcW w:w="1276" w:type="dxa"/>
            <w:gridSpan w:val="2"/>
            <w:hideMark/>
          </w:tcPr>
          <w:p w:rsidR="00944830" w:rsidRPr="00944830" w:rsidRDefault="00944830" w:rsidP="00944830">
            <w:pPr>
              <w:jc w:val="center"/>
              <w:rPr>
                <w:sz w:val="24"/>
                <w:szCs w:val="24"/>
              </w:rPr>
            </w:pPr>
            <w:r w:rsidRPr="00944830">
              <w:rPr>
                <w:sz w:val="24"/>
                <w:szCs w:val="24"/>
              </w:rPr>
              <w:t>15939,20</w:t>
            </w:r>
          </w:p>
        </w:tc>
        <w:tc>
          <w:tcPr>
            <w:tcW w:w="992" w:type="dxa"/>
            <w:hideMark/>
          </w:tcPr>
          <w:p w:rsidR="00944830" w:rsidRPr="00944830" w:rsidRDefault="00944830" w:rsidP="00944830">
            <w:pPr>
              <w:jc w:val="center"/>
              <w:rPr>
                <w:sz w:val="24"/>
                <w:szCs w:val="24"/>
              </w:rPr>
            </w:pPr>
            <w:r w:rsidRPr="00944830">
              <w:rPr>
                <w:sz w:val="24"/>
                <w:szCs w:val="24"/>
              </w:rPr>
              <w:t>10731,50</w:t>
            </w:r>
          </w:p>
        </w:tc>
        <w:tc>
          <w:tcPr>
            <w:tcW w:w="851" w:type="dxa"/>
            <w:hideMark/>
          </w:tcPr>
          <w:p w:rsidR="00944830" w:rsidRPr="00944830" w:rsidRDefault="00944830" w:rsidP="00944830">
            <w:pPr>
              <w:jc w:val="center"/>
              <w:rPr>
                <w:sz w:val="24"/>
                <w:szCs w:val="24"/>
              </w:rPr>
            </w:pPr>
            <w:r w:rsidRPr="00944830">
              <w:rPr>
                <w:sz w:val="24"/>
                <w:szCs w:val="24"/>
              </w:rPr>
              <w:t>0,00</w:t>
            </w:r>
          </w:p>
        </w:tc>
      </w:tr>
      <w:tr w:rsidR="00944830" w:rsidRPr="00944830" w:rsidTr="00F16F67">
        <w:trPr>
          <w:trHeight w:val="300"/>
          <w:jc w:val="center"/>
        </w:trPr>
        <w:tc>
          <w:tcPr>
            <w:tcW w:w="4484" w:type="dxa"/>
            <w:gridSpan w:val="3"/>
            <w:vMerge/>
            <w:hideMark/>
          </w:tcPr>
          <w:p w:rsidR="00944830" w:rsidRPr="00944830" w:rsidRDefault="00944830" w:rsidP="00944830">
            <w:pPr>
              <w:rPr>
                <w:bCs/>
                <w:sz w:val="24"/>
                <w:szCs w:val="24"/>
              </w:rPr>
            </w:pPr>
          </w:p>
        </w:tc>
        <w:tc>
          <w:tcPr>
            <w:tcW w:w="992" w:type="dxa"/>
            <w:hideMark/>
          </w:tcPr>
          <w:p w:rsidR="00944830" w:rsidRPr="00944830" w:rsidRDefault="00944830" w:rsidP="00944830">
            <w:pPr>
              <w:jc w:val="both"/>
              <w:rPr>
                <w:sz w:val="24"/>
                <w:szCs w:val="24"/>
              </w:rPr>
            </w:pPr>
            <w:r w:rsidRPr="00944830">
              <w:rPr>
                <w:sz w:val="24"/>
                <w:szCs w:val="24"/>
              </w:rPr>
              <w:t>бю</w:t>
            </w:r>
            <w:r w:rsidRPr="00944830">
              <w:rPr>
                <w:sz w:val="24"/>
                <w:szCs w:val="24"/>
              </w:rPr>
              <w:t>д</w:t>
            </w:r>
            <w:r w:rsidRPr="00944830">
              <w:rPr>
                <w:sz w:val="24"/>
                <w:szCs w:val="24"/>
              </w:rPr>
              <w:t>жет района</w:t>
            </w:r>
          </w:p>
        </w:tc>
        <w:tc>
          <w:tcPr>
            <w:tcW w:w="1189" w:type="dxa"/>
            <w:hideMark/>
          </w:tcPr>
          <w:p w:rsidR="00944830" w:rsidRPr="00944830" w:rsidRDefault="00944830" w:rsidP="00944830">
            <w:pPr>
              <w:jc w:val="center"/>
              <w:rPr>
                <w:sz w:val="24"/>
                <w:szCs w:val="24"/>
              </w:rPr>
            </w:pPr>
            <w:r w:rsidRPr="00944830">
              <w:rPr>
                <w:sz w:val="24"/>
                <w:szCs w:val="24"/>
              </w:rPr>
              <w:t>х</w:t>
            </w:r>
          </w:p>
        </w:tc>
        <w:tc>
          <w:tcPr>
            <w:tcW w:w="992" w:type="dxa"/>
            <w:hideMark/>
          </w:tcPr>
          <w:p w:rsidR="00944830" w:rsidRPr="00944830" w:rsidRDefault="00944830" w:rsidP="00944830">
            <w:pPr>
              <w:jc w:val="center"/>
              <w:rPr>
                <w:sz w:val="24"/>
                <w:szCs w:val="24"/>
              </w:rPr>
            </w:pPr>
            <w:r w:rsidRPr="00944830">
              <w:rPr>
                <w:sz w:val="24"/>
                <w:szCs w:val="24"/>
              </w:rPr>
              <w:t>143332,36</w:t>
            </w:r>
          </w:p>
        </w:tc>
        <w:tc>
          <w:tcPr>
            <w:tcW w:w="1134" w:type="dxa"/>
            <w:hideMark/>
          </w:tcPr>
          <w:p w:rsidR="00944830" w:rsidRPr="00944830" w:rsidRDefault="00944830" w:rsidP="00944830">
            <w:pPr>
              <w:jc w:val="center"/>
              <w:rPr>
                <w:sz w:val="24"/>
                <w:szCs w:val="24"/>
              </w:rPr>
            </w:pPr>
            <w:r w:rsidRPr="00944830">
              <w:rPr>
                <w:sz w:val="24"/>
                <w:szCs w:val="24"/>
              </w:rPr>
              <w:t>36766,22</w:t>
            </w:r>
          </w:p>
        </w:tc>
        <w:tc>
          <w:tcPr>
            <w:tcW w:w="1134" w:type="dxa"/>
            <w:hideMark/>
          </w:tcPr>
          <w:p w:rsidR="00944830" w:rsidRPr="00944830" w:rsidRDefault="00944830" w:rsidP="00944830">
            <w:pPr>
              <w:jc w:val="center"/>
              <w:rPr>
                <w:sz w:val="24"/>
                <w:szCs w:val="24"/>
              </w:rPr>
            </w:pPr>
            <w:r w:rsidRPr="00944830">
              <w:rPr>
                <w:sz w:val="24"/>
                <w:szCs w:val="24"/>
              </w:rPr>
              <w:t>39681,19</w:t>
            </w:r>
          </w:p>
        </w:tc>
        <w:tc>
          <w:tcPr>
            <w:tcW w:w="851" w:type="dxa"/>
            <w:hideMark/>
          </w:tcPr>
          <w:p w:rsidR="00944830" w:rsidRPr="00944830" w:rsidRDefault="00944830" w:rsidP="00944830">
            <w:pPr>
              <w:jc w:val="center"/>
              <w:rPr>
                <w:sz w:val="24"/>
                <w:szCs w:val="24"/>
              </w:rPr>
            </w:pPr>
            <w:r w:rsidRPr="00944830">
              <w:rPr>
                <w:sz w:val="24"/>
                <w:szCs w:val="24"/>
              </w:rPr>
              <w:t>34232,75</w:t>
            </w:r>
          </w:p>
        </w:tc>
        <w:tc>
          <w:tcPr>
            <w:tcW w:w="850" w:type="dxa"/>
            <w:hideMark/>
          </w:tcPr>
          <w:p w:rsidR="00944830" w:rsidRPr="00944830" w:rsidRDefault="00944830" w:rsidP="00944830">
            <w:pPr>
              <w:jc w:val="center"/>
              <w:rPr>
                <w:sz w:val="24"/>
                <w:szCs w:val="24"/>
              </w:rPr>
            </w:pPr>
            <w:r w:rsidRPr="00944830">
              <w:rPr>
                <w:sz w:val="24"/>
                <w:szCs w:val="24"/>
              </w:rPr>
              <w:t>1669,80</w:t>
            </w:r>
          </w:p>
        </w:tc>
        <w:tc>
          <w:tcPr>
            <w:tcW w:w="1276" w:type="dxa"/>
            <w:gridSpan w:val="2"/>
            <w:hideMark/>
          </w:tcPr>
          <w:p w:rsidR="00944830" w:rsidRPr="00944830" w:rsidRDefault="00944830" w:rsidP="00944830">
            <w:pPr>
              <w:jc w:val="center"/>
              <w:rPr>
                <w:sz w:val="24"/>
                <w:szCs w:val="24"/>
              </w:rPr>
            </w:pPr>
            <w:r w:rsidRPr="00944830">
              <w:rPr>
                <w:sz w:val="24"/>
                <w:szCs w:val="24"/>
              </w:rPr>
              <w:t>7991,20</w:t>
            </w:r>
          </w:p>
        </w:tc>
        <w:tc>
          <w:tcPr>
            <w:tcW w:w="992" w:type="dxa"/>
            <w:hideMark/>
          </w:tcPr>
          <w:p w:rsidR="00944830" w:rsidRPr="00944830" w:rsidRDefault="00944830" w:rsidP="00944830">
            <w:pPr>
              <w:jc w:val="center"/>
              <w:rPr>
                <w:sz w:val="24"/>
                <w:szCs w:val="24"/>
              </w:rPr>
            </w:pPr>
            <w:r w:rsidRPr="00944830">
              <w:rPr>
                <w:sz w:val="24"/>
                <w:szCs w:val="24"/>
              </w:rPr>
              <w:t>7991,20</w:t>
            </w:r>
          </w:p>
        </w:tc>
        <w:tc>
          <w:tcPr>
            <w:tcW w:w="851" w:type="dxa"/>
            <w:hideMark/>
          </w:tcPr>
          <w:p w:rsidR="00944830" w:rsidRPr="00944830" w:rsidRDefault="00944830" w:rsidP="00944830">
            <w:pPr>
              <w:jc w:val="center"/>
              <w:rPr>
                <w:sz w:val="24"/>
                <w:szCs w:val="24"/>
              </w:rPr>
            </w:pPr>
            <w:r w:rsidRPr="00944830">
              <w:rPr>
                <w:sz w:val="24"/>
                <w:szCs w:val="24"/>
              </w:rPr>
              <w:t>15000,00</w:t>
            </w:r>
          </w:p>
        </w:tc>
      </w:tr>
      <w:tr w:rsidR="00944830" w:rsidRPr="00944830" w:rsidTr="00F16F67">
        <w:trPr>
          <w:trHeight w:val="300"/>
          <w:jc w:val="center"/>
        </w:trPr>
        <w:tc>
          <w:tcPr>
            <w:tcW w:w="4484" w:type="dxa"/>
            <w:gridSpan w:val="3"/>
            <w:vMerge/>
            <w:hideMark/>
          </w:tcPr>
          <w:p w:rsidR="00944830" w:rsidRPr="00944830" w:rsidRDefault="00944830" w:rsidP="00944830">
            <w:pPr>
              <w:rPr>
                <w:bCs/>
                <w:sz w:val="24"/>
                <w:szCs w:val="24"/>
              </w:rPr>
            </w:pPr>
          </w:p>
        </w:tc>
        <w:tc>
          <w:tcPr>
            <w:tcW w:w="992" w:type="dxa"/>
            <w:hideMark/>
          </w:tcPr>
          <w:p w:rsidR="00944830" w:rsidRPr="00944830" w:rsidRDefault="00944830" w:rsidP="00944830">
            <w:pPr>
              <w:jc w:val="both"/>
              <w:rPr>
                <w:sz w:val="24"/>
                <w:szCs w:val="24"/>
              </w:rPr>
            </w:pPr>
            <w:r w:rsidRPr="00944830">
              <w:rPr>
                <w:sz w:val="24"/>
                <w:szCs w:val="24"/>
              </w:rPr>
              <w:t>бю</w:t>
            </w:r>
            <w:r w:rsidRPr="00944830">
              <w:rPr>
                <w:sz w:val="24"/>
                <w:szCs w:val="24"/>
              </w:rPr>
              <w:t>д</w:t>
            </w:r>
            <w:r w:rsidRPr="00944830">
              <w:rPr>
                <w:sz w:val="24"/>
                <w:szCs w:val="24"/>
              </w:rPr>
              <w:t xml:space="preserve">жет </w:t>
            </w:r>
            <w:r w:rsidRPr="00944830">
              <w:rPr>
                <w:sz w:val="24"/>
                <w:szCs w:val="24"/>
              </w:rPr>
              <w:lastRenderedPageBreak/>
              <w:t>пос</w:t>
            </w:r>
            <w:r w:rsidRPr="00944830">
              <w:rPr>
                <w:sz w:val="24"/>
                <w:szCs w:val="24"/>
              </w:rPr>
              <w:t>е</w:t>
            </w:r>
            <w:r w:rsidRPr="00944830">
              <w:rPr>
                <w:sz w:val="24"/>
                <w:szCs w:val="24"/>
              </w:rPr>
              <w:t>лений</w:t>
            </w:r>
          </w:p>
        </w:tc>
        <w:tc>
          <w:tcPr>
            <w:tcW w:w="1189" w:type="dxa"/>
            <w:hideMark/>
          </w:tcPr>
          <w:p w:rsidR="00944830" w:rsidRPr="00944830" w:rsidRDefault="00944830" w:rsidP="00944830">
            <w:pPr>
              <w:jc w:val="center"/>
              <w:rPr>
                <w:sz w:val="24"/>
                <w:szCs w:val="24"/>
              </w:rPr>
            </w:pPr>
            <w:r w:rsidRPr="00944830">
              <w:rPr>
                <w:sz w:val="24"/>
                <w:szCs w:val="24"/>
              </w:rPr>
              <w:lastRenderedPageBreak/>
              <w:t>х</w:t>
            </w:r>
          </w:p>
        </w:tc>
        <w:tc>
          <w:tcPr>
            <w:tcW w:w="992" w:type="dxa"/>
            <w:tcMar>
              <w:left w:w="0" w:type="dxa"/>
              <w:right w:w="0" w:type="dxa"/>
            </w:tcMar>
            <w:hideMark/>
          </w:tcPr>
          <w:p w:rsidR="00944830" w:rsidRPr="00944830" w:rsidRDefault="00944830" w:rsidP="00944830">
            <w:pPr>
              <w:jc w:val="center"/>
              <w:rPr>
                <w:sz w:val="24"/>
                <w:szCs w:val="24"/>
              </w:rPr>
            </w:pPr>
            <w:r w:rsidRPr="00944830">
              <w:rPr>
                <w:sz w:val="24"/>
                <w:szCs w:val="24"/>
              </w:rPr>
              <w:t>0,00</w:t>
            </w:r>
          </w:p>
        </w:tc>
        <w:tc>
          <w:tcPr>
            <w:tcW w:w="1134" w:type="dxa"/>
            <w:tcMar>
              <w:left w:w="0" w:type="dxa"/>
              <w:right w:w="0" w:type="dxa"/>
            </w:tcMar>
            <w:hideMark/>
          </w:tcPr>
          <w:p w:rsidR="00944830" w:rsidRPr="00944830" w:rsidRDefault="00944830" w:rsidP="00944830">
            <w:pPr>
              <w:jc w:val="center"/>
              <w:rPr>
                <w:sz w:val="24"/>
                <w:szCs w:val="24"/>
              </w:rPr>
            </w:pPr>
            <w:r w:rsidRPr="00944830">
              <w:rPr>
                <w:sz w:val="24"/>
                <w:szCs w:val="24"/>
              </w:rPr>
              <w:t>0,00</w:t>
            </w:r>
          </w:p>
        </w:tc>
        <w:tc>
          <w:tcPr>
            <w:tcW w:w="1134" w:type="dxa"/>
            <w:tcMar>
              <w:left w:w="0" w:type="dxa"/>
              <w:right w:w="0" w:type="dxa"/>
            </w:tcMar>
            <w:hideMark/>
          </w:tcPr>
          <w:p w:rsidR="00944830" w:rsidRPr="00944830" w:rsidRDefault="00944830" w:rsidP="00944830">
            <w:pPr>
              <w:jc w:val="center"/>
              <w:rPr>
                <w:sz w:val="24"/>
                <w:szCs w:val="24"/>
              </w:rPr>
            </w:pPr>
            <w:r w:rsidRPr="00944830">
              <w:rPr>
                <w:sz w:val="24"/>
                <w:szCs w:val="24"/>
              </w:rPr>
              <w:t>0,00</w:t>
            </w:r>
          </w:p>
        </w:tc>
        <w:tc>
          <w:tcPr>
            <w:tcW w:w="851" w:type="dxa"/>
            <w:tcMar>
              <w:left w:w="0" w:type="dxa"/>
              <w:right w:w="0" w:type="dxa"/>
            </w:tcMar>
            <w:hideMark/>
          </w:tcPr>
          <w:p w:rsidR="00944830" w:rsidRPr="00944830" w:rsidRDefault="00944830" w:rsidP="00944830">
            <w:pPr>
              <w:jc w:val="center"/>
              <w:rPr>
                <w:sz w:val="24"/>
                <w:szCs w:val="24"/>
              </w:rPr>
            </w:pPr>
            <w:r w:rsidRPr="00944830">
              <w:rPr>
                <w:sz w:val="24"/>
                <w:szCs w:val="24"/>
              </w:rPr>
              <w:t>0,00</w:t>
            </w:r>
          </w:p>
        </w:tc>
        <w:tc>
          <w:tcPr>
            <w:tcW w:w="850" w:type="dxa"/>
            <w:tcMar>
              <w:left w:w="0" w:type="dxa"/>
              <w:right w:w="0" w:type="dxa"/>
            </w:tcMar>
            <w:hideMark/>
          </w:tcPr>
          <w:p w:rsidR="00944830" w:rsidRPr="00944830" w:rsidRDefault="00944830" w:rsidP="00944830">
            <w:pPr>
              <w:jc w:val="center"/>
              <w:rPr>
                <w:sz w:val="24"/>
                <w:szCs w:val="24"/>
              </w:rPr>
            </w:pPr>
            <w:r w:rsidRPr="00944830">
              <w:rPr>
                <w:sz w:val="24"/>
                <w:szCs w:val="24"/>
              </w:rPr>
              <w:t>0,00</w:t>
            </w:r>
          </w:p>
        </w:tc>
        <w:tc>
          <w:tcPr>
            <w:tcW w:w="1276" w:type="dxa"/>
            <w:gridSpan w:val="2"/>
            <w:tcMar>
              <w:left w:w="0" w:type="dxa"/>
              <w:right w:w="0" w:type="dxa"/>
            </w:tcMar>
            <w:hideMark/>
          </w:tcPr>
          <w:p w:rsidR="00944830" w:rsidRPr="00944830" w:rsidRDefault="00944830" w:rsidP="00944830">
            <w:pPr>
              <w:jc w:val="center"/>
              <w:rPr>
                <w:sz w:val="24"/>
                <w:szCs w:val="24"/>
              </w:rPr>
            </w:pPr>
            <w:r w:rsidRPr="00944830">
              <w:rPr>
                <w:sz w:val="24"/>
                <w:szCs w:val="24"/>
              </w:rPr>
              <w:t>0,00</w:t>
            </w:r>
          </w:p>
        </w:tc>
        <w:tc>
          <w:tcPr>
            <w:tcW w:w="992" w:type="dxa"/>
            <w:tcMar>
              <w:left w:w="0" w:type="dxa"/>
              <w:right w:w="0" w:type="dxa"/>
            </w:tcMar>
            <w:hideMark/>
          </w:tcPr>
          <w:p w:rsidR="00944830" w:rsidRPr="00944830" w:rsidRDefault="00944830" w:rsidP="00944830">
            <w:pPr>
              <w:jc w:val="center"/>
              <w:rPr>
                <w:sz w:val="24"/>
                <w:szCs w:val="24"/>
              </w:rPr>
            </w:pPr>
            <w:r w:rsidRPr="00944830">
              <w:rPr>
                <w:sz w:val="24"/>
                <w:szCs w:val="24"/>
              </w:rPr>
              <w:t>0,00</w:t>
            </w:r>
          </w:p>
        </w:tc>
        <w:tc>
          <w:tcPr>
            <w:tcW w:w="851" w:type="dxa"/>
            <w:tcMar>
              <w:left w:w="0" w:type="dxa"/>
              <w:right w:w="0" w:type="dxa"/>
            </w:tcMar>
            <w:hideMark/>
          </w:tcPr>
          <w:p w:rsidR="00944830" w:rsidRPr="00944830" w:rsidRDefault="00944830" w:rsidP="00944830">
            <w:pPr>
              <w:jc w:val="center"/>
              <w:rPr>
                <w:sz w:val="24"/>
                <w:szCs w:val="24"/>
              </w:rPr>
            </w:pPr>
            <w:r w:rsidRPr="00944830">
              <w:rPr>
                <w:sz w:val="24"/>
                <w:szCs w:val="24"/>
              </w:rPr>
              <w:t>0,00</w:t>
            </w:r>
          </w:p>
        </w:tc>
      </w:tr>
      <w:tr w:rsidR="00944830" w:rsidRPr="00944830" w:rsidTr="00F16F67">
        <w:trPr>
          <w:trHeight w:val="720"/>
          <w:jc w:val="center"/>
        </w:trPr>
        <w:tc>
          <w:tcPr>
            <w:tcW w:w="4484" w:type="dxa"/>
            <w:gridSpan w:val="3"/>
            <w:vMerge/>
            <w:hideMark/>
          </w:tcPr>
          <w:p w:rsidR="00944830" w:rsidRPr="00944830" w:rsidRDefault="00944830" w:rsidP="00944830">
            <w:pPr>
              <w:rPr>
                <w:bCs/>
                <w:sz w:val="24"/>
                <w:szCs w:val="24"/>
              </w:rPr>
            </w:pPr>
          </w:p>
        </w:tc>
        <w:tc>
          <w:tcPr>
            <w:tcW w:w="992" w:type="dxa"/>
            <w:hideMark/>
          </w:tcPr>
          <w:p w:rsidR="00B03061" w:rsidRDefault="00944830" w:rsidP="00B03061">
            <w:pPr>
              <w:jc w:val="both"/>
              <w:rPr>
                <w:sz w:val="24"/>
                <w:szCs w:val="24"/>
              </w:rPr>
            </w:pPr>
            <w:r w:rsidRPr="00944830">
              <w:rPr>
                <w:sz w:val="24"/>
                <w:szCs w:val="24"/>
              </w:rPr>
              <w:t xml:space="preserve">в том числе </w:t>
            </w:r>
            <w:r w:rsidR="00B03061">
              <w:rPr>
                <w:sz w:val="24"/>
                <w:szCs w:val="24"/>
              </w:rPr>
              <w:t>без-</w:t>
            </w:r>
          </w:p>
          <w:p w:rsidR="00944830" w:rsidRPr="00944830" w:rsidRDefault="00B03061" w:rsidP="00B03061">
            <w:pPr>
              <w:jc w:val="both"/>
              <w:rPr>
                <w:sz w:val="24"/>
                <w:szCs w:val="24"/>
              </w:rPr>
            </w:pPr>
            <w:r>
              <w:rPr>
                <w:sz w:val="24"/>
                <w:szCs w:val="24"/>
              </w:rPr>
              <w:t>во</w:t>
            </w:r>
            <w:r>
              <w:rPr>
                <w:sz w:val="24"/>
                <w:szCs w:val="24"/>
              </w:rPr>
              <w:t>з</w:t>
            </w:r>
            <w:r>
              <w:rPr>
                <w:sz w:val="24"/>
                <w:szCs w:val="24"/>
              </w:rPr>
              <w:t>мез</w:t>
            </w:r>
            <w:r>
              <w:rPr>
                <w:sz w:val="24"/>
                <w:szCs w:val="24"/>
              </w:rPr>
              <w:t>д</w:t>
            </w:r>
            <w:r>
              <w:rPr>
                <w:sz w:val="24"/>
                <w:szCs w:val="24"/>
              </w:rPr>
              <w:t xml:space="preserve">ные </w:t>
            </w:r>
            <w:r w:rsidR="00944830" w:rsidRPr="00944830">
              <w:rPr>
                <w:sz w:val="24"/>
                <w:szCs w:val="24"/>
              </w:rPr>
              <w:t>пост</w:t>
            </w:r>
            <w:r w:rsidR="00944830" w:rsidRPr="00944830">
              <w:rPr>
                <w:sz w:val="24"/>
                <w:szCs w:val="24"/>
              </w:rPr>
              <w:t>у</w:t>
            </w:r>
            <w:r w:rsidR="00944830" w:rsidRPr="00944830">
              <w:rPr>
                <w:sz w:val="24"/>
                <w:szCs w:val="24"/>
              </w:rPr>
              <w:t>пления от ф</w:t>
            </w:r>
            <w:r w:rsidR="00944830" w:rsidRPr="00944830">
              <w:rPr>
                <w:sz w:val="24"/>
                <w:szCs w:val="24"/>
              </w:rPr>
              <w:t>и</w:t>
            </w:r>
            <w:r w:rsidR="00944830" w:rsidRPr="00944830">
              <w:rPr>
                <w:sz w:val="24"/>
                <w:szCs w:val="24"/>
              </w:rPr>
              <w:t>зич</w:t>
            </w:r>
            <w:r w:rsidR="00944830" w:rsidRPr="00944830">
              <w:rPr>
                <w:sz w:val="24"/>
                <w:szCs w:val="24"/>
              </w:rPr>
              <w:t>е</w:t>
            </w:r>
            <w:r w:rsidR="00944830" w:rsidRPr="00944830">
              <w:rPr>
                <w:sz w:val="24"/>
                <w:szCs w:val="24"/>
              </w:rPr>
              <w:t>ских и юр</w:t>
            </w:r>
            <w:r w:rsidR="00944830" w:rsidRPr="00944830">
              <w:rPr>
                <w:sz w:val="24"/>
                <w:szCs w:val="24"/>
              </w:rPr>
              <w:t>и</w:t>
            </w:r>
            <w:r w:rsidR="00944830" w:rsidRPr="00944830">
              <w:rPr>
                <w:sz w:val="24"/>
                <w:szCs w:val="24"/>
              </w:rPr>
              <w:t>дич</w:t>
            </w:r>
            <w:r w:rsidR="00944830" w:rsidRPr="00944830">
              <w:rPr>
                <w:sz w:val="24"/>
                <w:szCs w:val="24"/>
              </w:rPr>
              <w:t>е</w:t>
            </w:r>
            <w:r w:rsidR="00944830" w:rsidRPr="00944830">
              <w:rPr>
                <w:sz w:val="24"/>
                <w:szCs w:val="24"/>
              </w:rPr>
              <w:t>ских лиц</w:t>
            </w:r>
          </w:p>
        </w:tc>
        <w:tc>
          <w:tcPr>
            <w:tcW w:w="1189" w:type="dxa"/>
            <w:hideMark/>
          </w:tcPr>
          <w:p w:rsidR="00944830" w:rsidRPr="00944830" w:rsidRDefault="00944830" w:rsidP="00944830">
            <w:pPr>
              <w:jc w:val="center"/>
              <w:rPr>
                <w:sz w:val="24"/>
                <w:szCs w:val="24"/>
              </w:rPr>
            </w:pPr>
            <w:r w:rsidRPr="00944830">
              <w:rPr>
                <w:sz w:val="24"/>
                <w:szCs w:val="24"/>
              </w:rPr>
              <w:t>х</w:t>
            </w:r>
          </w:p>
        </w:tc>
        <w:tc>
          <w:tcPr>
            <w:tcW w:w="992" w:type="dxa"/>
            <w:tcMar>
              <w:left w:w="0" w:type="dxa"/>
              <w:right w:w="0" w:type="dxa"/>
            </w:tcMar>
            <w:hideMark/>
          </w:tcPr>
          <w:p w:rsidR="00944830" w:rsidRPr="00944830" w:rsidRDefault="00944830" w:rsidP="00944830">
            <w:pPr>
              <w:jc w:val="center"/>
              <w:rPr>
                <w:sz w:val="24"/>
                <w:szCs w:val="24"/>
              </w:rPr>
            </w:pPr>
            <w:r w:rsidRPr="00944830">
              <w:rPr>
                <w:sz w:val="24"/>
                <w:szCs w:val="24"/>
              </w:rPr>
              <w:t>1713,64</w:t>
            </w:r>
          </w:p>
        </w:tc>
        <w:tc>
          <w:tcPr>
            <w:tcW w:w="1134" w:type="dxa"/>
            <w:tcMar>
              <w:left w:w="0" w:type="dxa"/>
              <w:right w:w="0" w:type="dxa"/>
            </w:tcMar>
            <w:hideMark/>
          </w:tcPr>
          <w:p w:rsidR="00944830" w:rsidRPr="00944830" w:rsidRDefault="00944830" w:rsidP="00944830">
            <w:pPr>
              <w:jc w:val="center"/>
              <w:rPr>
                <w:sz w:val="24"/>
                <w:szCs w:val="24"/>
              </w:rPr>
            </w:pPr>
            <w:r w:rsidRPr="00944830">
              <w:rPr>
                <w:sz w:val="24"/>
                <w:szCs w:val="24"/>
              </w:rPr>
              <w:t>0,00</w:t>
            </w:r>
          </w:p>
        </w:tc>
        <w:tc>
          <w:tcPr>
            <w:tcW w:w="1134" w:type="dxa"/>
            <w:tcMar>
              <w:left w:w="0" w:type="dxa"/>
              <w:right w:w="0" w:type="dxa"/>
            </w:tcMar>
            <w:hideMark/>
          </w:tcPr>
          <w:p w:rsidR="00944830" w:rsidRPr="00944830" w:rsidRDefault="00944830" w:rsidP="00944830">
            <w:pPr>
              <w:jc w:val="center"/>
              <w:rPr>
                <w:sz w:val="24"/>
                <w:szCs w:val="24"/>
              </w:rPr>
            </w:pPr>
            <w:r w:rsidRPr="00944830">
              <w:rPr>
                <w:sz w:val="24"/>
                <w:szCs w:val="24"/>
              </w:rPr>
              <w:t>1713,64</w:t>
            </w:r>
          </w:p>
        </w:tc>
        <w:tc>
          <w:tcPr>
            <w:tcW w:w="851" w:type="dxa"/>
            <w:tcMar>
              <w:left w:w="0" w:type="dxa"/>
              <w:right w:w="0" w:type="dxa"/>
            </w:tcMar>
            <w:hideMark/>
          </w:tcPr>
          <w:p w:rsidR="00944830" w:rsidRPr="00944830" w:rsidRDefault="00944830" w:rsidP="00944830">
            <w:pPr>
              <w:jc w:val="center"/>
              <w:rPr>
                <w:sz w:val="24"/>
                <w:szCs w:val="24"/>
              </w:rPr>
            </w:pPr>
            <w:r w:rsidRPr="00944830">
              <w:rPr>
                <w:sz w:val="24"/>
                <w:szCs w:val="24"/>
              </w:rPr>
              <w:t>0,00</w:t>
            </w:r>
          </w:p>
        </w:tc>
        <w:tc>
          <w:tcPr>
            <w:tcW w:w="850" w:type="dxa"/>
            <w:tcMar>
              <w:left w:w="0" w:type="dxa"/>
              <w:right w:w="0" w:type="dxa"/>
            </w:tcMar>
            <w:hideMark/>
          </w:tcPr>
          <w:p w:rsidR="00944830" w:rsidRPr="00944830" w:rsidRDefault="00944830" w:rsidP="00944830">
            <w:pPr>
              <w:jc w:val="center"/>
              <w:rPr>
                <w:sz w:val="24"/>
                <w:szCs w:val="24"/>
              </w:rPr>
            </w:pPr>
            <w:r w:rsidRPr="00944830">
              <w:rPr>
                <w:sz w:val="24"/>
                <w:szCs w:val="24"/>
              </w:rPr>
              <w:t>0,00</w:t>
            </w:r>
          </w:p>
        </w:tc>
        <w:tc>
          <w:tcPr>
            <w:tcW w:w="1276" w:type="dxa"/>
            <w:gridSpan w:val="2"/>
            <w:tcMar>
              <w:left w:w="0" w:type="dxa"/>
              <w:right w:w="0" w:type="dxa"/>
            </w:tcMar>
            <w:hideMark/>
          </w:tcPr>
          <w:p w:rsidR="00944830" w:rsidRPr="00944830" w:rsidRDefault="00944830" w:rsidP="00944830">
            <w:pPr>
              <w:jc w:val="center"/>
              <w:rPr>
                <w:sz w:val="24"/>
                <w:szCs w:val="24"/>
              </w:rPr>
            </w:pPr>
            <w:r w:rsidRPr="00944830">
              <w:rPr>
                <w:sz w:val="24"/>
                <w:szCs w:val="24"/>
              </w:rPr>
              <w:t>0,00</w:t>
            </w:r>
          </w:p>
        </w:tc>
        <w:tc>
          <w:tcPr>
            <w:tcW w:w="992" w:type="dxa"/>
            <w:tcMar>
              <w:left w:w="0" w:type="dxa"/>
              <w:right w:w="0" w:type="dxa"/>
            </w:tcMar>
            <w:hideMark/>
          </w:tcPr>
          <w:p w:rsidR="00944830" w:rsidRPr="00944830" w:rsidRDefault="00944830" w:rsidP="00944830">
            <w:pPr>
              <w:jc w:val="center"/>
              <w:rPr>
                <w:sz w:val="24"/>
                <w:szCs w:val="24"/>
              </w:rPr>
            </w:pPr>
            <w:r w:rsidRPr="00944830">
              <w:rPr>
                <w:sz w:val="24"/>
                <w:szCs w:val="24"/>
              </w:rPr>
              <w:t>0,00</w:t>
            </w:r>
          </w:p>
        </w:tc>
        <w:tc>
          <w:tcPr>
            <w:tcW w:w="851" w:type="dxa"/>
            <w:tcMar>
              <w:left w:w="0" w:type="dxa"/>
              <w:right w:w="0" w:type="dxa"/>
            </w:tcMar>
            <w:hideMark/>
          </w:tcPr>
          <w:p w:rsidR="00944830" w:rsidRPr="00944830" w:rsidRDefault="00944830" w:rsidP="00944830">
            <w:pPr>
              <w:jc w:val="center"/>
              <w:rPr>
                <w:sz w:val="24"/>
                <w:szCs w:val="24"/>
              </w:rPr>
            </w:pPr>
            <w:r w:rsidRPr="00944830">
              <w:rPr>
                <w:sz w:val="24"/>
                <w:szCs w:val="24"/>
              </w:rPr>
              <w:t>0,00</w:t>
            </w:r>
          </w:p>
        </w:tc>
      </w:tr>
      <w:tr w:rsidR="00944830" w:rsidRPr="00944830" w:rsidTr="00F16F67">
        <w:trPr>
          <w:trHeight w:val="300"/>
          <w:jc w:val="center"/>
        </w:trPr>
        <w:tc>
          <w:tcPr>
            <w:tcW w:w="4484" w:type="dxa"/>
            <w:gridSpan w:val="3"/>
            <w:vMerge w:val="restart"/>
            <w:hideMark/>
          </w:tcPr>
          <w:p w:rsidR="00944830" w:rsidRPr="00944830" w:rsidRDefault="00944830" w:rsidP="00944830">
            <w:pPr>
              <w:jc w:val="both"/>
              <w:rPr>
                <w:bCs/>
                <w:sz w:val="24"/>
                <w:szCs w:val="24"/>
              </w:rPr>
            </w:pPr>
            <w:r w:rsidRPr="00944830">
              <w:rPr>
                <w:bCs/>
                <w:sz w:val="24"/>
                <w:szCs w:val="24"/>
              </w:rPr>
              <w:t>Итого по подпрограмме II</w:t>
            </w:r>
          </w:p>
        </w:tc>
        <w:tc>
          <w:tcPr>
            <w:tcW w:w="992" w:type="dxa"/>
            <w:hideMark/>
          </w:tcPr>
          <w:p w:rsidR="00944830" w:rsidRPr="00944830" w:rsidRDefault="00944830" w:rsidP="00944830">
            <w:pPr>
              <w:jc w:val="both"/>
              <w:rPr>
                <w:sz w:val="24"/>
                <w:szCs w:val="24"/>
              </w:rPr>
            </w:pPr>
            <w:r w:rsidRPr="00944830">
              <w:rPr>
                <w:sz w:val="24"/>
                <w:szCs w:val="24"/>
              </w:rPr>
              <w:t>всего</w:t>
            </w:r>
          </w:p>
        </w:tc>
        <w:tc>
          <w:tcPr>
            <w:tcW w:w="1189" w:type="dxa"/>
            <w:hideMark/>
          </w:tcPr>
          <w:p w:rsidR="00944830" w:rsidRPr="00944830" w:rsidRDefault="00944830" w:rsidP="00944830">
            <w:pPr>
              <w:jc w:val="center"/>
              <w:rPr>
                <w:sz w:val="24"/>
                <w:szCs w:val="24"/>
              </w:rPr>
            </w:pPr>
            <w:r w:rsidRPr="00944830">
              <w:rPr>
                <w:sz w:val="24"/>
                <w:szCs w:val="24"/>
              </w:rPr>
              <w:t>х</w:t>
            </w:r>
          </w:p>
        </w:tc>
        <w:tc>
          <w:tcPr>
            <w:tcW w:w="992" w:type="dxa"/>
            <w:tcMar>
              <w:left w:w="0" w:type="dxa"/>
              <w:right w:w="0" w:type="dxa"/>
            </w:tcMar>
            <w:hideMark/>
          </w:tcPr>
          <w:p w:rsidR="00944830" w:rsidRPr="00944830" w:rsidRDefault="00944830" w:rsidP="00944830">
            <w:pPr>
              <w:jc w:val="center"/>
              <w:rPr>
                <w:sz w:val="24"/>
                <w:szCs w:val="24"/>
              </w:rPr>
            </w:pPr>
            <w:r w:rsidRPr="00944830">
              <w:rPr>
                <w:sz w:val="24"/>
                <w:szCs w:val="24"/>
              </w:rPr>
              <w:t>1400825,96</w:t>
            </w:r>
          </w:p>
        </w:tc>
        <w:tc>
          <w:tcPr>
            <w:tcW w:w="1134" w:type="dxa"/>
            <w:tcMar>
              <w:left w:w="0" w:type="dxa"/>
              <w:right w:w="0" w:type="dxa"/>
            </w:tcMar>
            <w:hideMark/>
          </w:tcPr>
          <w:p w:rsidR="00944830" w:rsidRPr="00944830" w:rsidRDefault="00944830" w:rsidP="00944830">
            <w:pPr>
              <w:jc w:val="center"/>
              <w:rPr>
                <w:sz w:val="24"/>
                <w:szCs w:val="24"/>
              </w:rPr>
            </w:pPr>
            <w:r w:rsidRPr="00944830">
              <w:rPr>
                <w:sz w:val="24"/>
                <w:szCs w:val="24"/>
              </w:rPr>
              <w:t>425834,40</w:t>
            </w:r>
          </w:p>
        </w:tc>
        <w:tc>
          <w:tcPr>
            <w:tcW w:w="1134" w:type="dxa"/>
            <w:tcMar>
              <w:left w:w="0" w:type="dxa"/>
              <w:right w:w="0" w:type="dxa"/>
            </w:tcMar>
            <w:hideMark/>
          </w:tcPr>
          <w:p w:rsidR="00944830" w:rsidRPr="00944830" w:rsidRDefault="00944830" w:rsidP="00944830">
            <w:pPr>
              <w:jc w:val="center"/>
              <w:rPr>
                <w:sz w:val="24"/>
                <w:szCs w:val="24"/>
              </w:rPr>
            </w:pPr>
            <w:r w:rsidRPr="00944830">
              <w:rPr>
                <w:sz w:val="24"/>
                <w:szCs w:val="24"/>
              </w:rPr>
              <w:t>468685,17</w:t>
            </w:r>
          </w:p>
        </w:tc>
        <w:tc>
          <w:tcPr>
            <w:tcW w:w="851" w:type="dxa"/>
            <w:tcMar>
              <w:left w:w="0" w:type="dxa"/>
              <w:right w:w="0" w:type="dxa"/>
            </w:tcMar>
            <w:hideMark/>
          </w:tcPr>
          <w:p w:rsidR="00944830" w:rsidRPr="00944830" w:rsidRDefault="00944830" w:rsidP="00944830">
            <w:pPr>
              <w:jc w:val="center"/>
              <w:rPr>
                <w:sz w:val="24"/>
                <w:szCs w:val="24"/>
              </w:rPr>
            </w:pPr>
            <w:r w:rsidRPr="00944830">
              <w:rPr>
                <w:sz w:val="24"/>
                <w:szCs w:val="24"/>
              </w:rPr>
              <w:t>356181,28</w:t>
            </w:r>
          </w:p>
        </w:tc>
        <w:tc>
          <w:tcPr>
            <w:tcW w:w="850" w:type="dxa"/>
            <w:tcMar>
              <w:left w:w="0" w:type="dxa"/>
              <w:right w:w="0" w:type="dxa"/>
            </w:tcMar>
            <w:hideMark/>
          </w:tcPr>
          <w:p w:rsidR="00944830" w:rsidRPr="00944830" w:rsidRDefault="00944830" w:rsidP="00944830">
            <w:pPr>
              <w:jc w:val="center"/>
              <w:rPr>
                <w:sz w:val="24"/>
                <w:szCs w:val="24"/>
              </w:rPr>
            </w:pPr>
            <w:r w:rsidRPr="00944830">
              <w:rPr>
                <w:sz w:val="24"/>
                <w:szCs w:val="24"/>
              </w:rPr>
              <w:t>46326,50</w:t>
            </w:r>
          </w:p>
        </w:tc>
        <w:tc>
          <w:tcPr>
            <w:tcW w:w="1276" w:type="dxa"/>
            <w:gridSpan w:val="2"/>
            <w:tcMar>
              <w:left w:w="0" w:type="dxa"/>
              <w:right w:w="0" w:type="dxa"/>
            </w:tcMar>
            <w:hideMark/>
          </w:tcPr>
          <w:p w:rsidR="00944830" w:rsidRPr="00944830" w:rsidRDefault="00944830" w:rsidP="00944830">
            <w:pPr>
              <w:jc w:val="center"/>
              <w:rPr>
                <w:sz w:val="24"/>
                <w:szCs w:val="24"/>
              </w:rPr>
            </w:pPr>
            <w:r w:rsidRPr="00944830">
              <w:rPr>
                <w:sz w:val="24"/>
                <w:szCs w:val="24"/>
              </w:rPr>
              <w:t>41904,50</w:t>
            </w:r>
          </w:p>
        </w:tc>
        <w:tc>
          <w:tcPr>
            <w:tcW w:w="992" w:type="dxa"/>
            <w:tcMar>
              <w:left w:w="0" w:type="dxa"/>
              <w:right w:w="0" w:type="dxa"/>
            </w:tcMar>
            <w:hideMark/>
          </w:tcPr>
          <w:p w:rsidR="00944830" w:rsidRPr="00944830" w:rsidRDefault="00944830" w:rsidP="00944830">
            <w:pPr>
              <w:jc w:val="center"/>
              <w:rPr>
                <w:sz w:val="24"/>
                <w:szCs w:val="24"/>
              </w:rPr>
            </w:pPr>
            <w:r w:rsidRPr="00944830">
              <w:rPr>
                <w:sz w:val="24"/>
                <w:szCs w:val="24"/>
              </w:rPr>
              <w:t>45394,10</w:t>
            </w:r>
          </w:p>
        </w:tc>
        <w:tc>
          <w:tcPr>
            <w:tcW w:w="851" w:type="dxa"/>
            <w:tcMar>
              <w:left w:w="0" w:type="dxa"/>
              <w:right w:w="0" w:type="dxa"/>
            </w:tcMar>
            <w:hideMark/>
          </w:tcPr>
          <w:p w:rsidR="00944830" w:rsidRPr="00944830" w:rsidRDefault="00944830" w:rsidP="00944830">
            <w:pPr>
              <w:jc w:val="center"/>
              <w:rPr>
                <w:sz w:val="24"/>
                <w:szCs w:val="24"/>
              </w:rPr>
            </w:pPr>
            <w:r w:rsidRPr="00944830">
              <w:rPr>
                <w:sz w:val="24"/>
                <w:szCs w:val="24"/>
              </w:rPr>
              <w:t>16500,00</w:t>
            </w:r>
          </w:p>
        </w:tc>
      </w:tr>
      <w:tr w:rsidR="00944830" w:rsidRPr="00944830" w:rsidTr="00F16F67">
        <w:trPr>
          <w:trHeight w:val="300"/>
          <w:jc w:val="center"/>
        </w:trPr>
        <w:tc>
          <w:tcPr>
            <w:tcW w:w="4484" w:type="dxa"/>
            <w:gridSpan w:val="3"/>
            <w:vMerge/>
            <w:hideMark/>
          </w:tcPr>
          <w:p w:rsidR="00944830" w:rsidRPr="00944830" w:rsidRDefault="00944830" w:rsidP="00944830">
            <w:pPr>
              <w:rPr>
                <w:bCs/>
                <w:sz w:val="24"/>
                <w:szCs w:val="24"/>
              </w:rPr>
            </w:pPr>
          </w:p>
        </w:tc>
        <w:tc>
          <w:tcPr>
            <w:tcW w:w="992" w:type="dxa"/>
            <w:hideMark/>
          </w:tcPr>
          <w:p w:rsidR="00944830" w:rsidRPr="00944830" w:rsidRDefault="00944830" w:rsidP="00944830">
            <w:pPr>
              <w:jc w:val="both"/>
              <w:rPr>
                <w:sz w:val="24"/>
                <w:szCs w:val="24"/>
              </w:rPr>
            </w:pPr>
            <w:r w:rsidRPr="00944830">
              <w:rPr>
                <w:sz w:val="24"/>
                <w:szCs w:val="24"/>
              </w:rPr>
              <w:t>фед</w:t>
            </w:r>
            <w:r w:rsidRPr="00944830">
              <w:rPr>
                <w:sz w:val="24"/>
                <w:szCs w:val="24"/>
              </w:rPr>
              <w:t>е</w:t>
            </w:r>
            <w:r w:rsidRPr="00944830">
              <w:rPr>
                <w:sz w:val="24"/>
                <w:szCs w:val="24"/>
              </w:rPr>
              <w:t>рал</w:t>
            </w:r>
            <w:r w:rsidRPr="00944830">
              <w:rPr>
                <w:sz w:val="24"/>
                <w:szCs w:val="24"/>
              </w:rPr>
              <w:t>ь</w:t>
            </w:r>
            <w:r w:rsidRPr="00944830">
              <w:rPr>
                <w:sz w:val="24"/>
                <w:szCs w:val="24"/>
              </w:rPr>
              <w:t>ный бю</w:t>
            </w:r>
            <w:r w:rsidRPr="00944830">
              <w:rPr>
                <w:sz w:val="24"/>
                <w:szCs w:val="24"/>
              </w:rPr>
              <w:t>д</w:t>
            </w:r>
            <w:r w:rsidRPr="00944830">
              <w:rPr>
                <w:sz w:val="24"/>
                <w:szCs w:val="24"/>
              </w:rPr>
              <w:t>жет</w:t>
            </w:r>
          </w:p>
        </w:tc>
        <w:tc>
          <w:tcPr>
            <w:tcW w:w="1189" w:type="dxa"/>
            <w:hideMark/>
          </w:tcPr>
          <w:p w:rsidR="00944830" w:rsidRPr="00944830" w:rsidRDefault="00944830" w:rsidP="00944830">
            <w:pPr>
              <w:jc w:val="center"/>
              <w:rPr>
                <w:sz w:val="24"/>
                <w:szCs w:val="24"/>
              </w:rPr>
            </w:pPr>
            <w:r w:rsidRPr="00944830">
              <w:rPr>
                <w:sz w:val="24"/>
                <w:szCs w:val="24"/>
              </w:rPr>
              <w:t>х</w:t>
            </w:r>
          </w:p>
        </w:tc>
        <w:tc>
          <w:tcPr>
            <w:tcW w:w="992" w:type="dxa"/>
            <w:tcMar>
              <w:left w:w="0" w:type="dxa"/>
              <w:right w:w="0" w:type="dxa"/>
            </w:tcMar>
            <w:hideMark/>
          </w:tcPr>
          <w:p w:rsidR="00944830" w:rsidRPr="00944830" w:rsidRDefault="00944830" w:rsidP="00944830">
            <w:pPr>
              <w:jc w:val="center"/>
              <w:rPr>
                <w:sz w:val="24"/>
                <w:szCs w:val="24"/>
              </w:rPr>
            </w:pPr>
            <w:r w:rsidRPr="00944830">
              <w:rPr>
                <w:sz w:val="24"/>
                <w:szCs w:val="24"/>
              </w:rPr>
              <w:t>0,00</w:t>
            </w:r>
          </w:p>
        </w:tc>
        <w:tc>
          <w:tcPr>
            <w:tcW w:w="1134" w:type="dxa"/>
            <w:tcMar>
              <w:left w:w="0" w:type="dxa"/>
              <w:right w:w="0" w:type="dxa"/>
            </w:tcMar>
            <w:hideMark/>
          </w:tcPr>
          <w:p w:rsidR="00944830" w:rsidRPr="00944830" w:rsidRDefault="00944830" w:rsidP="00944830">
            <w:pPr>
              <w:jc w:val="center"/>
              <w:rPr>
                <w:sz w:val="24"/>
                <w:szCs w:val="24"/>
              </w:rPr>
            </w:pPr>
            <w:r w:rsidRPr="00944830">
              <w:rPr>
                <w:sz w:val="24"/>
                <w:szCs w:val="24"/>
              </w:rPr>
              <w:t>0,00</w:t>
            </w:r>
          </w:p>
        </w:tc>
        <w:tc>
          <w:tcPr>
            <w:tcW w:w="1134" w:type="dxa"/>
            <w:tcMar>
              <w:left w:w="0" w:type="dxa"/>
              <w:right w:w="0" w:type="dxa"/>
            </w:tcMar>
            <w:hideMark/>
          </w:tcPr>
          <w:p w:rsidR="00944830" w:rsidRPr="00944830" w:rsidRDefault="00944830" w:rsidP="00944830">
            <w:pPr>
              <w:jc w:val="center"/>
              <w:rPr>
                <w:sz w:val="24"/>
                <w:szCs w:val="24"/>
              </w:rPr>
            </w:pPr>
            <w:r w:rsidRPr="00944830">
              <w:rPr>
                <w:sz w:val="24"/>
                <w:szCs w:val="24"/>
              </w:rPr>
              <w:t>0,00</w:t>
            </w:r>
          </w:p>
        </w:tc>
        <w:tc>
          <w:tcPr>
            <w:tcW w:w="851" w:type="dxa"/>
            <w:tcMar>
              <w:left w:w="0" w:type="dxa"/>
              <w:right w:w="0" w:type="dxa"/>
            </w:tcMar>
            <w:hideMark/>
          </w:tcPr>
          <w:p w:rsidR="00944830" w:rsidRPr="00944830" w:rsidRDefault="00944830" w:rsidP="00944830">
            <w:pPr>
              <w:jc w:val="center"/>
              <w:rPr>
                <w:sz w:val="24"/>
                <w:szCs w:val="24"/>
              </w:rPr>
            </w:pPr>
            <w:r w:rsidRPr="00944830">
              <w:rPr>
                <w:sz w:val="24"/>
                <w:szCs w:val="24"/>
              </w:rPr>
              <w:t>0,00</w:t>
            </w:r>
          </w:p>
        </w:tc>
        <w:tc>
          <w:tcPr>
            <w:tcW w:w="850" w:type="dxa"/>
            <w:tcMar>
              <w:left w:w="0" w:type="dxa"/>
              <w:right w:w="0" w:type="dxa"/>
            </w:tcMar>
            <w:hideMark/>
          </w:tcPr>
          <w:p w:rsidR="00944830" w:rsidRPr="00944830" w:rsidRDefault="00944830" w:rsidP="00944830">
            <w:pPr>
              <w:jc w:val="center"/>
              <w:rPr>
                <w:sz w:val="24"/>
                <w:szCs w:val="24"/>
              </w:rPr>
            </w:pPr>
            <w:r w:rsidRPr="00944830">
              <w:rPr>
                <w:sz w:val="24"/>
                <w:szCs w:val="24"/>
              </w:rPr>
              <w:t>0,00</w:t>
            </w:r>
          </w:p>
        </w:tc>
        <w:tc>
          <w:tcPr>
            <w:tcW w:w="1276" w:type="dxa"/>
            <w:gridSpan w:val="2"/>
            <w:tcMar>
              <w:left w:w="0" w:type="dxa"/>
              <w:right w:w="0" w:type="dxa"/>
            </w:tcMar>
            <w:hideMark/>
          </w:tcPr>
          <w:p w:rsidR="00944830" w:rsidRPr="00944830" w:rsidRDefault="00944830" w:rsidP="00944830">
            <w:pPr>
              <w:jc w:val="center"/>
              <w:rPr>
                <w:sz w:val="24"/>
                <w:szCs w:val="24"/>
              </w:rPr>
            </w:pPr>
            <w:r w:rsidRPr="00944830">
              <w:rPr>
                <w:sz w:val="24"/>
                <w:szCs w:val="24"/>
              </w:rPr>
              <w:t>0,00</w:t>
            </w:r>
          </w:p>
        </w:tc>
        <w:tc>
          <w:tcPr>
            <w:tcW w:w="992" w:type="dxa"/>
            <w:tcMar>
              <w:left w:w="0" w:type="dxa"/>
              <w:right w:w="0" w:type="dxa"/>
            </w:tcMar>
            <w:hideMark/>
          </w:tcPr>
          <w:p w:rsidR="00944830" w:rsidRPr="00944830" w:rsidRDefault="00944830" w:rsidP="00944830">
            <w:pPr>
              <w:jc w:val="center"/>
              <w:rPr>
                <w:sz w:val="24"/>
                <w:szCs w:val="24"/>
              </w:rPr>
            </w:pPr>
            <w:r w:rsidRPr="00944830">
              <w:rPr>
                <w:sz w:val="24"/>
                <w:szCs w:val="24"/>
              </w:rPr>
              <w:t>0,00</w:t>
            </w:r>
          </w:p>
        </w:tc>
        <w:tc>
          <w:tcPr>
            <w:tcW w:w="851" w:type="dxa"/>
            <w:tcMar>
              <w:left w:w="0" w:type="dxa"/>
              <w:right w:w="0" w:type="dxa"/>
            </w:tcMar>
            <w:hideMark/>
          </w:tcPr>
          <w:p w:rsidR="00944830" w:rsidRPr="00944830" w:rsidRDefault="00944830" w:rsidP="00944830">
            <w:pPr>
              <w:jc w:val="center"/>
              <w:rPr>
                <w:sz w:val="24"/>
                <w:szCs w:val="24"/>
              </w:rPr>
            </w:pPr>
            <w:r w:rsidRPr="00944830">
              <w:rPr>
                <w:sz w:val="24"/>
                <w:szCs w:val="24"/>
              </w:rPr>
              <w:t>0,00</w:t>
            </w:r>
          </w:p>
        </w:tc>
      </w:tr>
      <w:tr w:rsidR="00944830" w:rsidRPr="00944830" w:rsidTr="00F16F67">
        <w:trPr>
          <w:trHeight w:val="300"/>
          <w:jc w:val="center"/>
        </w:trPr>
        <w:tc>
          <w:tcPr>
            <w:tcW w:w="4484" w:type="dxa"/>
            <w:gridSpan w:val="3"/>
            <w:vMerge/>
            <w:hideMark/>
          </w:tcPr>
          <w:p w:rsidR="00944830" w:rsidRPr="00944830" w:rsidRDefault="00944830" w:rsidP="00944830">
            <w:pPr>
              <w:rPr>
                <w:bCs/>
                <w:sz w:val="24"/>
                <w:szCs w:val="24"/>
              </w:rPr>
            </w:pPr>
          </w:p>
        </w:tc>
        <w:tc>
          <w:tcPr>
            <w:tcW w:w="992" w:type="dxa"/>
            <w:hideMark/>
          </w:tcPr>
          <w:p w:rsidR="00944830" w:rsidRPr="00944830" w:rsidRDefault="00944830" w:rsidP="00944830">
            <w:pPr>
              <w:jc w:val="both"/>
              <w:rPr>
                <w:sz w:val="24"/>
                <w:szCs w:val="24"/>
              </w:rPr>
            </w:pPr>
            <w:r w:rsidRPr="00944830">
              <w:rPr>
                <w:sz w:val="24"/>
                <w:szCs w:val="24"/>
              </w:rPr>
              <w:t>бю</w:t>
            </w:r>
            <w:r w:rsidRPr="00944830">
              <w:rPr>
                <w:sz w:val="24"/>
                <w:szCs w:val="24"/>
              </w:rPr>
              <w:t>д</w:t>
            </w:r>
            <w:r w:rsidRPr="00944830">
              <w:rPr>
                <w:sz w:val="24"/>
                <w:szCs w:val="24"/>
              </w:rPr>
              <w:t>жет авт</w:t>
            </w:r>
            <w:r w:rsidRPr="00944830">
              <w:rPr>
                <w:sz w:val="24"/>
                <w:szCs w:val="24"/>
              </w:rPr>
              <w:t>о</w:t>
            </w:r>
            <w:r w:rsidRPr="00944830">
              <w:rPr>
                <w:sz w:val="24"/>
                <w:szCs w:val="24"/>
              </w:rPr>
              <w:t>номн</w:t>
            </w:r>
            <w:r w:rsidRPr="00944830">
              <w:rPr>
                <w:sz w:val="24"/>
                <w:szCs w:val="24"/>
              </w:rPr>
              <w:t>о</w:t>
            </w:r>
            <w:r w:rsidRPr="00944830">
              <w:rPr>
                <w:sz w:val="24"/>
                <w:szCs w:val="24"/>
              </w:rPr>
              <w:t>го о</w:t>
            </w:r>
            <w:r w:rsidRPr="00944830">
              <w:rPr>
                <w:sz w:val="24"/>
                <w:szCs w:val="24"/>
              </w:rPr>
              <w:t>к</w:t>
            </w:r>
            <w:r w:rsidRPr="00944830">
              <w:rPr>
                <w:sz w:val="24"/>
                <w:szCs w:val="24"/>
              </w:rPr>
              <w:t>руга</w:t>
            </w:r>
          </w:p>
        </w:tc>
        <w:tc>
          <w:tcPr>
            <w:tcW w:w="1189" w:type="dxa"/>
            <w:hideMark/>
          </w:tcPr>
          <w:p w:rsidR="00944830" w:rsidRPr="00944830" w:rsidRDefault="00944830" w:rsidP="00944830">
            <w:pPr>
              <w:jc w:val="center"/>
              <w:rPr>
                <w:sz w:val="24"/>
                <w:szCs w:val="24"/>
              </w:rPr>
            </w:pPr>
            <w:r w:rsidRPr="00944830">
              <w:rPr>
                <w:sz w:val="24"/>
                <w:szCs w:val="24"/>
              </w:rPr>
              <w:t>х</w:t>
            </w:r>
          </w:p>
        </w:tc>
        <w:tc>
          <w:tcPr>
            <w:tcW w:w="992" w:type="dxa"/>
            <w:tcMar>
              <w:left w:w="0" w:type="dxa"/>
              <w:right w:w="0" w:type="dxa"/>
            </w:tcMar>
            <w:hideMark/>
          </w:tcPr>
          <w:p w:rsidR="00944830" w:rsidRPr="00944830" w:rsidRDefault="00944830" w:rsidP="00944830">
            <w:pPr>
              <w:jc w:val="center"/>
              <w:rPr>
                <w:sz w:val="24"/>
                <w:szCs w:val="24"/>
              </w:rPr>
            </w:pPr>
            <w:r w:rsidRPr="00944830">
              <w:rPr>
                <w:sz w:val="24"/>
                <w:szCs w:val="24"/>
              </w:rPr>
              <w:t>1203968,82</w:t>
            </w:r>
          </w:p>
        </w:tc>
        <w:tc>
          <w:tcPr>
            <w:tcW w:w="1134" w:type="dxa"/>
            <w:tcMar>
              <w:left w:w="0" w:type="dxa"/>
              <w:right w:w="0" w:type="dxa"/>
            </w:tcMar>
            <w:hideMark/>
          </w:tcPr>
          <w:p w:rsidR="00944830" w:rsidRPr="00944830" w:rsidRDefault="00944830" w:rsidP="00944830">
            <w:pPr>
              <w:jc w:val="center"/>
              <w:rPr>
                <w:sz w:val="24"/>
                <w:szCs w:val="24"/>
              </w:rPr>
            </w:pPr>
            <w:r w:rsidRPr="00944830">
              <w:rPr>
                <w:sz w:val="24"/>
                <w:szCs w:val="24"/>
              </w:rPr>
              <w:t>372865,57</w:t>
            </w:r>
          </w:p>
        </w:tc>
        <w:tc>
          <w:tcPr>
            <w:tcW w:w="1134" w:type="dxa"/>
            <w:tcMar>
              <w:left w:w="0" w:type="dxa"/>
              <w:right w:w="0" w:type="dxa"/>
            </w:tcMar>
            <w:hideMark/>
          </w:tcPr>
          <w:p w:rsidR="00944830" w:rsidRPr="00944830" w:rsidRDefault="00944830" w:rsidP="00944830">
            <w:pPr>
              <w:jc w:val="center"/>
              <w:rPr>
                <w:sz w:val="24"/>
                <w:szCs w:val="24"/>
              </w:rPr>
            </w:pPr>
            <w:r w:rsidRPr="00944830">
              <w:rPr>
                <w:sz w:val="24"/>
                <w:szCs w:val="24"/>
              </w:rPr>
              <w:t>410119,80</w:t>
            </w:r>
          </w:p>
        </w:tc>
        <w:tc>
          <w:tcPr>
            <w:tcW w:w="851" w:type="dxa"/>
            <w:tcMar>
              <w:left w:w="0" w:type="dxa"/>
              <w:right w:w="0" w:type="dxa"/>
            </w:tcMar>
            <w:hideMark/>
          </w:tcPr>
          <w:p w:rsidR="00944830" w:rsidRPr="00944830" w:rsidRDefault="00944830" w:rsidP="00944830">
            <w:pPr>
              <w:jc w:val="center"/>
              <w:rPr>
                <w:sz w:val="24"/>
                <w:szCs w:val="24"/>
              </w:rPr>
            </w:pPr>
            <w:r w:rsidRPr="00944830">
              <w:rPr>
                <w:sz w:val="24"/>
                <w:szCs w:val="24"/>
              </w:rPr>
              <w:t>315138,55</w:t>
            </w:r>
          </w:p>
        </w:tc>
        <w:tc>
          <w:tcPr>
            <w:tcW w:w="850" w:type="dxa"/>
            <w:tcMar>
              <w:left w:w="0" w:type="dxa"/>
              <w:right w:w="0" w:type="dxa"/>
            </w:tcMar>
            <w:hideMark/>
          </w:tcPr>
          <w:p w:rsidR="00944830" w:rsidRPr="00944830" w:rsidRDefault="00944830" w:rsidP="00944830">
            <w:pPr>
              <w:jc w:val="center"/>
              <w:rPr>
                <w:sz w:val="24"/>
                <w:szCs w:val="24"/>
              </w:rPr>
            </w:pPr>
            <w:r w:rsidRPr="00944830">
              <w:rPr>
                <w:sz w:val="24"/>
                <w:szCs w:val="24"/>
              </w:rPr>
              <w:t>41776,30</w:t>
            </w:r>
          </w:p>
        </w:tc>
        <w:tc>
          <w:tcPr>
            <w:tcW w:w="1276" w:type="dxa"/>
            <w:gridSpan w:val="2"/>
            <w:tcMar>
              <w:left w:w="0" w:type="dxa"/>
              <w:right w:w="0" w:type="dxa"/>
            </w:tcMar>
            <w:hideMark/>
          </w:tcPr>
          <w:p w:rsidR="00944830" w:rsidRPr="00944830" w:rsidRDefault="00944830" w:rsidP="00944830">
            <w:pPr>
              <w:jc w:val="center"/>
              <w:rPr>
                <w:sz w:val="24"/>
                <w:szCs w:val="24"/>
              </w:rPr>
            </w:pPr>
            <w:r w:rsidRPr="00944830">
              <w:rPr>
                <w:sz w:val="24"/>
                <w:szCs w:val="24"/>
              </w:rPr>
              <w:t>30289,50</w:t>
            </w:r>
          </w:p>
        </w:tc>
        <w:tc>
          <w:tcPr>
            <w:tcW w:w="992" w:type="dxa"/>
            <w:tcMar>
              <w:left w:w="0" w:type="dxa"/>
              <w:right w:w="0" w:type="dxa"/>
            </w:tcMar>
            <w:hideMark/>
          </w:tcPr>
          <w:p w:rsidR="00944830" w:rsidRPr="00944830" w:rsidRDefault="00944830" w:rsidP="00944830">
            <w:pPr>
              <w:jc w:val="center"/>
              <w:rPr>
                <w:sz w:val="24"/>
                <w:szCs w:val="24"/>
              </w:rPr>
            </w:pPr>
            <w:r w:rsidRPr="00944830">
              <w:rPr>
                <w:sz w:val="24"/>
                <w:szCs w:val="24"/>
              </w:rPr>
              <w:t>33779,10</w:t>
            </w:r>
          </w:p>
        </w:tc>
        <w:tc>
          <w:tcPr>
            <w:tcW w:w="851" w:type="dxa"/>
            <w:tcMar>
              <w:left w:w="0" w:type="dxa"/>
              <w:right w:w="0" w:type="dxa"/>
            </w:tcMar>
            <w:hideMark/>
          </w:tcPr>
          <w:p w:rsidR="00944830" w:rsidRPr="00944830" w:rsidRDefault="00944830" w:rsidP="00944830">
            <w:pPr>
              <w:jc w:val="center"/>
              <w:rPr>
                <w:sz w:val="24"/>
                <w:szCs w:val="24"/>
              </w:rPr>
            </w:pPr>
            <w:r w:rsidRPr="00944830">
              <w:rPr>
                <w:sz w:val="24"/>
                <w:szCs w:val="24"/>
              </w:rPr>
              <w:t>0,00</w:t>
            </w:r>
          </w:p>
        </w:tc>
      </w:tr>
      <w:tr w:rsidR="00944830" w:rsidRPr="00944830" w:rsidTr="00F16F67">
        <w:trPr>
          <w:trHeight w:val="300"/>
          <w:jc w:val="center"/>
        </w:trPr>
        <w:tc>
          <w:tcPr>
            <w:tcW w:w="4484" w:type="dxa"/>
            <w:gridSpan w:val="3"/>
            <w:vMerge/>
            <w:hideMark/>
          </w:tcPr>
          <w:p w:rsidR="00944830" w:rsidRPr="00944830" w:rsidRDefault="00944830" w:rsidP="00944830">
            <w:pPr>
              <w:rPr>
                <w:bCs/>
                <w:sz w:val="24"/>
                <w:szCs w:val="24"/>
              </w:rPr>
            </w:pPr>
          </w:p>
        </w:tc>
        <w:tc>
          <w:tcPr>
            <w:tcW w:w="992" w:type="dxa"/>
            <w:hideMark/>
          </w:tcPr>
          <w:p w:rsidR="00944830" w:rsidRPr="00944830" w:rsidRDefault="00944830" w:rsidP="00944830">
            <w:pPr>
              <w:jc w:val="both"/>
              <w:rPr>
                <w:sz w:val="24"/>
                <w:szCs w:val="24"/>
              </w:rPr>
            </w:pPr>
            <w:r w:rsidRPr="00944830">
              <w:rPr>
                <w:sz w:val="24"/>
                <w:szCs w:val="24"/>
              </w:rPr>
              <w:t>бю</w:t>
            </w:r>
            <w:r w:rsidRPr="00944830">
              <w:rPr>
                <w:sz w:val="24"/>
                <w:szCs w:val="24"/>
              </w:rPr>
              <w:t>д</w:t>
            </w:r>
            <w:r w:rsidRPr="00944830">
              <w:rPr>
                <w:sz w:val="24"/>
                <w:szCs w:val="24"/>
              </w:rPr>
              <w:t>жет района</w:t>
            </w:r>
          </w:p>
        </w:tc>
        <w:tc>
          <w:tcPr>
            <w:tcW w:w="1189" w:type="dxa"/>
            <w:hideMark/>
          </w:tcPr>
          <w:p w:rsidR="00944830" w:rsidRPr="00944830" w:rsidRDefault="00944830" w:rsidP="00944830">
            <w:pPr>
              <w:jc w:val="center"/>
              <w:rPr>
                <w:sz w:val="24"/>
                <w:szCs w:val="24"/>
              </w:rPr>
            </w:pPr>
            <w:r w:rsidRPr="00944830">
              <w:rPr>
                <w:sz w:val="24"/>
                <w:szCs w:val="24"/>
              </w:rPr>
              <w:t>х</w:t>
            </w:r>
          </w:p>
        </w:tc>
        <w:tc>
          <w:tcPr>
            <w:tcW w:w="992" w:type="dxa"/>
            <w:tcMar>
              <w:left w:w="0" w:type="dxa"/>
              <w:right w:w="0" w:type="dxa"/>
            </w:tcMar>
            <w:hideMark/>
          </w:tcPr>
          <w:p w:rsidR="00944830" w:rsidRPr="00944830" w:rsidRDefault="00944830" w:rsidP="00944830">
            <w:pPr>
              <w:jc w:val="center"/>
              <w:rPr>
                <w:sz w:val="24"/>
                <w:szCs w:val="24"/>
              </w:rPr>
            </w:pPr>
            <w:r w:rsidRPr="00944830">
              <w:rPr>
                <w:sz w:val="24"/>
                <w:szCs w:val="24"/>
              </w:rPr>
              <w:t>196857,14</w:t>
            </w:r>
          </w:p>
        </w:tc>
        <w:tc>
          <w:tcPr>
            <w:tcW w:w="1134" w:type="dxa"/>
            <w:tcMar>
              <w:left w:w="0" w:type="dxa"/>
              <w:right w:w="0" w:type="dxa"/>
            </w:tcMar>
            <w:hideMark/>
          </w:tcPr>
          <w:p w:rsidR="00944830" w:rsidRPr="00944830" w:rsidRDefault="00944830" w:rsidP="00944830">
            <w:pPr>
              <w:jc w:val="center"/>
              <w:rPr>
                <w:sz w:val="24"/>
                <w:szCs w:val="24"/>
              </w:rPr>
            </w:pPr>
            <w:r w:rsidRPr="00944830">
              <w:rPr>
                <w:sz w:val="24"/>
                <w:szCs w:val="24"/>
              </w:rPr>
              <w:t>52968,83</w:t>
            </w:r>
          </w:p>
        </w:tc>
        <w:tc>
          <w:tcPr>
            <w:tcW w:w="1134" w:type="dxa"/>
            <w:tcMar>
              <w:left w:w="0" w:type="dxa"/>
              <w:right w:w="0" w:type="dxa"/>
            </w:tcMar>
            <w:hideMark/>
          </w:tcPr>
          <w:p w:rsidR="00944830" w:rsidRPr="00944830" w:rsidRDefault="00944830" w:rsidP="00944830">
            <w:pPr>
              <w:jc w:val="center"/>
              <w:rPr>
                <w:sz w:val="24"/>
                <w:szCs w:val="24"/>
              </w:rPr>
            </w:pPr>
            <w:r w:rsidRPr="00944830">
              <w:rPr>
                <w:sz w:val="24"/>
                <w:szCs w:val="24"/>
              </w:rPr>
              <w:t>58565,37</w:t>
            </w:r>
          </w:p>
        </w:tc>
        <w:tc>
          <w:tcPr>
            <w:tcW w:w="851" w:type="dxa"/>
            <w:tcMar>
              <w:left w:w="0" w:type="dxa"/>
              <w:right w:w="0" w:type="dxa"/>
            </w:tcMar>
            <w:hideMark/>
          </w:tcPr>
          <w:p w:rsidR="00944830" w:rsidRPr="00944830" w:rsidRDefault="00944830" w:rsidP="00944830">
            <w:pPr>
              <w:jc w:val="center"/>
              <w:rPr>
                <w:sz w:val="24"/>
                <w:szCs w:val="24"/>
              </w:rPr>
            </w:pPr>
            <w:r w:rsidRPr="00944830">
              <w:rPr>
                <w:sz w:val="24"/>
                <w:szCs w:val="24"/>
              </w:rPr>
              <w:t>41042,74</w:t>
            </w:r>
          </w:p>
        </w:tc>
        <w:tc>
          <w:tcPr>
            <w:tcW w:w="850" w:type="dxa"/>
            <w:tcMar>
              <w:left w:w="0" w:type="dxa"/>
              <w:right w:w="0" w:type="dxa"/>
            </w:tcMar>
            <w:hideMark/>
          </w:tcPr>
          <w:p w:rsidR="00944830" w:rsidRPr="00944830" w:rsidRDefault="00944830" w:rsidP="00944830">
            <w:pPr>
              <w:jc w:val="center"/>
              <w:rPr>
                <w:sz w:val="24"/>
                <w:szCs w:val="24"/>
              </w:rPr>
            </w:pPr>
            <w:r w:rsidRPr="00944830">
              <w:rPr>
                <w:sz w:val="24"/>
                <w:szCs w:val="24"/>
              </w:rPr>
              <w:t>4550,20</w:t>
            </w:r>
          </w:p>
        </w:tc>
        <w:tc>
          <w:tcPr>
            <w:tcW w:w="1276" w:type="dxa"/>
            <w:gridSpan w:val="2"/>
            <w:tcMar>
              <w:left w:w="0" w:type="dxa"/>
              <w:right w:w="0" w:type="dxa"/>
            </w:tcMar>
            <w:hideMark/>
          </w:tcPr>
          <w:p w:rsidR="00944830" w:rsidRPr="00944830" w:rsidRDefault="00944830" w:rsidP="00944830">
            <w:pPr>
              <w:jc w:val="center"/>
              <w:rPr>
                <w:sz w:val="24"/>
                <w:szCs w:val="24"/>
              </w:rPr>
            </w:pPr>
            <w:r w:rsidRPr="00944830">
              <w:rPr>
                <w:sz w:val="24"/>
                <w:szCs w:val="24"/>
              </w:rPr>
              <w:t>11615,00</w:t>
            </w:r>
          </w:p>
        </w:tc>
        <w:tc>
          <w:tcPr>
            <w:tcW w:w="992" w:type="dxa"/>
            <w:tcMar>
              <w:left w:w="0" w:type="dxa"/>
              <w:right w:w="0" w:type="dxa"/>
            </w:tcMar>
            <w:hideMark/>
          </w:tcPr>
          <w:p w:rsidR="00944830" w:rsidRPr="00944830" w:rsidRDefault="00944830" w:rsidP="00944830">
            <w:pPr>
              <w:jc w:val="center"/>
              <w:rPr>
                <w:sz w:val="24"/>
                <w:szCs w:val="24"/>
              </w:rPr>
            </w:pPr>
            <w:r w:rsidRPr="00944830">
              <w:rPr>
                <w:sz w:val="24"/>
                <w:szCs w:val="24"/>
              </w:rPr>
              <w:t>11615,00</w:t>
            </w:r>
          </w:p>
        </w:tc>
        <w:tc>
          <w:tcPr>
            <w:tcW w:w="851" w:type="dxa"/>
            <w:tcMar>
              <w:left w:w="0" w:type="dxa"/>
              <w:right w:w="0" w:type="dxa"/>
            </w:tcMar>
            <w:hideMark/>
          </w:tcPr>
          <w:p w:rsidR="00944830" w:rsidRPr="00944830" w:rsidRDefault="00944830" w:rsidP="00944830">
            <w:pPr>
              <w:jc w:val="center"/>
              <w:rPr>
                <w:sz w:val="24"/>
                <w:szCs w:val="24"/>
              </w:rPr>
            </w:pPr>
            <w:r w:rsidRPr="00944830">
              <w:rPr>
                <w:sz w:val="24"/>
                <w:szCs w:val="24"/>
              </w:rPr>
              <w:t>16500,00</w:t>
            </w:r>
          </w:p>
        </w:tc>
      </w:tr>
      <w:tr w:rsidR="00944830" w:rsidRPr="00944830" w:rsidTr="00F16F67">
        <w:trPr>
          <w:trHeight w:val="300"/>
          <w:jc w:val="center"/>
        </w:trPr>
        <w:tc>
          <w:tcPr>
            <w:tcW w:w="4484" w:type="dxa"/>
            <w:gridSpan w:val="3"/>
            <w:vMerge/>
            <w:hideMark/>
          </w:tcPr>
          <w:p w:rsidR="00944830" w:rsidRPr="00944830" w:rsidRDefault="00944830" w:rsidP="00944830">
            <w:pPr>
              <w:rPr>
                <w:bCs/>
                <w:sz w:val="24"/>
                <w:szCs w:val="24"/>
              </w:rPr>
            </w:pPr>
          </w:p>
        </w:tc>
        <w:tc>
          <w:tcPr>
            <w:tcW w:w="992" w:type="dxa"/>
            <w:hideMark/>
          </w:tcPr>
          <w:p w:rsidR="00944830" w:rsidRPr="00944830" w:rsidRDefault="00944830" w:rsidP="00944830">
            <w:pPr>
              <w:jc w:val="both"/>
              <w:rPr>
                <w:sz w:val="24"/>
                <w:szCs w:val="24"/>
              </w:rPr>
            </w:pPr>
            <w:r w:rsidRPr="00944830">
              <w:rPr>
                <w:sz w:val="24"/>
                <w:szCs w:val="24"/>
              </w:rPr>
              <w:t>бю</w:t>
            </w:r>
            <w:r w:rsidRPr="00944830">
              <w:rPr>
                <w:sz w:val="24"/>
                <w:szCs w:val="24"/>
              </w:rPr>
              <w:t>д</w:t>
            </w:r>
            <w:r w:rsidRPr="00944830">
              <w:rPr>
                <w:sz w:val="24"/>
                <w:szCs w:val="24"/>
              </w:rPr>
              <w:lastRenderedPageBreak/>
              <w:t>жет пос</w:t>
            </w:r>
            <w:r w:rsidRPr="00944830">
              <w:rPr>
                <w:sz w:val="24"/>
                <w:szCs w:val="24"/>
              </w:rPr>
              <w:t>е</w:t>
            </w:r>
            <w:r w:rsidRPr="00944830">
              <w:rPr>
                <w:sz w:val="24"/>
                <w:szCs w:val="24"/>
              </w:rPr>
              <w:t>лений</w:t>
            </w:r>
          </w:p>
        </w:tc>
        <w:tc>
          <w:tcPr>
            <w:tcW w:w="1189" w:type="dxa"/>
            <w:hideMark/>
          </w:tcPr>
          <w:p w:rsidR="00944830" w:rsidRPr="00944830" w:rsidRDefault="00944830" w:rsidP="00944830">
            <w:pPr>
              <w:jc w:val="center"/>
              <w:rPr>
                <w:sz w:val="24"/>
                <w:szCs w:val="24"/>
              </w:rPr>
            </w:pPr>
            <w:r w:rsidRPr="00944830">
              <w:rPr>
                <w:sz w:val="24"/>
                <w:szCs w:val="24"/>
              </w:rPr>
              <w:lastRenderedPageBreak/>
              <w:t>х</w:t>
            </w:r>
          </w:p>
        </w:tc>
        <w:tc>
          <w:tcPr>
            <w:tcW w:w="992" w:type="dxa"/>
            <w:tcMar>
              <w:left w:w="0" w:type="dxa"/>
              <w:right w:w="0" w:type="dxa"/>
            </w:tcMar>
            <w:hideMark/>
          </w:tcPr>
          <w:p w:rsidR="00944830" w:rsidRPr="00944830" w:rsidRDefault="00944830" w:rsidP="00944830">
            <w:pPr>
              <w:jc w:val="center"/>
              <w:rPr>
                <w:sz w:val="24"/>
                <w:szCs w:val="24"/>
              </w:rPr>
            </w:pPr>
            <w:r w:rsidRPr="00944830">
              <w:rPr>
                <w:sz w:val="24"/>
                <w:szCs w:val="24"/>
              </w:rPr>
              <w:t>0,00</w:t>
            </w:r>
          </w:p>
        </w:tc>
        <w:tc>
          <w:tcPr>
            <w:tcW w:w="1134" w:type="dxa"/>
            <w:tcMar>
              <w:left w:w="0" w:type="dxa"/>
              <w:right w:w="0" w:type="dxa"/>
            </w:tcMar>
            <w:hideMark/>
          </w:tcPr>
          <w:p w:rsidR="00944830" w:rsidRPr="00944830" w:rsidRDefault="00944830" w:rsidP="00944830">
            <w:pPr>
              <w:jc w:val="center"/>
              <w:rPr>
                <w:sz w:val="24"/>
                <w:szCs w:val="24"/>
              </w:rPr>
            </w:pPr>
            <w:r w:rsidRPr="00944830">
              <w:rPr>
                <w:sz w:val="24"/>
                <w:szCs w:val="24"/>
              </w:rPr>
              <w:t>0,00</w:t>
            </w:r>
          </w:p>
        </w:tc>
        <w:tc>
          <w:tcPr>
            <w:tcW w:w="1134" w:type="dxa"/>
            <w:tcMar>
              <w:left w:w="0" w:type="dxa"/>
              <w:right w:w="0" w:type="dxa"/>
            </w:tcMar>
            <w:hideMark/>
          </w:tcPr>
          <w:p w:rsidR="00944830" w:rsidRPr="00944830" w:rsidRDefault="00944830" w:rsidP="00944830">
            <w:pPr>
              <w:jc w:val="center"/>
              <w:rPr>
                <w:sz w:val="24"/>
                <w:szCs w:val="24"/>
              </w:rPr>
            </w:pPr>
            <w:r w:rsidRPr="00944830">
              <w:rPr>
                <w:sz w:val="24"/>
                <w:szCs w:val="24"/>
              </w:rPr>
              <w:t>0,00</w:t>
            </w:r>
          </w:p>
        </w:tc>
        <w:tc>
          <w:tcPr>
            <w:tcW w:w="851" w:type="dxa"/>
            <w:tcMar>
              <w:left w:w="0" w:type="dxa"/>
              <w:right w:w="0" w:type="dxa"/>
            </w:tcMar>
            <w:hideMark/>
          </w:tcPr>
          <w:p w:rsidR="00944830" w:rsidRPr="00944830" w:rsidRDefault="00944830" w:rsidP="00944830">
            <w:pPr>
              <w:jc w:val="center"/>
              <w:rPr>
                <w:sz w:val="24"/>
                <w:szCs w:val="24"/>
              </w:rPr>
            </w:pPr>
            <w:r w:rsidRPr="00944830">
              <w:rPr>
                <w:sz w:val="24"/>
                <w:szCs w:val="24"/>
              </w:rPr>
              <w:t>0,00</w:t>
            </w:r>
          </w:p>
        </w:tc>
        <w:tc>
          <w:tcPr>
            <w:tcW w:w="850" w:type="dxa"/>
            <w:tcMar>
              <w:left w:w="0" w:type="dxa"/>
              <w:right w:w="0" w:type="dxa"/>
            </w:tcMar>
            <w:hideMark/>
          </w:tcPr>
          <w:p w:rsidR="00944830" w:rsidRPr="00944830" w:rsidRDefault="00944830" w:rsidP="00944830">
            <w:pPr>
              <w:jc w:val="center"/>
              <w:rPr>
                <w:sz w:val="24"/>
                <w:szCs w:val="24"/>
              </w:rPr>
            </w:pPr>
            <w:r w:rsidRPr="00944830">
              <w:rPr>
                <w:sz w:val="24"/>
                <w:szCs w:val="24"/>
              </w:rPr>
              <w:t>0,00</w:t>
            </w:r>
          </w:p>
        </w:tc>
        <w:tc>
          <w:tcPr>
            <w:tcW w:w="1276" w:type="dxa"/>
            <w:gridSpan w:val="2"/>
            <w:tcMar>
              <w:left w:w="0" w:type="dxa"/>
              <w:right w:w="0" w:type="dxa"/>
            </w:tcMar>
            <w:hideMark/>
          </w:tcPr>
          <w:p w:rsidR="00944830" w:rsidRPr="00944830" w:rsidRDefault="00944830" w:rsidP="00944830">
            <w:pPr>
              <w:jc w:val="center"/>
              <w:rPr>
                <w:sz w:val="24"/>
                <w:szCs w:val="24"/>
              </w:rPr>
            </w:pPr>
            <w:r w:rsidRPr="00944830">
              <w:rPr>
                <w:sz w:val="24"/>
                <w:szCs w:val="24"/>
              </w:rPr>
              <w:t>0,00</w:t>
            </w:r>
          </w:p>
        </w:tc>
        <w:tc>
          <w:tcPr>
            <w:tcW w:w="992" w:type="dxa"/>
            <w:tcMar>
              <w:left w:w="0" w:type="dxa"/>
              <w:right w:w="0" w:type="dxa"/>
            </w:tcMar>
            <w:hideMark/>
          </w:tcPr>
          <w:p w:rsidR="00944830" w:rsidRPr="00944830" w:rsidRDefault="00944830" w:rsidP="00944830">
            <w:pPr>
              <w:jc w:val="center"/>
              <w:rPr>
                <w:sz w:val="24"/>
                <w:szCs w:val="24"/>
              </w:rPr>
            </w:pPr>
            <w:r w:rsidRPr="00944830">
              <w:rPr>
                <w:sz w:val="24"/>
                <w:szCs w:val="24"/>
              </w:rPr>
              <w:t>0,00</w:t>
            </w:r>
          </w:p>
        </w:tc>
        <w:tc>
          <w:tcPr>
            <w:tcW w:w="851" w:type="dxa"/>
            <w:tcMar>
              <w:left w:w="0" w:type="dxa"/>
              <w:right w:w="0" w:type="dxa"/>
            </w:tcMar>
            <w:hideMark/>
          </w:tcPr>
          <w:p w:rsidR="00944830" w:rsidRPr="00944830" w:rsidRDefault="00944830" w:rsidP="00944830">
            <w:pPr>
              <w:jc w:val="center"/>
              <w:rPr>
                <w:sz w:val="24"/>
                <w:szCs w:val="24"/>
              </w:rPr>
            </w:pPr>
            <w:r w:rsidRPr="00944830">
              <w:rPr>
                <w:sz w:val="24"/>
                <w:szCs w:val="24"/>
              </w:rPr>
              <w:t>0,00</w:t>
            </w:r>
          </w:p>
        </w:tc>
      </w:tr>
      <w:tr w:rsidR="00944830" w:rsidRPr="00944830" w:rsidTr="00F16F67">
        <w:trPr>
          <w:trHeight w:val="720"/>
          <w:jc w:val="center"/>
        </w:trPr>
        <w:tc>
          <w:tcPr>
            <w:tcW w:w="4484" w:type="dxa"/>
            <w:gridSpan w:val="3"/>
            <w:vMerge/>
            <w:hideMark/>
          </w:tcPr>
          <w:p w:rsidR="00944830" w:rsidRPr="00944830" w:rsidRDefault="00944830" w:rsidP="00944830">
            <w:pPr>
              <w:rPr>
                <w:bCs/>
                <w:sz w:val="24"/>
                <w:szCs w:val="24"/>
              </w:rPr>
            </w:pPr>
          </w:p>
        </w:tc>
        <w:tc>
          <w:tcPr>
            <w:tcW w:w="992" w:type="dxa"/>
            <w:hideMark/>
          </w:tcPr>
          <w:p w:rsidR="00B03061" w:rsidRDefault="00944830" w:rsidP="00B03061">
            <w:pPr>
              <w:jc w:val="both"/>
              <w:rPr>
                <w:sz w:val="24"/>
                <w:szCs w:val="24"/>
              </w:rPr>
            </w:pPr>
            <w:r w:rsidRPr="00944830">
              <w:rPr>
                <w:sz w:val="24"/>
                <w:szCs w:val="24"/>
              </w:rPr>
              <w:t xml:space="preserve">в том числе </w:t>
            </w:r>
            <w:r w:rsidR="00B03061">
              <w:rPr>
                <w:sz w:val="24"/>
                <w:szCs w:val="24"/>
              </w:rPr>
              <w:t>без-</w:t>
            </w:r>
          </w:p>
          <w:p w:rsidR="00944830" w:rsidRPr="00944830" w:rsidRDefault="00B03061" w:rsidP="00B03061">
            <w:pPr>
              <w:jc w:val="both"/>
              <w:rPr>
                <w:sz w:val="24"/>
                <w:szCs w:val="24"/>
              </w:rPr>
            </w:pPr>
            <w:r>
              <w:rPr>
                <w:sz w:val="24"/>
                <w:szCs w:val="24"/>
              </w:rPr>
              <w:t>во</w:t>
            </w:r>
            <w:r>
              <w:rPr>
                <w:sz w:val="24"/>
                <w:szCs w:val="24"/>
              </w:rPr>
              <w:t>з</w:t>
            </w:r>
            <w:r>
              <w:rPr>
                <w:sz w:val="24"/>
                <w:szCs w:val="24"/>
              </w:rPr>
              <w:t>мез</w:t>
            </w:r>
            <w:r>
              <w:rPr>
                <w:sz w:val="24"/>
                <w:szCs w:val="24"/>
              </w:rPr>
              <w:t>д</w:t>
            </w:r>
            <w:r>
              <w:rPr>
                <w:sz w:val="24"/>
                <w:szCs w:val="24"/>
              </w:rPr>
              <w:t xml:space="preserve">ные </w:t>
            </w:r>
            <w:r w:rsidR="00944830" w:rsidRPr="00944830">
              <w:rPr>
                <w:sz w:val="24"/>
                <w:szCs w:val="24"/>
              </w:rPr>
              <w:t>пост</w:t>
            </w:r>
            <w:r w:rsidR="00944830" w:rsidRPr="00944830">
              <w:rPr>
                <w:sz w:val="24"/>
                <w:szCs w:val="24"/>
              </w:rPr>
              <w:t>у</w:t>
            </w:r>
            <w:r w:rsidR="00944830" w:rsidRPr="00944830">
              <w:rPr>
                <w:sz w:val="24"/>
                <w:szCs w:val="24"/>
              </w:rPr>
              <w:t>пления от ф</w:t>
            </w:r>
            <w:r w:rsidR="00944830" w:rsidRPr="00944830">
              <w:rPr>
                <w:sz w:val="24"/>
                <w:szCs w:val="24"/>
              </w:rPr>
              <w:t>и</w:t>
            </w:r>
            <w:r w:rsidR="00944830" w:rsidRPr="00944830">
              <w:rPr>
                <w:sz w:val="24"/>
                <w:szCs w:val="24"/>
              </w:rPr>
              <w:t>зич</w:t>
            </w:r>
            <w:r w:rsidR="00944830" w:rsidRPr="00944830">
              <w:rPr>
                <w:sz w:val="24"/>
                <w:szCs w:val="24"/>
              </w:rPr>
              <w:t>е</w:t>
            </w:r>
            <w:r w:rsidR="00944830" w:rsidRPr="00944830">
              <w:rPr>
                <w:sz w:val="24"/>
                <w:szCs w:val="24"/>
              </w:rPr>
              <w:t>ских и юр</w:t>
            </w:r>
            <w:r w:rsidR="00944830" w:rsidRPr="00944830">
              <w:rPr>
                <w:sz w:val="24"/>
                <w:szCs w:val="24"/>
              </w:rPr>
              <w:t>и</w:t>
            </w:r>
            <w:r w:rsidR="00944830" w:rsidRPr="00944830">
              <w:rPr>
                <w:sz w:val="24"/>
                <w:szCs w:val="24"/>
              </w:rPr>
              <w:t>дич</w:t>
            </w:r>
            <w:r w:rsidR="00944830" w:rsidRPr="00944830">
              <w:rPr>
                <w:sz w:val="24"/>
                <w:szCs w:val="24"/>
              </w:rPr>
              <w:t>е</w:t>
            </w:r>
            <w:r w:rsidR="00944830" w:rsidRPr="00944830">
              <w:rPr>
                <w:sz w:val="24"/>
                <w:szCs w:val="24"/>
              </w:rPr>
              <w:t>ских лиц</w:t>
            </w:r>
          </w:p>
        </w:tc>
        <w:tc>
          <w:tcPr>
            <w:tcW w:w="1189" w:type="dxa"/>
            <w:hideMark/>
          </w:tcPr>
          <w:p w:rsidR="00944830" w:rsidRPr="00944830" w:rsidRDefault="00944830" w:rsidP="00944830">
            <w:pPr>
              <w:jc w:val="center"/>
              <w:rPr>
                <w:sz w:val="24"/>
                <w:szCs w:val="24"/>
              </w:rPr>
            </w:pPr>
            <w:r w:rsidRPr="00944830">
              <w:rPr>
                <w:sz w:val="24"/>
                <w:szCs w:val="24"/>
              </w:rPr>
              <w:t>х</w:t>
            </w:r>
          </w:p>
        </w:tc>
        <w:tc>
          <w:tcPr>
            <w:tcW w:w="992" w:type="dxa"/>
            <w:tcMar>
              <w:left w:w="0" w:type="dxa"/>
              <w:right w:w="0" w:type="dxa"/>
            </w:tcMar>
            <w:hideMark/>
          </w:tcPr>
          <w:p w:rsidR="00944830" w:rsidRPr="00944830" w:rsidRDefault="00944830" w:rsidP="00944830">
            <w:pPr>
              <w:jc w:val="center"/>
              <w:rPr>
                <w:sz w:val="24"/>
                <w:szCs w:val="24"/>
              </w:rPr>
            </w:pPr>
            <w:r w:rsidRPr="00944830">
              <w:rPr>
                <w:sz w:val="24"/>
                <w:szCs w:val="24"/>
              </w:rPr>
              <w:t>1713,64</w:t>
            </w:r>
          </w:p>
        </w:tc>
        <w:tc>
          <w:tcPr>
            <w:tcW w:w="1134" w:type="dxa"/>
            <w:tcMar>
              <w:left w:w="0" w:type="dxa"/>
              <w:right w:w="0" w:type="dxa"/>
            </w:tcMar>
            <w:hideMark/>
          </w:tcPr>
          <w:p w:rsidR="00944830" w:rsidRPr="00944830" w:rsidRDefault="00944830" w:rsidP="00944830">
            <w:pPr>
              <w:jc w:val="center"/>
              <w:rPr>
                <w:sz w:val="24"/>
                <w:szCs w:val="24"/>
              </w:rPr>
            </w:pPr>
            <w:r w:rsidRPr="00944830">
              <w:rPr>
                <w:sz w:val="24"/>
                <w:szCs w:val="24"/>
              </w:rPr>
              <w:t>0,00</w:t>
            </w:r>
          </w:p>
        </w:tc>
        <w:tc>
          <w:tcPr>
            <w:tcW w:w="1134" w:type="dxa"/>
            <w:tcMar>
              <w:left w:w="0" w:type="dxa"/>
              <w:right w:w="0" w:type="dxa"/>
            </w:tcMar>
            <w:hideMark/>
          </w:tcPr>
          <w:p w:rsidR="00944830" w:rsidRPr="00944830" w:rsidRDefault="00944830" w:rsidP="00944830">
            <w:pPr>
              <w:jc w:val="center"/>
              <w:rPr>
                <w:sz w:val="24"/>
                <w:szCs w:val="24"/>
              </w:rPr>
            </w:pPr>
            <w:r w:rsidRPr="00944830">
              <w:rPr>
                <w:sz w:val="24"/>
                <w:szCs w:val="24"/>
              </w:rPr>
              <w:t>1713,64</w:t>
            </w:r>
          </w:p>
        </w:tc>
        <w:tc>
          <w:tcPr>
            <w:tcW w:w="851" w:type="dxa"/>
            <w:tcMar>
              <w:left w:w="0" w:type="dxa"/>
              <w:right w:w="0" w:type="dxa"/>
            </w:tcMar>
            <w:hideMark/>
          </w:tcPr>
          <w:p w:rsidR="00944830" w:rsidRPr="00944830" w:rsidRDefault="00944830" w:rsidP="00944830">
            <w:pPr>
              <w:jc w:val="center"/>
              <w:rPr>
                <w:sz w:val="24"/>
                <w:szCs w:val="24"/>
              </w:rPr>
            </w:pPr>
            <w:r w:rsidRPr="00944830">
              <w:rPr>
                <w:sz w:val="24"/>
                <w:szCs w:val="24"/>
              </w:rPr>
              <w:t>0,00</w:t>
            </w:r>
          </w:p>
        </w:tc>
        <w:tc>
          <w:tcPr>
            <w:tcW w:w="850" w:type="dxa"/>
            <w:tcMar>
              <w:left w:w="0" w:type="dxa"/>
              <w:right w:w="0" w:type="dxa"/>
            </w:tcMar>
            <w:hideMark/>
          </w:tcPr>
          <w:p w:rsidR="00944830" w:rsidRPr="00944830" w:rsidRDefault="00944830" w:rsidP="00944830">
            <w:pPr>
              <w:jc w:val="center"/>
              <w:rPr>
                <w:sz w:val="24"/>
                <w:szCs w:val="24"/>
              </w:rPr>
            </w:pPr>
            <w:r w:rsidRPr="00944830">
              <w:rPr>
                <w:sz w:val="24"/>
                <w:szCs w:val="24"/>
              </w:rPr>
              <w:t>0,00</w:t>
            </w:r>
          </w:p>
        </w:tc>
        <w:tc>
          <w:tcPr>
            <w:tcW w:w="1276" w:type="dxa"/>
            <w:gridSpan w:val="2"/>
            <w:tcMar>
              <w:left w:w="0" w:type="dxa"/>
              <w:right w:w="0" w:type="dxa"/>
            </w:tcMar>
            <w:hideMark/>
          </w:tcPr>
          <w:p w:rsidR="00944830" w:rsidRPr="00944830" w:rsidRDefault="00944830" w:rsidP="00944830">
            <w:pPr>
              <w:jc w:val="center"/>
              <w:rPr>
                <w:sz w:val="24"/>
                <w:szCs w:val="24"/>
              </w:rPr>
            </w:pPr>
            <w:r w:rsidRPr="00944830">
              <w:rPr>
                <w:sz w:val="24"/>
                <w:szCs w:val="24"/>
              </w:rPr>
              <w:t>0,00</w:t>
            </w:r>
          </w:p>
        </w:tc>
        <w:tc>
          <w:tcPr>
            <w:tcW w:w="992" w:type="dxa"/>
            <w:tcMar>
              <w:left w:w="0" w:type="dxa"/>
              <w:right w:w="0" w:type="dxa"/>
            </w:tcMar>
            <w:hideMark/>
          </w:tcPr>
          <w:p w:rsidR="00944830" w:rsidRPr="00944830" w:rsidRDefault="00944830" w:rsidP="00944830">
            <w:pPr>
              <w:jc w:val="center"/>
              <w:rPr>
                <w:sz w:val="24"/>
                <w:szCs w:val="24"/>
              </w:rPr>
            </w:pPr>
            <w:r w:rsidRPr="00944830">
              <w:rPr>
                <w:sz w:val="24"/>
                <w:szCs w:val="24"/>
              </w:rPr>
              <w:t>0,00</w:t>
            </w:r>
          </w:p>
        </w:tc>
        <w:tc>
          <w:tcPr>
            <w:tcW w:w="851" w:type="dxa"/>
            <w:tcMar>
              <w:left w:w="0" w:type="dxa"/>
              <w:right w:w="0" w:type="dxa"/>
            </w:tcMar>
            <w:hideMark/>
          </w:tcPr>
          <w:p w:rsidR="00944830" w:rsidRPr="00944830" w:rsidRDefault="00944830" w:rsidP="00944830">
            <w:pPr>
              <w:jc w:val="center"/>
              <w:rPr>
                <w:sz w:val="24"/>
                <w:szCs w:val="24"/>
              </w:rPr>
            </w:pPr>
            <w:r w:rsidRPr="00944830">
              <w:rPr>
                <w:sz w:val="24"/>
                <w:szCs w:val="24"/>
              </w:rPr>
              <w:t>0,00</w:t>
            </w:r>
          </w:p>
        </w:tc>
      </w:tr>
      <w:tr w:rsidR="00944830" w:rsidRPr="00944830" w:rsidTr="00F16F67">
        <w:trPr>
          <w:trHeight w:val="300"/>
          <w:jc w:val="center"/>
        </w:trPr>
        <w:tc>
          <w:tcPr>
            <w:tcW w:w="4484" w:type="dxa"/>
            <w:gridSpan w:val="3"/>
            <w:vMerge w:val="restart"/>
            <w:hideMark/>
          </w:tcPr>
          <w:p w:rsidR="00944830" w:rsidRDefault="00944830" w:rsidP="00944830">
            <w:pPr>
              <w:jc w:val="both"/>
              <w:rPr>
                <w:bCs/>
                <w:sz w:val="24"/>
                <w:szCs w:val="24"/>
              </w:rPr>
            </w:pPr>
            <w:r w:rsidRPr="00944830">
              <w:rPr>
                <w:bCs/>
                <w:sz w:val="24"/>
                <w:szCs w:val="24"/>
              </w:rPr>
              <w:t xml:space="preserve">Всего по Программе </w:t>
            </w:r>
          </w:p>
          <w:p w:rsidR="00564369" w:rsidRDefault="00564369" w:rsidP="00944830">
            <w:pPr>
              <w:jc w:val="both"/>
              <w:rPr>
                <w:bCs/>
                <w:sz w:val="24"/>
                <w:szCs w:val="24"/>
              </w:rPr>
            </w:pPr>
          </w:p>
          <w:p w:rsidR="00564369" w:rsidRDefault="00564369" w:rsidP="00944830">
            <w:pPr>
              <w:jc w:val="both"/>
              <w:rPr>
                <w:bCs/>
                <w:sz w:val="24"/>
                <w:szCs w:val="24"/>
              </w:rPr>
            </w:pPr>
          </w:p>
          <w:p w:rsidR="00564369" w:rsidRDefault="00564369" w:rsidP="00944830">
            <w:pPr>
              <w:jc w:val="both"/>
              <w:rPr>
                <w:bCs/>
                <w:sz w:val="24"/>
                <w:szCs w:val="24"/>
              </w:rPr>
            </w:pPr>
          </w:p>
          <w:p w:rsidR="00564369" w:rsidRDefault="00564369" w:rsidP="00944830">
            <w:pPr>
              <w:jc w:val="both"/>
              <w:rPr>
                <w:bCs/>
                <w:sz w:val="24"/>
                <w:szCs w:val="24"/>
              </w:rPr>
            </w:pPr>
          </w:p>
          <w:p w:rsidR="00564369" w:rsidRDefault="00564369" w:rsidP="00944830">
            <w:pPr>
              <w:jc w:val="both"/>
              <w:rPr>
                <w:bCs/>
                <w:sz w:val="24"/>
                <w:szCs w:val="24"/>
              </w:rPr>
            </w:pPr>
          </w:p>
          <w:p w:rsidR="00564369" w:rsidRDefault="00564369" w:rsidP="00944830">
            <w:pPr>
              <w:jc w:val="both"/>
              <w:rPr>
                <w:bCs/>
                <w:sz w:val="24"/>
                <w:szCs w:val="24"/>
              </w:rPr>
            </w:pPr>
          </w:p>
          <w:p w:rsidR="00564369" w:rsidRDefault="00564369" w:rsidP="00944830">
            <w:pPr>
              <w:jc w:val="both"/>
              <w:rPr>
                <w:bCs/>
                <w:sz w:val="24"/>
                <w:szCs w:val="24"/>
              </w:rPr>
            </w:pPr>
          </w:p>
          <w:p w:rsidR="00564369" w:rsidRDefault="00564369" w:rsidP="00944830">
            <w:pPr>
              <w:jc w:val="both"/>
              <w:rPr>
                <w:bCs/>
                <w:sz w:val="24"/>
                <w:szCs w:val="24"/>
              </w:rPr>
            </w:pPr>
          </w:p>
          <w:p w:rsidR="00564369" w:rsidRDefault="00564369" w:rsidP="00944830">
            <w:pPr>
              <w:jc w:val="both"/>
              <w:rPr>
                <w:bCs/>
                <w:sz w:val="24"/>
                <w:szCs w:val="24"/>
              </w:rPr>
            </w:pPr>
          </w:p>
          <w:p w:rsidR="00564369" w:rsidRDefault="00564369" w:rsidP="00944830">
            <w:pPr>
              <w:jc w:val="both"/>
              <w:rPr>
                <w:bCs/>
                <w:sz w:val="24"/>
                <w:szCs w:val="24"/>
              </w:rPr>
            </w:pPr>
          </w:p>
          <w:p w:rsidR="00564369" w:rsidRDefault="00564369" w:rsidP="00944830">
            <w:pPr>
              <w:jc w:val="both"/>
              <w:rPr>
                <w:bCs/>
                <w:sz w:val="24"/>
                <w:szCs w:val="24"/>
              </w:rPr>
            </w:pPr>
          </w:p>
          <w:p w:rsidR="00564369" w:rsidRDefault="00564369" w:rsidP="00944830">
            <w:pPr>
              <w:jc w:val="both"/>
              <w:rPr>
                <w:bCs/>
                <w:sz w:val="24"/>
                <w:szCs w:val="24"/>
              </w:rPr>
            </w:pPr>
          </w:p>
          <w:p w:rsidR="00564369" w:rsidRDefault="00564369" w:rsidP="00944830">
            <w:pPr>
              <w:jc w:val="both"/>
              <w:rPr>
                <w:bCs/>
                <w:sz w:val="24"/>
                <w:szCs w:val="24"/>
              </w:rPr>
            </w:pPr>
          </w:p>
          <w:p w:rsidR="00564369" w:rsidRPr="00944830" w:rsidRDefault="00564369" w:rsidP="00944830">
            <w:pPr>
              <w:jc w:val="both"/>
              <w:rPr>
                <w:bCs/>
                <w:sz w:val="24"/>
                <w:szCs w:val="24"/>
              </w:rPr>
            </w:pPr>
          </w:p>
        </w:tc>
        <w:tc>
          <w:tcPr>
            <w:tcW w:w="992" w:type="dxa"/>
            <w:vMerge w:val="restart"/>
            <w:hideMark/>
          </w:tcPr>
          <w:p w:rsidR="00944830" w:rsidRPr="00944830" w:rsidRDefault="00944830" w:rsidP="00944830">
            <w:pPr>
              <w:jc w:val="both"/>
              <w:rPr>
                <w:bCs/>
                <w:sz w:val="24"/>
                <w:szCs w:val="24"/>
              </w:rPr>
            </w:pPr>
            <w:r w:rsidRPr="00944830">
              <w:rPr>
                <w:bCs/>
                <w:sz w:val="24"/>
                <w:szCs w:val="24"/>
              </w:rPr>
              <w:t>всего</w:t>
            </w:r>
          </w:p>
        </w:tc>
        <w:tc>
          <w:tcPr>
            <w:tcW w:w="1189" w:type="dxa"/>
            <w:vMerge w:val="restart"/>
            <w:hideMark/>
          </w:tcPr>
          <w:p w:rsidR="00944830" w:rsidRPr="00944830" w:rsidRDefault="00944830" w:rsidP="00944830">
            <w:pPr>
              <w:jc w:val="center"/>
              <w:rPr>
                <w:bCs/>
                <w:sz w:val="24"/>
                <w:szCs w:val="24"/>
              </w:rPr>
            </w:pPr>
          </w:p>
        </w:tc>
        <w:tc>
          <w:tcPr>
            <w:tcW w:w="992" w:type="dxa"/>
            <w:vMerge w:val="restart"/>
            <w:tcMar>
              <w:left w:w="0" w:type="dxa"/>
              <w:right w:w="0" w:type="dxa"/>
            </w:tcMar>
            <w:hideMark/>
          </w:tcPr>
          <w:p w:rsidR="00944830" w:rsidRPr="00944830" w:rsidRDefault="00944830" w:rsidP="00944830">
            <w:pPr>
              <w:jc w:val="center"/>
              <w:rPr>
                <w:bCs/>
                <w:sz w:val="24"/>
                <w:szCs w:val="24"/>
              </w:rPr>
            </w:pPr>
            <w:r w:rsidRPr="00944830">
              <w:rPr>
                <w:bCs/>
                <w:sz w:val="24"/>
                <w:szCs w:val="24"/>
              </w:rPr>
              <w:t>1 728 033,99</w:t>
            </w:r>
          </w:p>
        </w:tc>
        <w:tc>
          <w:tcPr>
            <w:tcW w:w="1134" w:type="dxa"/>
            <w:vMerge w:val="restart"/>
            <w:tcMar>
              <w:left w:w="0" w:type="dxa"/>
              <w:right w:w="0" w:type="dxa"/>
            </w:tcMar>
            <w:hideMark/>
          </w:tcPr>
          <w:p w:rsidR="00944830" w:rsidRPr="00944830" w:rsidRDefault="00944830" w:rsidP="00944830">
            <w:pPr>
              <w:jc w:val="center"/>
              <w:rPr>
                <w:bCs/>
                <w:sz w:val="24"/>
                <w:szCs w:val="24"/>
              </w:rPr>
            </w:pPr>
            <w:r w:rsidRPr="00944830">
              <w:rPr>
                <w:bCs/>
                <w:sz w:val="24"/>
                <w:szCs w:val="24"/>
              </w:rPr>
              <w:t>585 606,16</w:t>
            </w:r>
          </w:p>
        </w:tc>
        <w:tc>
          <w:tcPr>
            <w:tcW w:w="1134" w:type="dxa"/>
            <w:vMerge w:val="restart"/>
            <w:tcMar>
              <w:left w:w="0" w:type="dxa"/>
              <w:right w:w="0" w:type="dxa"/>
            </w:tcMar>
            <w:hideMark/>
          </w:tcPr>
          <w:p w:rsidR="00944830" w:rsidRPr="00944830" w:rsidRDefault="00944830" w:rsidP="00944830">
            <w:pPr>
              <w:jc w:val="center"/>
              <w:rPr>
                <w:bCs/>
                <w:sz w:val="24"/>
                <w:szCs w:val="24"/>
              </w:rPr>
            </w:pPr>
            <w:r w:rsidRPr="00944830">
              <w:rPr>
                <w:bCs/>
                <w:sz w:val="24"/>
                <w:szCs w:val="24"/>
              </w:rPr>
              <w:t>498 799,00</w:t>
            </w:r>
          </w:p>
        </w:tc>
        <w:tc>
          <w:tcPr>
            <w:tcW w:w="851" w:type="dxa"/>
            <w:vMerge w:val="restart"/>
            <w:tcMar>
              <w:left w:w="0" w:type="dxa"/>
              <w:right w:w="0" w:type="dxa"/>
            </w:tcMar>
            <w:hideMark/>
          </w:tcPr>
          <w:p w:rsidR="00944830" w:rsidRPr="00944830" w:rsidRDefault="00944830" w:rsidP="00944830">
            <w:pPr>
              <w:jc w:val="center"/>
              <w:rPr>
                <w:bCs/>
                <w:sz w:val="24"/>
                <w:szCs w:val="24"/>
              </w:rPr>
            </w:pPr>
            <w:r w:rsidRPr="00944830">
              <w:rPr>
                <w:bCs/>
                <w:sz w:val="24"/>
                <w:szCs w:val="24"/>
              </w:rPr>
              <w:t>448 941,73</w:t>
            </w:r>
          </w:p>
        </w:tc>
        <w:tc>
          <w:tcPr>
            <w:tcW w:w="850" w:type="dxa"/>
            <w:vMerge w:val="restart"/>
            <w:tcMar>
              <w:left w:w="0" w:type="dxa"/>
              <w:right w:w="0" w:type="dxa"/>
            </w:tcMar>
            <w:hideMark/>
          </w:tcPr>
          <w:p w:rsidR="00944830" w:rsidRPr="00944830" w:rsidRDefault="00944830" w:rsidP="00944830">
            <w:pPr>
              <w:jc w:val="center"/>
              <w:rPr>
                <w:bCs/>
                <w:sz w:val="24"/>
                <w:szCs w:val="24"/>
              </w:rPr>
            </w:pPr>
            <w:r w:rsidRPr="00944830">
              <w:rPr>
                <w:bCs/>
                <w:sz w:val="24"/>
                <w:szCs w:val="24"/>
              </w:rPr>
              <w:t>60 241,10</w:t>
            </w:r>
          </w:p>
        </w:tc>
        <w:tc>
          <w:tcPr>
            <w:tcW w:w="1276" w:type="dxa"/>
            <w:gridSpan w:val="2"/>
            <w:vMerge w:val="restart"/>
            <w:tcMar>
              <w:left w:w="0" w:type="dxa"/>
              <w:right w:w="0" w:type="dxa"/>
            </w:tcMar>
            <w:hideMark/>
          </w:tcPr>
          <w:p w:rsidR="00944830" w:rsidRPr="00944830" w:rsidRDefault="00944830" w:rsidP="00944830">
            <w:pPr>
              <w:jc w:val="center"/>
              <w:rPr>
                <w:bCs/>
                <w:sz w:val="24"/>
                <w:szCs w:val="24"/>
              </w:rPr>
            </w:pPr>
            <w:r w:rsidRPr="00944830">
              <w:rPr>
                <w:bCs/>
                <w:sz w:val="24"/>
                <w:szCs w:val="24"/>
              </w:rPr>
              <w:t>51 728,20</w:t>
            </w:r>
          </w:p>
        </w:tc>
        <w:tc>
          <w:tcPr>
            <w:tcW w:w="992" w:type="dxa"/>
            <w:vMerge w:val="restart"/>
            <w:tcMar>
              <w:left w:w="0" w:type="dxa"/>
              <w:right w:w="0" w:type="dxa"/>
            </w:tcMar>
            <w:hideMark/>
          </w:tcPr>
          <w:p w:rsidR="00944830" w:rsidRPr="00944830" w:rsidRDefault="00944830" w:rsidP="00944830">
            <w:pPr>
              <w:jc w:val="center"/>
              <w:rPr>
                <w:bCs/>
                <w:sz w:val="24"/>
                <w:szCs w:val="24"/>
              </w:rPr>
            </w:pPr>
            <w:r w:rsidRPr="00944830">
              <w:rPr>
                <w:bCs/>
                <w:sz w:val="24"/>
                <w:szCs w:val="24"/>
              </w:rPr>
              <w:t>55 217,80</w:t>
            </w:r>
          </w:p>
        </w:tc>
        <w:tc>
          <w:tcPr>
            <w:tcW w:w="851" w:type="dxa"/>
            <w:vMerge w:val="restart"/>
            <w:tcMar>
              <w:left w:w="0" w:type="dxa"/>
              <w:right w:w="0" w:type="dxa"/>
            </w:tcMar>
            <w:hideMark/>
          </w:tcPr>
          <w:p w:rsidR="00944830" w:rsidRPr="00944830" w:rsidRDefault="00944830" w:rsidP="00944830">
            <w:pPr>
              <w:jc w:val="center"/>
              <w:rPr>
                <w:bCs/>
                <w:sz w:val="24"/>
                <w:szCs w:val="24"/>
              </w:rPr>
            </w:pPr>
            <w:r w:rsidRPr="00944830">
              <w:rPr>
                <w:bCs/>
                <w:sz w:val="24"/>
                <w:szCs w:val="24"/>
              </w:rPr>
              <w:t>27 500,00</w:t>
            </w:r>
          </w:p>
        </w:tc>
      </w:tr>
      <w:tr w:rsidR="00944830" w:rsidRPr="00944830" w:rsidTr="00F16F67">
        <w:trPr>
          <w:trHeight w:val="300"/>
          <w:jc w:val="center"/>
        </w:trPr>
        <w:tc>
          <w:tcPr>
            <w:tcW w:w="4484" w:type="dxa"/>
            <w:gridSpan w:val="3"/>
            <w:vMerge/>
            <w:hideMark/>
          </w:tcPr>
          <w:p w:rsidR="00944830" w:rsidRPr="00944830" w:rsidRDefault="00944830" w:rsidP="00944830">
            <w:pPr>
              <w:rPr>
                <w:bCs/>
                <w:sz w:val="24"/>
                <w:szCs w:val="24"/>
              </w:rPr>
            </w:pPr>
          </w:p>
        </w:tc>
        <w:tc>
          <w:tcPr>
            <w:tcW w:w="992" w:type="dxa"/>
            <w:vMerge/>
            <w:hideMark/>
          </w:tcPr>
          <w:p w:rsidR="00944830" w:rsidRPr="00944830" w:rsidRDefault="00944830" w:rsidP="00944830">
            <w:pPr>
              <w:rPr>
                <w:bCs/>
                <w:sz w:val="24"/>
                <w:szCs w:val="24"/>
              </w:rPr>
            </w:pPr>
          </w:p>
        </w:tc>
        <w:tc>
          <w:tcPr>
            <w:tcW w:w="1189" w:type="dxa"/>
            <w:vMerge/>
            <w:hideMark/>
          </w:tcPr>
          <w:p w:rsidR="00944830" w:rsidRPr="00944830" w:rsidRDefault="00944830" w:rsidP="00944830">
            <w:pPr>
              <w:jc w:val="center"/>
              <w:rPr>
                <w:bCs/>
                <w:sz w:val="24"/>
                <w:szCs w:val="24"/>
              </w:rPr>
            </w:pPr>
          </w:p>
        </w:tc>
        <w:tc>
          <w:tcPr>
            <w:tcW w:w="992" w:type="dxa"/>
            <w:vMerge/>
            <w:hideMark/>
          </w:tcPr>
          <w:p w:rsidR="00944830" w:rsidRPr="00944830" w:rsidRDefault="00944830" w:rsidP="00944830">
            <w:pPr>
              <w:jc w:val="center"/>
              <w:rPr>
                <w:bCs/>
                <w:sz w:val="24"/>
                <w:szCs w:val="24"/>
              </w:rPr>
            </w:pPr>
          </w:p>
        </w:tc>
        <w:tc>
          <w:tcPr>
            <w:tcW w:w="1134" w:type="dxa"/>
            <w:vMerge/>
            <w:hideMark/>
          </w:tcPr>
          <w:p w:rsidR="00944830" w:rsidRPr="00944830" w:rsidRDefault="00944830" w:rsidP="00944830">
            <w:pPr>
              <w:jc w:val="center"/>
              <w:rPr>
                <w:bCs/>
                <w:sz w:val="24"/>
                <w:szCs w:val="24"/>
              </w:rPr>
            </w:pPr>
          </w:p>
        </w:tc>
        <w:tc>
          <w:tcPr>
            <w:tcW w:w="1134" w:type="dxa"/>
            <w:vMerge/>
            <w:hideMark/>
          </w:tcPr>
          <w:p w:rsidR="00944830" w:rsidRPr="00944830" w:rsidRDefault="00944830" w:rsidP="00944830">
            <w:pPr>
              <w:jc w:val="center"/>
              <w:rPr>
                <w:bCs/>
                <w:sz w:val="24"/>
                <w:szCs w:val="24"/>
              </w:rPr>
            </w:pPr>
          </w:p>
        </w:tc>
        <w:tc>
          <w:tcPr>
            <w:tcW w:w="851" w:type="dxa"/>
            <w:vMerge/>
            <w:hideMark/>
          </w:tcPr>
          <w:p w:rsidR="00944830" w:rsidRPr="00944830" w:rsidRDefault="00944830" w:rsidP="00944830">
            <w:pPr>
              <w:jc w:val="center"/>
              <w:rPr>
                <w:bCs/>
                <w:sz w:val="24"/>
                <w:szCs w:val="24"/>
              </w:rPr>
            </w:pPr>
          </w:p>
        </w:tc>
        <w:tc>
          <w:tcPr>
            <w:tcW w:w="850" w:type="dxa"/>
            <w:vMerge/>
            <w:hideMark/>
          </w:tcPr>
          <w:p w:rsidR="00944830" w:rsidRPr="00944830" w:rsidRDefault="00944830" w:rsidP="00944830">
            <w:pPr>
              <w:jc w:val="center"/>
              <w:rPr>
                <w:bCs/>
                <w:sz w:val="24"/>
                <w:szCs w:val="24"/>
              </w:rPr>
            </w:pPr>
          </w:p>
        </w:tc>
        <w:tc>
          <w:tcPr>
            <w:tcW w:w="1276" w:type="dxa"/>
            <w:gridSpan w:val="2"/>
            <w:vMerge/>
            <w:hideMark/>
          </w:tcPr>
          <w:p w:rsidR="00944830" w:rsidRPr="00944830" w:rsidRDefault="00944830" w:rsidP="00944830">
            <w:pPr>
              <w:jc w:val="center"/>
              <w:rPr>
                <w:bCs/>
                <w:sz w:val="24"/>
                <w:szCs w:val="24"/>
              </w:rPr>
            </w:pPr>
          </w:p>
        </w:tc>
        <w:tc>
          <w:tcPr>
            <w:tcW w:w="992" w:type="dxa"/>
            <w:vMerge/>
            <w:hideMark/>
          </w:tcPr>
          <w:p w:rsidR="00944830" w:rsidRPr="00944830" w:rsidRDefault="00944830" w:rsidP="00944830">
            <w:pPr>
              <w:jc w:val="center"/>
              <w:rPr>
                <w:bCs/>
                <w:sz w:val="24"/>
                <w:szCs w:val="24"/>
              </w:rPr>
            </w:pPr>
          </w:p>
        </w:tc>
        <w:tc>
          <w:tcPr>
            <w:tcW w:w="851" w:type="dxa"/>
            <w:vMerge/>
            <w:hideMark/>
          </w:tcPr>
          <w:p w:rsidR="00944830" w:rsidRPr="00944830" w:rsidRDefault="00944830" w:rsidP="00944830">
            <w:pPr>
              <w:jc w:val="center"/>
              <w:rPr>
                <w:bCs/>
                <w:sz w:val="24"/>
                <w:szCs w:val="24"/>
              </w:rPr>
            </w:pPr>
          </w:p>
        </w:tc>
      </w:tr>
      <w:tr w:rsidR="00944830" w:rsidRPr="00944830" w:rsidTr="00F16F67">
        <w:trPr>
          <w:trHeight w:val="300"/>
          <w:jc w:val="center"/>
        </w:trPr>
        <w:tc>
          <w:tcPr>
            <w:tcW w:w="4484" w:type="dxa"/>
            <w:gridSpan w:val="3"/>
            <w:vMerge/>
            <w:hideMark/>
          </w:tcPr>
          <w:p w:rsidR="00944830" w:rsidRPr="00944830" w:rsidRDefault="00944830" w:rsidP="00944830">
            <w:pPr>
              <w:rPr>
                <w:bCs/>
                <w:sz w:val="24"/>
                <w:szCs w:val="24"/>
              </w:rPr>
            </w:pPr>
          </w:p>
        </w:tc>
        <w:tc>
          <w:tcPr>
            <w:tcW w:w="992" w:type="dxa"/>
            <w:vMerge/>
            <w:hideMark/>
          </w:tcPr>
          <w:p w:rsidR="00944830" w:rsidRPr="00944830" w:rsidRDefault="00944830" w:rsidP="00944830">
            <w:pPr>
              <w:rPr>
                <w:bCs/>
                <w:sz w:val="24"/>
                <w:szCs w:val="24"/>
              </w:rPr>
            </w:pPr>
          </w:p>
        </w:tc>
        <w:tc>
          <w:tcPr>
            <w:tcW w:w="1189" w:type="dxa"/>
            <w:vMerge/>
            <w:hideMark/>
          </w:tcPr>
          <w:p w:rsidR="00944830" w:rsidRPr="00944830" w:rsidRDefault="00944830" w:rsidP="00944830">
            <w:pPr>
              <w:jc w:val="center"/>
              <w:rPr>
                <w:bCs/>
                <w:sz w:val="24"/>
                <w:szCs w:val="24"/>
              </w:rPr>
            </w:pPr>
          </w:p>
        </w:tc>
        <w:tc>
          <w:tcPr>
            <w:tcW w:w="992" w:type="dxa"/>
            <w:vMerge/>
            <w:hideMark/>
          </w:tcPr>
          <w:p w:rsidR="00944830" w:rsidRPr="00944830" w:rsidRDefault="00944830" w:rsidP="00944830">
            <w:pPr>
              <w:jc w:val="center"/>
              <w:rPr>
                <w:bCs/>
                <w:sz w:val="24"/>
                <w:szCs w:val="24"/>
              </w:rPr>
            </w:pPr>
          </w:p>
        </w:tc>
        <w:tc>
          <w:tcPr>
            <w:tcW w:w="1134" w:type="dxa"/>
            <w:vMerge/>
            <w:hideMark/>
          </w:tcPr>
          <w:p w:rsidR="00944830" w:rsidRPr="00944830" w:rsidRDefault="00944830" w:rsidP="00944830">
            <w:pPr>
              <w:jc w:val="center"/>
              <w:rPr>
                <w:bCs/>
                <w:sz w:val="24"/>
                <w:szCs w:val="24"/>
              </w:rPr>
            </w:pPr>
          </w:p>
        </w:tc>
        <w:tc>
          <w:tcPr>
            <w:tcW w:w="1134" w:type="dxa"/>
            <w:vMerge/>
            <w:hideMark/>
          </w:tcPr>
          <w:p w:rsidR="00944830" w:rsidRPr="00944830" w:rsidRDefault="00944830" w:rsidP="00944830">
            <w:pPr>
              <w:jc w:val="center"/>
              <w:rPr>
                <w:bCs/>
                <w:sz w:val="24"/>
                <w:szCs w:val="24"/>
              </w:rPr>
            </w:pPr>
          </w:p>
        </w:tc>
        <w:tc>
          <w:tcPr>
            <w:tcW w:w="851" w:type="dxa"/>
            <w:vMerge/>
            <w:hideMark/>
          </w:tcPr>
          <w:p w:rsidR="00944830" w:rsidRPr="00944830" w:rsidRDefault="00944830" w:rsidP="00944830">
            <w:pPr>
              <w:jc w:val="center"/>
              <w:rPr>
                <w:bCs/>
                <w:sz w:val="24"/>
                <w:szCs w:val="24"/>
              </w:rPr>
            </w:pPr>
          </w:p>
        </w:tc>
        <w:tc>
          <w:tcPr>
            <w:tcW w:w="850" w:type="dxa"/>
            <w:vMerge/>
            <w:hideMark/>
          </w:tcPr>
          <w:p w:rsidR="00944830" w:rsidRPr="00944830" w:rsidRDefault="00944830" w:rsidP="00944830">
            <w:pPr>
              <w:jc w:val="center"/>
              <w:rPr>
                <w:bCs/>
                <w:sz w:val="24"/>
                <w:szCs w:val="24"/>
              </w:rPr>
            </w:pPr>
          </w:p>
        </w:tc>
        <w:tc>
          <w:tcPr>
            <w:tcW w:w="1276" w:type="dxa"/>
            <w:gridSpan w:val="2"/>
            <w:vMerge/>
            <w:hideMark/>
          </w:tcPr>
          <w:p w:rsidR="00944830" w:rsidRPr="00944830" w:rsidRDefault="00944830" w:rsidP="00944830">
            <w:pPr>
              <w:jc w:val="center"/>
              <w:rPr>
                <w:bCs/>
                <w:sz w:val="24"/>
                <w:szCs w:val="24"/>
              </w:rPr>
            </w:pPr>
          </w:p>
        </w:tc>
        <w:tc>
          <w:tcPr>
            <w:tcW w:w="992" w:type="dxa"/>
            <w:vMerge/>
            <w:hideMark/>
          </w:tcPr>
          <w:p w:rsidR="00944830" w:rsidRPr="00944830" w:rsidRDefault="00944830" w:rsidP="00944830">
            <w:pPr>
              <w:jc w:val="center"/>
              <w:rPr>
                <w:bCs/>
                <w:sz w:val="24"/>
                <w:szCs w:val="24"/>
              </w:rPr>
            </w:pPr>
          </w:p>
        </w:tc>
        <w:tc>
          <w:tcPr>
            <w:tcW w:w="851" w:type="dxa"/>
            <w:vMerge/>
            <w:hideMark/>
          </w:tcPr>
          <w:p w:rsidR="00944830" w:rsidRPr="00944830" w:rsidRDefault="00944830" w:rsidP="00944830">
            <w:pPr>
              <w:jc w:val="center"/>
              <w:rPr>
                <w:bCs/>
                <w:sz w:val="24"/>
                <w:szCs w:val="24"/>
              </w:rPr>
            </w:pPr>
          </w:p>
        </w:tc>
      </w:tr>
      <w:tr w:rsidR="00944830" w:rsidRPr="00944830" w:rsidTr="00F16F67">
        <w:trPr>
          <w:trHeight w:val="300"/>
          <w:jc w:val="center"/>
        </w:trPr>
        <w:tc>
          <w:tcPr>
            <w:tcW w:w="4484" w:type="dxa"/>
            <w:gridSpan w:val="3"/>
            <w:vMerge/>
            <w:hideMark/>
          </w:tcPr>
          <w:p w:rsidR="00944830" w:rsidRPr="00944830" w:rsidRDefault="00944830" w:rsidP="00944830">
            <w:pPr>
              <w:rPr>
                <w:bCs/>
                <w:sz w:val="24"/>
                <w:szCs w:val="24"/>
              </w:rPr>
            </w:pPr>
          </w:p>
        </w:tc>
        <w:tc>
          <w:tcPr>
            <w:tcW w:w="992" w:type="dxa"/>
            <w:vMerge/>
            <w:hideMark/>
          </w:tcPr>
          <w:p w:rsidR="00944830" w:rsidRPr="00944830" w:rsidRDefault="00944830" w:rsidP="00944830">
            <w:pPr>
              <w:rPr>
                <w:bCs/>
                <w:sz w:val="24"/>
                <w:szCs w:val="24"/>
              </w:rPr>
            </w:pPr>
          </w:p>
        </w:tc>
        <w:tc>
          <w:tcPr>
            <w:tcW w:w="1189" w:type="dxa"/>
            <w:vMerge/>
            <w:hideMark/>
          </w:tcPr>
          <w:p w:rsidR="00944830" w:rsidRPr="00944830" w:rsidRDefault="00944830" w:rsidP="00944830">
            <w:pPr>
              <w:jc w:val="center"/>
              <w:rPr>
                <w:bCs/>
                <w:sz w:val="24"/>
                <w:szCs w:val="24"/>
              </w:rPr>
            </w:pPr>
          </w:p>
        </w:tc>
        <w:tc>
          <w:tcPr>
            <w:tcW w:w="992" w:type="dxa"/>
            <w:vMerge/>
            <w:hideMark/>
          </w:tcPr>
          <w:p w:rsidR="00944830" w:rsidRPr="00944830" w:rsidRDefault="00944830" w:rsidP="00944830">
            <w:pPr>
              <w:jc w:val="center"/>
              <w:rPr>
                <w:bCs/>
                <w:sz w:val="24"/>
                <w:szCs w:val="24"/>
              </w:rPr>
            </w:pPr>
          </w:p>
        </w:tc>
        <w:tc>
          <w:tcPr>
            <w:tcW w:w="1134" w:type="dxa"/>
            <w:vMerge/>
            <w:hideMark/>
          </w:tcPr>
          <w:p w:rsidR="00944830" w:rsidRPr="00944830" w:rsidRDefault="00944830" w:rsidP="00944830">
            <w:pPr>
              <w:jc w:val="center"/>
              <w:rPr>
                <w:bCs/>
                <w:sz w:val="24"/>
                <w:szCs w:val="24"/>
              </w:rPr>
            </w:pPr>
          </w:p>
        </w:tc>
        <w:tc>
          <w:tcPr>
            <w:tcW w:w="1134" w:type="dxa"/>
            <w:vMerge/>
            <w:hideMark/>
          </w:tcPr>
          <w:p w:rsidR="00944830" w:rsidRPr="00944830" w:rsidRDefault="00944830" w:rsidP="00944830">
            <w:pPr>
              <w:jc w:val="center"/>
              <w:rPr>
                <w:bCs/>
                <w:sz w:val="24"/>
                <w:szCs w:val="24"/>
              </w:rPr>
            </w:pPr>
          </w:p>
        </w:tc>
        <w:tc>
          <w:tcPr>
            <w:tcW w:w="851" w:type="dxa"/>
            <w:vMerge/>
            <w:hideMark/>
          </w:tcPr>
          <w:p w:rsidR="00944830" w:rsidRPr="00944830" w:rsidRDefault="00944830" w:rsidP="00944830">
            <w:pPr>
              <w:jc w:val="center"/>
              <w:rPr>
                <w:bCs/>
                <w:sz w:val="24"/>
                <w:szCs w:val="24"/>
              </w:rPr>
            </w:pPr>
          </w:p>
        </w:tc>
        <w:tc>
          <w:tcPr>
            <w:tcW w:w="850" w:type="dxa"/>
            <w:vMerge/>
            <w:hideMark/>
          </w:tcPr>
          <w:p w:rsidR="00944830" w:rsidRPr="00944830" w:rsidRDefault="00944830" w:rsidP="00944830">
            <w:pPr>
              <w:jc w:val="center"/>
              <w:rPr>
                <w:bCs/>
                <w:sz w:val="24"/>
                <w:szCs w:val="24"/>
              </w:rPr>
            </w:pPr>
          </w:p>
        </w:tc>
        <w:tc>
          <w:tcPr>
            <w:tcW w:w="1276" w:type="dxa"/>
            <w:gridSpan w:val="2"/>
            <w:vMerge/>
            <w:hideMark/>
          </w:tcPr>
          <w:p w:rsidR="00944830" w:rsidRPr="00944830" w:rsidRDefault="00944830" w:rsidP="00944830">
            <w:pPr>
              <w:jc w:val="center"/>
              <w:rPr>
                <w:bCs/>
                <w:sz w:val="24"/>
                <w:szCs w:val="24"/>
              </w:rPr>
            </w:pPr>
          </w:p>
        </w:tc>
        <w:tc>
          <w:tcPr>
            <w:tcW w:w="992" w:type="dxa"/>
            <w:vMerge/>
            <w:hideMark/>
          </w:tcPr>
          <w:p w:rsidR="00944830" w:rsidRPr="00944830" w:rsidRDefault="00944830" w:rsidP="00944830">
            <w:pPr>
              <w:jc w:val="center"/>
              <w:rPr>
                <w:bCs/>
                <w:sz w:val="24"/>
                <w:szCs w:val="24"/>
              </w:rPr>
            </w:pPr>
          </w:p>
        </w:tc>
        <w:tc>
          <w:tcPr>
            <w:tcW w:w="851" w:type="dxa"/>
            <w:vMerge/>
            <w:hideMark/>
          </w:tcPr>
          <w:p w:rsidR="00944830" w:rsidRPr="00944830" w:rsidRDefault="00944830" w:rsidP="00944830">
            <w:pPr>
              <w:jc w:val="center"/>
              <w:rPr>
                <w:bCs/>
                <w:sz w:val="24"/>
                <w:szCs w:val="24"/>
              </w:rPr>
            </w:pPr>
          </w:p>
        </w:tc>
      </w:tr>
      <w:tr w:rsidR="00944830" w:rsidRPr="00944830" w:rsidTr="00F16F67">
        <w:trPr>
          <w:trHeight w:val="300"/>
          <w:jc w:val="center"/>
        </w:trPr>
        <w:tc>
          <w:tcPr>
            <w:tcW w:w="4484" w:type="dxa"/>
            <w:gridSpan w:val="3"/>
            <w:vMerge/>
            <w:hideMark/>
          </w:tcPr>
          <w:p w:rsidR="00944830" w:rsidRPr="00944830" w:rsidRDefault="00944830" w:rsidP="00944830">
            <w:pPr>
              <w:rPr>
                <w:bCs/>
                <w:sz w:val="24"/>
                <w:szCs w:val="24"/>
              </w:rPr>
            </w:pPr>
          </w:p>
        </w:tc>
        <w:tc>
          <w:tcPr>
            <w:tcW w:w="992" w:type="dxa"/>
            <w:vMerge/>
            <w:hideMark/>
          </w:tcPr>
          <w:p w:rsidR="00944830" w:rsidRPr="00944830" w:rsidRDefault="00944830" w:rsidP="00944830">
            <w:pPr>
              <w:rPr>
                <w:bCs/>
                <w:sz w:val="24"/>
                <w:szCs w:val="24"/>
              </w:rPr>
            </w:pPr>
          </w:p>
        </w:tc>
        <w:tc>
          <w:tcPr>
            <w:tcW w:w="1189" w:type="dxa"/>
            <w:vMerge/>
            <w:hideMark/>
          </w:tcPr>
          <w:p w:rsidR="00944830" w:rsidRPr="00944830" w:rsidRDefault="00944830" w:rsidP="00944830">
            <w:pPr>
              <w:jc w:val="center"/>
              <w:rPr>
                <w:bCs/>
                <w:sz w:val="24"/>
                <w:szCs w:val="24"/>
              </w:rPr>
            </w:pPr>
          </w:p>
        </w:tc>
        <w:tc>
          <w:tcPr>
            <w:tcW w:w="992" w:type="dxa"/>
            <w:vMerge/>
            <w:hideMark/>
          </w:tcPr>
          <w:p w:rsidR="00944830" w:rsidRPr="00944830" w:rsidRDefault="00944830" w:rsidP="00944830">
            <w:pPr>
              <w:jc w:val="center"/>
              <w:rPr>
                <w:bCs/>
                <w:sz w:val="24"/>
                <w:szCs w:val="24"/>
              </w:rPr>
            </w:pPr>
          </w:p>
        </w:tc>
        <w:tc>
          <w:tcPr>
            <w:tcW w:w="1134" w:type="dxa"/>
            <w:vMerge/>
            <w:hideMark/>
          </w:tcPr>
          <w:p w:rsidR="00944830" w:rsidRPr="00944830" w:rsidRDefault="00944830" w:rsidP="00944830">
            <w:pPr>
              <w:jc w:val="center"/>
              <w:rPr>
                <w:bCs/>
                <w:sz w:val="24"/>
                <w:szCs w:val="24"/>
              </w:rPr>
            </w:pPr>
          </w:p>
        </w:tc>
        <w:tc>
          <w:tcPr>
            <w:tcW w:w="1134" w:type="dxa"/>
            <w:vMerge/>
            <w:hideMark/>
          </w:tcPr>
          <w:p w:rsidR="00944830" w:rsidRPr="00944830" w:rsidRDefault="00944830" w:rsidP="00944830">
            <w:pPr>
              <w:jc w:val="center"/>
              <w:rPr>
                <w:bCs/>
                <w:sz w:val="24"/>
                <w:szCs w:val="24"/>
              </w:rPr>
            </w:pPr>
          </w:p>
        </w:tc>
        <w:tc>
          <w:tcPr>
            <w:tcW w:w="851" w:type="dxa"/>
            <w:vMerge/>
            <w:hideMark/>
          </w:tcPr>
          <w:p w:rsidR="00944830" w:rsidRPr="00944830" w:rsidRDefault="00944830" w:rsidP="00944830">
            <w:pPr>
              <w:jc w:val="center"/>
              <w:rPr>
                <w:bCs/>
                <w:sz w:val="24"/>
                <w:szCs w:val="24"/>
              </w:rPr>
            </w:pPr>
          </w:p>
        </w:tc>
        <w:tc>
          <w:tcPr>
            <w:tcW w:w="850" w:type="dxa"/>
            <w:vMerge/>
            <w:hideMark/>
          </w:tcPr>
          <w:p w:rsidR="00944830" w:rsidRPr="00944830" w:rsidRDefault="00944830" w:rsidP="00944830">
            <w:pPr>
              <w:jc w:val="center"/>
              <w:rPr>
                <w:bCs/>
                <w:sz w:val="24"/>
                <w:szCs w:val="24"/>
              </w:rPr>
            </w:pPr>
          </w:p>
        </w:tc>
        <w:tc>
          <w:tcPr>
            <w:tcW w:w="1276" w:type="dxa"/>
            <w:gridSpan w:val="2"/>
            <w:vMerge/>
            <w:hideMark/>
          </w:tcPr>
          <w:p w:rsidR="00944830" w:rsidRPr="00944830" w:rsidRDefault="00944830" w:rsidP="00944830">
            <w:pPr>
              <w:jc w:val="center"/>
              <w:rPr>
                <w:bCs/>
                <w:sz w:val="24"/>
                <w:szCs w:val="24"/>
              </w:rPr>
            </w:pPr>
          </w:p>
        </w:tc>
        <w:tc>
          <w:tcPr>
            <w:tcW w:w="992" w:type="dxa"/>
            <w:vMerge/>
            <w:hideMark/>
          </w:tcPr>
          <w:p w:rsidR="00944830" w:rsidRPr="00944830" w:rsidRDefault="00944830" w:rsidP="00944830">
            <w:pPr>
              <w:jc w:val="center"/>
              <w:rPr>
                <w:bCs/>
                <w:sz w:val="24"/>
                <w:szCs w:val="24"/>
              </w:rPr>
            </w:pPr>
          </w:p>
        </w:tc>
        <w:tc>
          <w:tcPr>
            <w:tcW w:w="851" w:type="dxa"/>
            <w:vMerge/>
            <w:hideMark/>
          </w:tcPr>
          <w:p w:rsidR="00944830" w:rsidRPr="00944830" w:rsidRDefault="00944830" w:rsidP="00944830">
            <w:pPr>
              <w:jc w:val="center"/>
              <w:rPr>
                <w:bCs/>
                <w:sz w:val="24"/>
                <w:szCs w:val="24"/>
              </w:rPr>
            </w:pPr>
          </w:p>
        </w:tc>
      </w:tr>
      <w:tr w:rsidR="00944830" w:rsidRPr="00944830" w:rsidTr="00F16F67">
        <w:trPr>
          <w:trHeight w:val="300"/>
          <w:jc w:val="center"/>
        </w:trPr>
        <w:tc>
          <w:tcPr>
            <w:tcW w:w="4484" w:type="dxa"/>
            <w:gridSpan w:val="3"/>
            <w:vMerge/>
            <w:hideMark/>
          </w:tcPr>
          <w:p w:rsidR="00944830" w:rsidRPr="00944830" w:rsidRDefault="00944830" w:rsidP="00944830">
            <w:pPr>
              <w:rPr>
                <w:bCs/>
                <w:sz w:val="24"/>
                <w:szCs w:val="24"/>
              </w:rPr>
            </w:pPr>
          </w:p>
        </w:tc>
        <w:tc>
          <w:tcPr>
            <w:tcW w:w="992" w:type="dxa"/>
            <w:vMerge/>
            <w:hideMark/>
          </w:tcPr>
          <w:p w:rsidR="00944830" w:rsidRPr="00944830" w:rsidRDefault="00944830" w:rsidP="00944830">
            <w:pPr>
              <w:rPr>
                <w:bCs/>
                <w:sz w:val="24"/>
                <w:szCs w:val="24"/>
              </w:rPr>
            </w:pPr>
          </w:p>
        </w:tc>
        <w:tc>
          <w:tcPr>
            <w:tcW w:w="1189" w:type="dxa"/>
            <w:vMerge/>
            <w:hideMark/>
          </w:tcPr>
          <w:p w:rsidR="00944830" w:rsidRPr="00944830" w:rsidRDefault="00944830" w:rsidP="00944830">
            <w:pPr>
              <w:jc w:val="center"/>
              <w:rPr>
                <w:bCs/>
                <w:sz w:val="24"/>
                <w:szCs w:val="24"/>
              </w:rPr>
            </w:pPr>
          </w:p>
        </w:tc>
        <w:tc>
          <w:tcPr>
            <w:tcW w:w="992" w:type="dxa"/>
            <w:vMerge/>
            <w:hideMark/>
          </w:tcPr>
          <w:p w:rsidR="00944830" w:rsidRPr="00944830" w:rsidRDefault="00944830" w:rsidP="00944830">
            <w:pPr>
              <w:jc w:val="center"/>
              <w:rPr>
                <w:bCs/>
                <w:sz w:val="24"/>
                <w:szCs w:val="24"/>
              </w:rPr>
            </w:pPr>
          </w:p>
        </w:tc>
        <w:tc>
          <w:tcPr>
            <w:tcW w:w="1134" w:type="dxa"/>
            <w:vMerge/>
            <w:hideMark/>
          </w:tcPr>
          <w:p w:rsidR="00944830" w:rsidRPr="00944830" w:rsidRDefault="00944830" w:rsidP="00944830">
            <w:pPr>
              <w:jc w:val="center"/>
              <w:rPr>
                <w:bCs/>
                <w:sz w:val="24"/>
                <w:szCs w:val="24"/>
              </w:rPr>
            </w:pPr>
          </w:p>
        </w:tc>
        <w:tc>
          <w:tcPr>
            <w:tcW w:w="1134" w:type="dxa"/>
            <w:vMerge/>
            <w:hideMark/>
          </w:tcPr>
          <w:p w:rsidR="00944830" w:rsidRPr="00944830" w:rsidRDefault="00944830" w:rsidP="00944830">
            <w:pPr>
              <w:jc w:val="center"/>
              <w:rPr>
                <w:bCs/>
                <w:sz w:val="24"/>
                <w:szCs w:val="24"/>
              </w:rPr>
            </w:pPr>
          </w:p>
        </w:tc>
        <w:tc>
          <w:tcPr>
            <w:tcW w:w="851" w:type="dxa"/>
            <w:vMerge/>
            <w:hideMark/>
          </w:tcPr>
          <w:p w:rsidR="00944830" w:rsidRPr="00944830" w:rsidRDefault="00944830" w:rsidP="00944830">
            <w:pPr>
              <w:jc w:val="center"/>
              <w:rPr>
                <w:bCs/>
                <w:sz w:val="24"/>
                <w:szCs w:val="24"/>
              </w:rPr>
            </w:pPr>
          </w:p>
        </w:tc>
        <w:tc>
          <w:tcPr>
            <w:tcW w:w="850" w:type="dxa"/>
            <w:vMerge/>
            <w:hideMark/>
          </w:tcPr>
          <w:p w:rsidR="00944830" w:rsidRPr="00944830" w:rsidRDefault="00944830" w:rsidP="00944830">
            <w:pPr>
              <w:jc w:val="center"/>
              <w:rPr>
                <w:bCs/>
                <w:sz w:val="24"/>
                <w:szCs w:val="24"/>
              </w:rPr>
            </w:pPr>
          </w:p>
        </w:tc>
        <w:tc>
          <w:tcPr>
            <w:tcW w:w="1276" w:type="dxa"/>
            <w:gridSpan w:val="2"/>
            <w:vMerge/>
            <w:hideMark/>
          </w:tcPr>
          <w:p w:rsidR="00944830" w:rsidRPr="00944830" w:rsidRDefault="00944830" w:rsidP="00944830">
            <w:pPr>
              <w:jc w:val="center"/>
              <w:rPr>
                <w:bCs/>
                <w:sz w:val="24"/>
                <w:szCs w:val="24"/>
              </w:rPr>
            </w:pPr>
          </w:p>
        </w:tc>
        <w:tc>
          <w:tcPr>
            <w:tcW w:w="992" w:type="dxa"/>
            <w:vMerge/>
            <w:hideMark/>
          </w:tcPr>
          <w:p w:rsidR="00944830" w:rsidRPr="00944830" w:rsidRDefault="00944830" w:rsidP="00944830">
            <w:pPr>
              <w:jc w:val="center"/>
              <w:rPr>
                <w:bCs/>
                <w:sz w:val="24"/>
                <w:szCs w:val="24"/>
              </w:rPr>
            </w:pPr>
          </w:p>
        </w:tc>
        <w:tc>
          <w:tcPr>
            <w:tcW w:w="851" w:type="dxa"/>
            <w:vMerge/>
            <w:hideMark/>
          </w:tcPr>
          <w:p w:rsidR="00944830" w:rsidRPr="00944830" w:rsidRDefault="00944830" w:rsidP="00944830">
            <w:pPr>
              <w:jc w:val="center"/>
              <w:rPr>
                <w:bCs/>
                <w:sz w:val="24"/>
                <w:szCs w:val="24"/>
              </w:rPr>
            </w:pPr>
          </w:p>
        </w:tc>
      </w:tr>
      <w:tr w:rsidR="00944830" w:rsidRPr="00944830" w:rsidTr="00F16F67">
        <w:trPr>
          <w:trHeight w:val="300"/>
          <w:jc w:val="center"/>
        </w:trPr>
        <w:tc>
          <w:tcPr>
            <w:tcW w:w="4484" w:type="dxa"/>
            <w:gridSpan w:val="3"/>
            <w:vMerge/>
            <w:hideMark/>
          </w:tcPr>
          <w:p w:rsidR="00944830" w:rsidRPr="00944830" w:rsidRDefault="00944830" w:rsidP="00944830">
            <w:pPr>
              <w:rPr>
                <w:bCs/>
                <w:sz w:val="24"/>
                <w:szCs w:val="24"/>
              </w:rPr>
            </w:pPr>
          </w:p>
        </w:tc>
        <w:tc>
          <w:tcPr>
            <w:tcW w:w="992" w:type="dxa"/>
            <w:vMerge/>
            <w:hideMark/>
          </w:tcPr>
          <w:p w:rsidR="00944830" w:rsidRPr="00944830" w:rsidRDefault="00944830" w:rsidP="00944830">
            <w:pPr>
              <w:rPr>
                <w:bCs/>
                <w:sz w:val="24"/>
                <w:szCs w:val="24"/>
              </w:rPr>
            </w:pPr>
          </w:p>
        </w:tc>
        <w:tc>
          <w:tcPr>
            <w:tcW w:w="1189" w:type="dxa"/>
            <w:vMerge/>
            <w:hideMark/>
          </w:tcPr>
          <w:p w:rsidR="00944830" w:rsidRPr="00944830" w:rsidRDefault="00944830" w:rsidP="00944830">
            <w:pPr>
              <w:jc w:val="center"/>
              <w:rPr>
                <w:bCs/>
                <w:sz w:val="24"/>
                <w:szCs w:val="24"/>
              </w:rPr>
            </w:pPr>
          </w:p>
        </w:tc>
        <w:tc>
          <w:tcPr>
            <w:tcW w:w="992" w:type="dxa"/>
            <w:vMerge/>
            <w:hideMark/>
          </w:tcPr>
          <w:p w:rsidR="00944830" w:rsidRPr="00944830" w:rsidRDefault="00944830" w:rsidP="00944830">
            <w:pPr>
              <w:jc w:val="center"/>
              <w:rPr>
                <w:bCs/>
                <w:sz w:val="24"/>
                <w:szCs w:val="24"/>
              </w:rPr>
            </w:pPr>
          </w:p>
        </w:tc>
        <w:tc>
          <w:tcPr>
            <w:tcW w:w="1134" w:type="dxa"/>
            <w:vMerge/>
            <w:hideMark/>
          </w:tcPr>
          <w:p w:rsidR="00944830" w:rsidRPr="00944830" w:rsidRDefault="00944830" w:rsidP="00944830">
            <w:pPr>
              <w:jc w:val="center"/>
              <w:rPr>
                <w:bCs/>
                <w:sz w:val="24"/>
                <w:szCs w:val="24"/>
              </w:rPr>
            </w:pPr>
          </w:p>
        </w:tc>
        <w:tc>
          <w:tcPr>
            <w:tcW w:w="1134" w:type="dxa"/>
            <w:vMerge/>
            <w:hideMark/>
          </w:tcPr>
          <w:p w:rsidR="00944830" w:rsidRPr="00944830" w:rsidRDefault="00944830" w:rsidP="00944830">
            <w:pPr>
              <w:jc w:val="center"/>
              <w:rPr>
                <w:bCs/>
                <w:sz w:val="24"/>
                <w:szCs w:val="24"/>
              </w:rPr>
            </w:pPr>
          </w:p>
        </w:tc>
        <w:tc>
          <w:tcPr>
            <w:tcW w:w="851" w:type="dxa"/>
            <w:vMerge/>
            <w:hideMark/>
          </w:tcPr>
          <w:p w:rsidR="00944830" w:rsidRPr="00944830" w:rsidRDefault="00944830" w:rsidP="00944830">
            <w:pPr>
              <w:jc w:val="center"/>
              <w:rPr>
                <w:bCs/>
                <w:sz w:val="24"/>
                <w:szCs w:val="24"/>
              </w:rPr>
            </w:pPr>
          </w:p>
        </w:tc>
        <w:tc>
          <w:tcPr>
            <w:tcW w:w="850" w:type="dxa"/>
            <w:vMerge/>
            <w:hideMark/>
          </w:tcPr>
          <w:p w:rsidR="00944830" w:rsidRPr="00944830" w:rsidRDefault="00944830" w:rsidP="00944830">
            <w:pPr>
              <w:jc w:val="center"/>
              <w:rPr>
                <w:bCs/>
                <w:sz w:val="24"/>
                <w:szCs w:val="24"/>
              </w:rPr>
            </w:pPr>
          </w:p>
        </w:tc>
        <w:tc>
          <w:tcPr>
            <w:tcW w:w="1276" w:type="dxa"/>
            <w:gridSpan w:val="2"/>
            <w:vMerge/>
            <w:hideMark/>
          </w:tcPr>
          <w:p w:rsidR="00944830" w:rsidRPr="00944830" w:rsidRDefault="00944830" w:rsidP="00944830">
            <w:pPr>
              <w:jc w:val="center"/>
              <w:rPr>
                <w:bCs/>
                <w:sz w:val="24"/>
                <w:szCs w:val="24"/>
              </w:rPr>
            </w:pPr>
          </w:p>
        </w:tc>
        <w:tc>
          <w:tcPr>
            <w:tcW w:w="992" w:type="dxa"/>
            <w:vMerge/>
            <w:hideMark/>
          </w:tcPr>
          <w:p w:rsidR="00944830" w:rsidRPr="00944830" w:rsidRDefault="00944830" w:rsidP="00944830">
            <w:pPr>
              <w:jc w:val="center"/>
              <w:rPr>
                <w:bCs/>
                <w:sz w:val="24"/>
                <w:szCs w:val="24"/>
              </w:rPr>
            </w:pPr>
          </w:p>
        </w:tc>
        <w:tc>
          <w:tcPr>
            <w:tcW w:w="851" w:type="dxa"/>
            <w:vMerge/>
            <w:hideMark/>
          </w:tcPr>
          <w:p w:rsidR="00944830" w:rsidRPr="00944830" w:rsidRDefault="00944830" w:rsidP="00944830">
            <w:pPr>
              <w:jc w:val="center"/>
              <w:rPr>
                <w:bCs/>
                <w:sz w:val="24"/>
                <w:szCs w:val="24"/>
              </w:rPr>
            </w:pPr>
          </w:p>
        </w:tc>
      </w:tr>
      <w:tr w:rsidR="00944830" w:rsidRPr="00944830" w:rsidTr="00F16F67">
        <w:trPr>
          <w:trHeight w:val="300"/>
          <w:jc w:val="center"/>
        </w:trPr>
        <w:tc>
          <w:tcPr>
            <w:tcW w:w="4484" w:type="dxa"/>
            <w:gridSpan w:val="3"/>
            <w:vMerge/>
            <w:hideMark/>
          </w:tcPr>
          <w:p w:rsidR="00944830" w:rsidRPr="00944830" w:rsidRDefault="00944830" w:rsidP="00944830">
            <w:pPr>
              <w:rPr>
                <w:bCs/>
                <w:sz w:val="24"/>
                <w:szCs w:val="24"/>
              </w:rPr>
            </w:pPr>
          </w:p>
        </w:tc>
        <w:tc>
          <w:tcPr>
            <w:tcW w:w="992" w:type="dxa"/>
            <w:vMerge/>
            <w:hideMark/>
          </w:tcPr>
          <w:p w:rsidR="00944830" w:rsidRPr="00944830" w:rsidRDefault="00944830" w:rsidP="00944830">
            <w:pPr>
              <w:rPr>
                <w:bCs/>
                <w:sz w:val="24"/>
                <w:szCs w:val="24"/>
              </w:rPr>
            </w:pPr>
          </w:p>
        </w:tc>
        <w:tc>
          <w:tcPr>
            <w:tcW w:w="1189" w:type="dxa"/>
            <w:vMerge/>
            <w:hideMark/>
          </w:tcPr>
          <w:p w:rsidR="00944830" w:rsidRPr="00944830" w:rsidRDefault="00944830" w:rsidP="00944830">
            <w:pPr>
              <w:jc w:val="center"/>
              <w:rPr>
                <w:bCs/>
                <w:sz w:val="24"/>
                <w:szCs w:val="24"/>
              </w:rPr>
            </w:pPr>
          </w:p>
        </w:tc>
        <w:tc>
          <w:tcPr>
            <w:tcW w:w="992" w:type="dxa"/>
            <w:vMerge/>
            <w:hideMark/>
          </w:tcPr>
          <w:p w:rsidR="00944830" w:rsidRPr="00944830" w:rsidRDefault="00944830" w:rsidP="00944830">
            <w:pPr>
              <w:jc w:val="center"/>
              <w:rPr>
                <w:bCs/>
                <w:sz w:val="24"/>
                <w:szCs w:val="24"/>
              </w:rPr>
            </w:pPr>
          </w:p>
        </w:tc>
        <w:tc>
          <w:tcPr>
            <w:tcW w:w="1134" w:type="dxa"/>
            <w:vMerge/>
            <w:hideMark/>
          </w:tcPr>
          <w:p w:rsidR="00944830" w:rsidRPr="00944830" w:rsidRDefault="00944830" w:rsidP="00944830">
            <w:pPr>
              <w:jc w:val="center"/>
              <w:rPr>
                <w:bCs/>
                <w:sz w:val="24"/>
                <w:szCs w:val="24"/>
              </w:rPr>
            </w:pPr>
          </w:p>
        </w:tc>
        <w:tc>
          <w:tcPr>
            <w:tcW w:w="1134" w:type="dxa"/>
            <w:vMerge/>
            <w:hideMark/>
          </w:tcPr>
          <w:p w:rsidR="00944830" w:rsidRPr="00944830" w:rsidRDefault="00944830" w:rsidP="00944830">
            <w:pPr>
              <w:jc w:val="center"/>
              <w:rPr>
                <w:bCs/>
                <w:sz w:val="24"/>
                <w:szCs w:val="24"/>
              </w:rPr>
            </w:pPr>
          </w:p>
        </w:tc>
        <w:tc>
          <w:tcPr>
            <w:tcW w:w="851" w:type="dxa"/>
            <w:vMerge/>
            <w:hideMark/>
          </w:tcPr>
          <w:p w:rsidR="00944830" w:rsidRPr="00944830" w:rsidRDefault="00944830" w:rsidP="00944830">
            <w:pPr>
              <w:jc w:val="center"/>
              <w:rPr>
                <w:bCs/>
                <w:sz w:val="24"/>
                <w:szCs w:val="24"/>
              </w:rPr>
            </w:pPr>
          </w:p>
        </w:tc>
        <w:tc>
          <w:tcPr>
            <w:tcW w:w="850" w:type="dxa"/>
            <w:vMerge/>
            <w:hideMark/>
          </w:tcPr>
          <w:p w:rsidR="00944830" w:rsidRPr="00944830" w:rsidRDefault="00944830" w:rsidP="00944830">
            <w:pPr>
              <w:jc w:val="center"/>
              <w:rPr>
                <w:bCs/>
                <w:sz w:val="24"/>
                <w:szCs w:val="24"/>
              </w:rPr>
            </w:pPr>
          </w:p>
        </w:tc>
        <w:tc>
          <w:tcPr>
            <w:tcW w:w="1276" w:type="dxa"/>
            <w:gridSpan w:val="2"/>
            <w:vMerge/>
            <w:hideMark/>
          </w:tcPr>
          <w:p w:rsidR="00944830" w:rsidRPr="00944830" w:rsidRDefault="00944830" w:rsidP="00944830">
            <w:pPr>
              <w:jc w:val="center"/>
              <w:rPr>
                <w:bCs/>
                <w:sz w:val="24"/>
                <w:szCs w:val="24"/>
              </w:rPr>
            </w:pPr>
          </w:p>
        </w:tc>
        <w:tc>
          <w:tcPr>
            <w:tcW w:w="992" w:type="dxa"/>
            <w:vMerge/>
            <w:hideMark/>
          </w:tcPr>
          <w:p w:rsidR="00944830" w:rsidRPr="00944830" w:rsidRDefault="00944830" w:rsidP="00944830">
            <w:pPr>
              <w:jc w:val="center"/>
              <w:rPr>
                <w:bCs/>
                <w:sz w:val="24"/>
                <w:szCs w:val="24"/>
              </w:rPr>
            </w:pPr>
          </w:p>
        </w:tc>
        <w:tc>
          <w:tcPr>
            <w:tcW w:w="851" w:type="dxa"/>
            <w:vMerge/>
            <w:hideMark/>
          </w:tcPr>
          <w:p w:rsidR="00944830" w:rsidRPr="00944830" w:rsidRDefault="00944830" w:rsidP="00944830">
            <w:pPr>
              <w:jc w:val="center"/>
              <w:rPr>
                <w:bCs/>
                <w:sz w:val="24"/>
                <w:szCs w:val="24"/>
              </w:rPr>
            </w:pPr>
          </w:p>
        </w:tc>
      </w:tr>
      <w:tr w:rsidR="00944830" w:rsidRPr="00944830" w:rsidTr="00F16F67">
        <w:trPr>
          <w:trHeight w:val="300"/>
          <w:jc w:val="center"/>
        </w:trPr>
        <w:tc>
          <w:tcPr>
            <w:tcW w:w="4484" w:type="dxa"/>
            <w:gridSpan w:val="3"/>
            <w:vMerge/>
            <w:hideMark/>
          </w:tcPr>
          <w:p w:rsidR="00944830" w:rsidRPr="00944830" w:rsidRDefault="00944830" w:rsidP="00944830">
            <w:pPr>
              <w:rPr>
                <w:bCs/>
                <w:sz w:val="24"/>
                <w:szCs w:val="24"/>
              </w:rPr>
            </w:pPr>
          </w:p>
        </w:tc>
        <w:tc>
          <w:tcPr>
            <w:tcW w:w="992" w:type="dxa"/>
            <w:vMerge/>
            <w:hideMark/>
          </w:tcPr>
          <w:p w:rsidR="00944830" w:rsidRPr="00944830" w:rsidRDefault="00944830" w:rsidP="00944830">
            <w:pPr>
              <w:rPr>
                <w:bCs/>
                <w:sz w:val="24"/>
                <w:szCs w:val="24"/>
              </w:rPr>
            </w:pPr>
          </w:p>
        </w:tc>
        <w:tc>
          <w:tcPr>
            <w:tcW w:w="1189" w:type="dxa"/>
            <w:vMerge/>
            <w:hideMark/>
          </w:tcPr>
          <w:p w:rsidR="00944830" w:rsidRPr="00944830" w:rsidRDefault="00944830" w:rsidP="00944830">
            <w:pPr>
              <w:jc w:val="center"/>
              <w:rPr>
                <w:bCs/>
                <w:sz w:val="24"/>
                <w:szCs w:val="24"/>
              </w:rPr>
            </w:pPr>
          </w:p>
        </w:tc>
        <w:tc>
          <w:tcPr>
            <w:tcW w:w="992" w:type="dxa"/>
            <w:vMerge/>
            <w:hideMark/>
          </w:tcPr>
          <w:p w:rsidR="00944830" w:rsidRPr="00944830" w:rsidRDefault="00944830" w:rsidP="00944830">
            <w:pPr>
              <w:jc w:val="center"/>
              <w:rPr>
                <w:bCs/>
                <w:sz w:val="24"/>
                <w:szCs w:val="24"/>
              </w:rPr>
            </w:pPr>
          </w:p>
        </w:tc>
        <w:tc>
          <w:tcPr>
            <w:tcW w:w="1134" w:type="dxa"/>
            <w:vMerge/>
            <w:hideMark/>
          </w:tcPr>
          <w:p w:rsidR="00944830" w:rsidRPr="00944830" w:rsidRDefault="00944830" w:rsidP="00944830">
            <w:pPr>
              <w:jc w:val="center"/>
              <w:rPr>
                <w:bCs/>
                <w:sz w:val="24"/>
                <w:szCs w:val="24"/>
              </w:rPr>
            </w:pPr>
          </w:p>
        </w:tc>
        <w:tc>
          <w:tcPr>
            <w:tcW w:w="1134" w:type="dxa"/>
            <w:vMerge/>
            <w:hideMark/>
          </w:tcPr>
          <w:p w:rsidR="00944830" w:rsidRPr="00944830" w:rsidRDefault="00944830" w:rsidP="00944830">
            <w:pPr>
              <w:jc w:val="center"/>
              <w:rPr>
                <w:bCs/>
                <w:sz w:val="24"/>
                <w:szCs w:val="24"/>
              </w:rPr>
            </w:pPr>
          </w:p>
        </w:tc>
        <w:tc>
          <w:tcPr>
            <w:tcW w:w="851" w:type="dxa"/>
            <w:vMerge/>
            <w:hideMark/>
          </w:tcPr>
          <w:p w:rsidR="00944830" w:rsidRPr="00944830" w:rsidRDefault="00944830" w:rsidP="00944830">
            <w:pPr>
              <w:jc w:val="center"/>
              <w:rPr>
                <w:bCs/>
                <w:sz w:val="24"/>
                <w:szCs w:val="24"/>
              </w:rPr>
            </w:pPr>
          </w:p>
        </w:tc>
        <w:tc>
          <w:tcPr>
            <w:tcW w:w="850" w:type="dxa"/>
            <w:vMerge/>
            <w:hideMark/>
          </w:tcPr>
          <w:p w:rsidR="00944830" w:rsidRPr="00944830" w:rsidRDefault="00944830" w:rsidP="00944830">
            <w:pPr>
              <w:jc w:val="center"/>
              <w:rPr>
                <w:bCs/>
                <w:sz w:val="24"/>
                <w:szCs w:val="24"/>
              </w:rPr>
            </w:pPr>
          </w:p>
        </w:tc>
        <w:tc>
          <w:tcPr>
            <w:tcW w:w="1276" w:type="dxa"/>
            <w:gridSpan w:val="2"/>
            <w:vMerge/>
            <w:hideMark/>
          </w:tcPr>
          <w:p w:rsidR="00944830" w:rsidRPr="00944830" w:rsidRDefault="00944830" w:rsidP="00944830">
            <w:pPr>
              <w:jc w:val="center"/>
              <w:rPr>
                <w:bCs/>
                <w:sz w:val="24"/>
                <w:szCs w:val="24"/>
              </w:rPr>
            </w:pPr>
          </w:p>
        </w:tc>
        <w:tc>
          <w:tcPr>
            <w:tcW w:w="992" w:type="dxa"/>
            <w:vMerge/>
            <w:hideMark/>
          </w:tcPr>
          <w:p w:rsidR="00944830" w:rsidRPr="00944830" w:rsidRDefault="00944830" w:rsidP="00944830">
            <w:pPr>
              <w:jc w:val="center"/>
              <w:rPr>
                <w:bCs/>
                <w:sz w:val="24"/>
                <w:szCs w:val="24"/>
              </w:rPr>
            </w:pPr>
          </w:p>
        </w:tc>
        <w:tc>
          <w:tcPr>
            <w:tcW w:w="851" w:type="dxa"/>
            <w:vMerge/>
            <w:hideMark/>
          </w:tcPr>
          <w:p w:rsidR="00944830" w:rsidRPr="00944830" w:rsidRDefault="00944830" w:rsidP="00944830">
            <w:pPr>
              <w:jc w:val="center"/>
              <w:rPr>
                <w:bCs/>
                <w:sz w:val="24"/>
                <w:szCs w:val="24"/>
              </w:rPr>
            </w:pPr>
          </w:p>
        </w:tc>
      </w:tr>
      <w:tr w:rsidR="00944830" w:rsidRPr="00944830" w:rsidTr="00F16F67">
        <w:trPr>
          <w:trHeight w:val="300"/>
          <w:jc w:val="center"/>
        </w:trPr>
        <w:tc>
          <w:tcPr>
            <w:tcW w:w="4484" w:type="dxa"/>
            <w:gridSpan w:val="3"/>
            <w:vMerge/>
            <w:hideMark/>
          </w:tcPr>
          <w:p w:rsidR="00944830" w:rsidRPr="00944830" w:rsidRDefault="00944830" w:rsidP="00944830">
            <w:pPr>
              <w:rPr>
                <w:bCs/>
                <w:sz w:val="24"/>
                <w:szCs w:val="24"/>
              </w:rPr>
            </w:pPr>
          </w:p>
        </w:tc>
        <w:tc>
          <w:tcPr>
            <w:tcW w:w="992" w:type="dxa"/>
            <w:vMerge/>
            <w:hideMark/>
          </w:tcPr>
          <w:p w:rsidR="00944830" w:rsidRPr="00944830" w:rsidRDefault="00944830" w:rsidP="00944830">
            <w:pPr>
              <w:rPr>
                <w:bCs/>
                <w:sz w:val="24"/>
                <w:szCs w:val="24"/>
              </w:rPr>
            </w:pPr>
          </w:p>
        </w:tc>
        <w:tc>
          <w:tcPr>
            <w:tcW w:w="1189" w:type="dxa"/>
            <w:vMerge/>
            <w:hideMark/>
          </w:tcPr>
          <w:p w:rsidR="00944830" w:rsidRPr="00944830" w:rsidRDefault="00944830" w:rsidP="00944830">
            <w:pPr>
              <w:jc w:val="center"/>
              <w:rPr>
                <w:bCs/>
                <w:sz w:val="24"/>
                <w:szCs w:val="24"/>
              </w:rPr>
            </w:pPr>
          </w:p>
        </w:tc>
        <w:tc>
          <w:tcPr>
            <w:tcW w:w="992" w:type="dxa"/>
            <w:vMerge/>
            <w:hideMark/>
          </w:tcPr>
          <w:p w:rsidR="00944830" w:rsidRPr="00944830" w:rsidRDefault="00944830" w:rsidP="00944830">
            <w:pPr>
              <w:jc w:val="center"/>
              <w:rPr>
                <w:bCs/>
                <w:sz w:val="24"/>
                <w:szCs w:val="24"/>
              </w:rPr>
            </w:pPr>
          </w:p>
        </w:tc>
        <w:tc>
          <w:tcPr>
            <w:tcW w:w="1134" w:type="dxa"/>
            <w:vMerge/>
            <w:hideMark/>
          </w:tcPr>
          <w:p w:rsidR="00944830" w:rsidRPr="00944830" w:rsidRDefault="00944830" w:rsidP="00944830">
            <w:pPr>
              <w:jc w:val="center"/>
              <w:rPr>
                <w:bCs/>
                <w:sz w:val="24"/>
                <w:szCs w:val="24"/>
              </w:rPr>
            </w:pPr>
          </w:p>
        </w:tc>
        <w:tc>
          <w:tcPr>
            <w:tcW w:w="1134" w:type="dxa"/>
            <w:vMerge/>
            <w:hideMark/>
          </w:tcPr>
          <w:p w:rsidR="00944830" w:rsidRPr="00944830" w:rsidRDefault="00944830" w:rsidP="00944830">
            <w:pPr>
              <w:jc w:val="center"/>
              <w:rPr>
                <w:bCs/>
                <w:sz w:val="24"/>
                <w:szCs w:val="24"/>
              </w:rPr>
            </w:pPr>
          </w:p>
        </w:tc>
        <w:tc>
          <w:tcPr>
            <w:tcW w:w="851" w:type="dxa"/>
            <w:vMerge/>
            <w:hideMark/>
          </w:tcPr>
          <w:p w:rsidR="00944830" w:rsidRPr="00944830" w:rsidRDefault="00944830" w:rsidP="00944830">
            <w:pPr>
              <w:jc w:val="center"/>
              <w:rPr>
                <w:bCs/>
                <w:sz w:val="24"/>
                <w:szCs w:val="24"/>
              </w:rPr>
            </w:pPr>
          </w:p>
        </w:tc>
        <w:tc>
          <w:tcPr>
            <w:tcW w:w="850" w:type="dxa"/>
            <w:vMerge/>
            <w:hideMark/>
          </w:tcPr>
          <w:p w:rsidR="00944830" w:rsidRPr="00944830" w:rsidRDefault="00944830" w:rsidP="00944830">
            <w:pPr>
              <w:jc w:val="center"/>
              <w:rPr>
                <w:bCs/>
                <w:sz w:val="24"/>
                <w:szCs w:val="24"/>
              </w:rPr>
            </w:pPr>
          </w:p>
        </w:tc>
        <w:tc>
          <w:tcPr>
            <w:tcW w:w="1276" w:type="dxa"/>
            <w:gridSpan w:val="2"/>
            <w:vMerge/>
            <w:hideMark/>
          </w:tcPr>
          <w:p w:rsidR="00944830" w:rsidRPr="00944830" w:rsidRDefault="00944830" w:rsidP="00944830">
            <w:pPr>
              <w:jc w:val="center"/>
              <w:rPr>
                <w:bCs/>
                <w:sz w:val="24"/>
                <w:szCs w:val="24"/>
              </w:rPr>
            </w:pPr>
          </w:p>
        </w:tc>
        <w:tc>
          <w:tcPr>
            <w:tcW w:w="992" w:type="dxa"/>
            <w:vMerge/>
            <w:hideMark/>
          </w:tcPr>
          <w:p w:rsidR="00944830" w:rsidRPr="00944830" w:rsidRDefault="00944830" w:rsidP="00944830">
            <w:pPr>
              <w:jc w:val="center"/>
              <w:rPr>
                <w:bCs/>
                <w:sz w:val="24"/>
                <w:szCs w:val="24"/>
              </w:rPr>
            </w:pPr>
          </w:p>
        </w:tc>
        <w:tc>
          <w:tcPr>
            <w:tcW w:w="851" w:type="dxa"/>
            <w:vMerge/>
            <w:hideMark/>
          </w:tcPr>
          <w:p w:rsidR="00944830" w:rsidRPr="00944830" w:rsidRDefault="00944830" w:rsidP="00944830">
            <w:pPr>
              <w:jc w:val="center"/>
              <w:rPr>
                <w:bCs/>
                <w:sz w:val="24"/>
                <w:szCs w:val="24"/>
              </w:rPr>
            </w:pPr>
          </w:p>
        </w:tc>
      </w:tr>
      <w:tr w:rsidR="00944830" w:rsidRPr="00944830" w:rsidTr="00F16F67">
        <w:trPr>
          <w:trHeight w:val="300"/>
          <w:jc w:val="center"/>
        </w:trPr>
        <w:tc>
          <w:tcPr>
            <w:tcW w:w="4484" w:type="dxa"/>
            <w:gridSpan w:val="3"/>
            <w:vMerge/>
            <w:hideMark/>
          </w:tcPr>
          <w:p w:rsidR="00944830" w:rsidRPr="00944830" w:rsidRDefault="00944830" w:rsidP="00944830">
            <w:pPr>
              <w:rPr>
                <w:bCs/>
                <w:sz w:val="24"/>
                <w:szCs w:val="24"/>
              </w:rPr>
            </w:pPr>
          </w:p>
        </w:tc>
        <w:tc>
          <w:tcPr>
            <w:tcW w:w="992" w:type="dxa"/>
            <w:hideMark/>
          </w:tcPr>
          <w:p w:rsidR="00944830" w:rsidRPr="00944830" w:rsidRDefault="00944830" w:rsidP="00944830">
            <w:pPr>
              <w:jc w:val="both"/>
              <w:rPr>
                <w:bCs/>
                <w:sz w:val="24"/>
                <w:szCs w:val="24"/>
              </w:rPr>
            </w:pPr>
            <w:r w:rsidRPr="00944830">
              <w:rPr>
                <w:bCs/>
                <w:sz w:val="24"/>
                <w:szCs w:val="24"/>
              </w:rPr>
              <w:t>фед</w:t>
            </w:r>
            <w:r w:rsidRPr="00944830">
              <w:rPr>
                <w:bCs/>
                <w:sz w:val="24"/>
                <w:szCs w:val="24"/>
              </w:rPr>
              <w:t>е</w:t>
            </w:r>
            <w:r w:rsidRPr="00944830">
              <w:rPr>
                <w:bCs/>
                <w:sz w:val="24"/>
                <w:szCs w:val="24"/>
              </w:rPr>
              <w:t>рал</w:t>
            </w:r>
            <w:r w:rsidRPr="00944830">
              <w:rPr>
                <w:bCs/>
                <w:sz w:val="24"/>
                <w:szCs w:val="24"/>
              </w:rPr>
              <w:t>ь</w:t>
            </w:r>
            <w:r w:rsidRPr="00944830">
              <w:rPr>
                <w:bCs/>
                <w:sz w:val="24"/>
                <w:szCs w:val="24"/>
              </w:rPr>
              <w:t>ный бю</w:t>
            </w:r>
            <w:r w:rsidRPr="00944830">
              <w:rPr>
                <w:bCs/>
                <w:sz w:val="24"/>
                <w:szCs w:val="24"/>
              </w:rPr>
              <w:t>д</w:t>
            </w:r>
            <w:r w:rsidRPr="00944830">
              <w:rPr>
                <w:bCs/>
                <w:sz w:val="24"/>
                <w:szCs w:val="24"/>
              </w:rPr>
              <w:t>жет</w:t>
            </w:r>
          </w:p>
        </w:tc>
        <w:tc>
          <w:tcPr>
            <w:tcW w:w="1189" w:type="dxa"/>
            <w:hideMark/>
          </w:tcPr>
          <w:p w:rsidR="00944830" w:rsidRPr="00944830" w:rsidRDefault="00944830" w:rsidP="00944830">
            <w:pPr>
              <w:jc w:val="center"/>
              <w:rPr>
                <w:bCs/>
                <w:sz w:val="24"/>
                <w:szCs w:val="24"/>
              </w:rPr>
            </w:pPr>
          </w:p>
        </w:tc>
        <w:tc>
          <w:tcPr>
            <w:tcW w:w="992" w:type="dxa"/>
            <w:tcMar>
              <w:left w:w="0" w:type="dxa"/>
              <w:right w:w="0" w:type="dxa"/>
            </w:tcMar>
            <w:hideMark/>
          </w:tcPr>
          <w:p w:rsidR="00944830" w:rsidRPr="00944830" w:rsidRDefault="00944830" w:rsidP="00944830">
            <w:pPr>
              <w:jc w:val="center"/>
              <w:rPr>
                <w:bCs/>
                <w:sz w:val="24"/>
                <w:szCs w:val="24"/>
              </w:rPr>
            </w:pPr>
            <w:r w:rsidRPr="00944830">
              <w:rPr>
                <w:bCs/>
                <w:sz w:val="24"/>
                <w:szCs w:val="24"/>
              </w:rPr>
              <w:t>4 862,36</w:t>
            </w:r>
          </w:p>
        </w:tc>
        <w:tc>
          <w:tcPr>
            <w:tcW w:w="1134" w:type="dxa"/>
            <w:tcMar>
              <w:left w:w="0" w:type="dxa"/>
              <w:right w:w="0" w:type="dxa"/>
            </w:tcMar>
            <w:hideMark/>
          </w:tcPr>
          <w:p w:rsidR="00944830" w:rsidRPr="00944830" w:rsidRDefault="00944830" w:rsidP="00944830">
            <w:pPr>
              <w:jc w:val="center"/>
              <w:rPr>
                <w:bCs/>
                <w:sz w:val="24"/>
                <w:szCs w:val="24"/>
              </w:rPr>
            </w:pPr>
            <w:r w:rsidRPr="00944830">
              <w:rPr>
                <w:bCs/>
                <w:sz w:val="24"/>
                <w:szCs w:val="24"/>
              </w:rPr>
              <w:t>1 648,84</w:t>
            </w:r>
          </w:p>
        </w:tc>
        <w:tc>
          <w:tcPr>
            <w:tcW w:w="1134" w:type="dxa"/>
            <w:tcMar>
              <w:left w:w="0" w:type="dxa"/>
              <w:right w:w="0" w:type="dxa"/>
            </w:tcMar>
            <w:hideMark/>
          </w:tcPr>
          <w:p w:rsidR="00944830" w:rsidRPr="00944830" w:rsidRDefault="00944830" w:rsidP="00944830">
            <w:pPr>
              <w:jc w:val="center"/>
              <w:rPr>
                <w:bCs/>
                <w:sz w:val="24"/>
                <w:szCs w:val="24"/>
              </w:rPr>
            </w:pPr>
            <w:r w:rsidRPr="00944830">
              <w:rPr>
                <w:bCs/>
                <w:sz w:val="24"/>
                <w:szCs w:val="24"/>
              </w:rPr>
              <w:t>2 317,72</w:t>
            </w:r>
          </w:p>
        </w:tc>
        <w:tc>
          <w:tcPr>
            <w:tcW w:w="851" w:type="dxa"/>
            <w:tcMar>
              <w:left w:w="0" w:type="dxa"/>
              <w:right w:w="0" w:type="dxa"/>
            </w:tcMar>
            <w:hideMark/>
          </w:tcPr>
          <w:p w:rsidR="00944830" w:rsidRPr="00944830" w:rsidRDefault="00944830" w:rsidP="00944830">
            <w:pPr>
              <w:jc w:val="center"/>
              <w:rPr>
                <w:bCs/>
                <w:sz w:val="24"/>
                <w:szCs w:val="24"/>
              </w:rPr>
            </w:pPr>
            <w:r w:rsidRPr="00944830">
              <w:rPr>
                <w:bCs/>
                <w:sz w:val="24"/>
                <w:szCs w:val="24"/>
              </w:rPr>
              <w:t>895,81</w:t>
            </w:r>
          </w:p>
        </w:tc>
        <w:tc>
          <w:tcPr>
            <w:tcW w:w="850" w:type="dxa"/>
            <w:tcMar>
              <w:left w:w="0" w:type="dxa"/>
              <w:right w:w="0" w:type="dxa"/>
            </w:tcMar>
            <w:hideMark/>
          </w:tcPr>
          <w:p w:rsidR="00944830" w:rsidRPr="00944830" w:rsidRDefault="00944830" w:rsidP="00944830">
            <w:pPr>
              <w:jc w:val="center"/>
              <w:rPr>
                <w:bCs/>
                <w:sz w:val="24"/>
                <w:szCs w:val="24"/>
              </w:rPr>
            </w:pPr>
            <w:r w:rsidRPr="00944830">
              <w:rPr>
                <w:bCs/>
                <w:sz w:val="24"/>
                <w:szCs w:val="24"/>
              </w:rPr>
              <w:t>0,00</w:t>
            </w:r>
          </w:p>
        </w:tc>
        <w:tc>
          <w:tcPr>
            <w:tcW w:w="1276" w:type="dxa"/>
            <w:gridSpan w:val="2"/>
            <w:tcMar>
              <w:left w:w="0" w:type="dxa"/>
              <w:right w:w="0" w:type="dxa"/>
            </w:tcMar>
            <w:hideMark/>
          </w:tcPr>
          <w:p w:rsidR="00944830" w:rsidRPr="00944830" w:rsidRDefault="00944830" w:rsidP="00944830">
            <w:pPr>
              <w:jc w:val="center"/>
              <w:rPr>
                <w:bCs/>
                <w:sz w:val="24"/>
                <w:szCs w:val="24"/>
              </w:rPr>
            </w:pPr>
            <w:r w:rsidRPr="00944830">
              <w:rPr>
                <w:bCs/>
                <w:sz w:val="24"/>
                <w:szCs w:val="24"/>
              </w:rPr>
              <w:t>0,00</w:t>
            </w:r>
          </w:p>
        </w:tc>
        <w:tc>
          <w:tcPr>
            <w:tcW w:w="992" w:type="dxa"/>
            <w:tcMar>
              <w:left w:w="0" w:type="dxa"/>
              <w:right w:w="0" w:type="dxa"/>
            </w:tcMar>
            <w:hideMark/>
          </w:tcPr>
          <w:p w:rsidR="00944830" w:rsidRPr="00944830" w:rsidRDefault="00944830" w:rsidP="00944830">
            <w:pPr>
              <w:jc w:val="center"/>
              <w:rPr>
                <w:bCs/>
                <w:sz w:val="24"/>
                <w:szCs w:val="24"/>
              </w:rPr>
            </w:pPr>
            <w:r w:rsidRPr="00944830">
              <w:rPr>
                <w:bCs/>
                <w:sz w:val="24"/>
                <w:szCs w:val="24"/>
              </w:rPr>
              <w:t>0,00</w:t>
            </w:r>
          </w:p>
        </w:tc>
        <w:tc>
          <w:tcPr>
            <w:tcW w:w="851" w:type="dxa"/>
            <w:tcMar>
              <w:left w:w="0" w:type="dxa"/>
              <w:right w:w="0" w:type="dxa"/>
            </w:tcMar>
            <w:hideMark/>
          </w:tcPr>
          <w:p w:rsidR="00944830" w:rsidRPr="00944830" w:rsidRDefault="00944830" w:rsidP="00944830">
            <w:pPr>
              <w:jc w:val="center"/>
              <w:rPr>
                <w:bCs/>
                <w:sz w:val="24"/>
                <w:szCs w:val="24"/>
              </w:rPr>
            </w:pPr>
            <w:r w:rsidRPr="00944830">
              <w:rPr>
                <w:bCs/>
                <w:sz w:val="24"/>
                <w:szCs w:val="24"/>
              </w:rPr>
              <w:t>0,00</w:t>
            </w:r>
          </w:p>
        </w:tc>
      </w:tr>
      <w:tr w:rsidR="00944830" w:rsidRPr="00944830" w:rsidTr="00F16F67">
        <w:trPr>
          <w:trHeight w:val="300"/>
          <w:jc w:val="center"/>
        </w:trPr>
        <w:tc>
          <w:tcPr>
            <w:tcW w:w="4484" w:type="dxa"/>
            <w:gridSpan w:val="3"/>
            <w:vMerge/>
            <w:hideMark/>
          </w:tcPr>
          <w:p w:rsidR="00944830" w:rsidRPr="00944830" w:rsidRDefault="00944830" w:rsidP="00944830">
            <w:pPr>
              <w:rPr>
                <w:bCs/>
                <w:sz w:val="24"/>
                <w:szCs w:val="24"/>
              </w:rPr>
            </w:pPr>
          </w:p>
        </w:tc>
        <w:tc>
          <w:tcPr>
            <w:tcW w:w="992" w:type="dxa"/>
            <w:hideMark/>
          </w:tcPr>
          <w:p w:rsidR="00944830" w:rsidRPr="00944830" w:rsidRDefault="00944830" w:rsidP="00944830">
            <w:pPr>
              <w:jc w:val="both"/>
              <w:rPr>
                <w:bCs/>
                <w:sz w:val="24"/>
                <w:szCs w:val="24"/>
              </w:rPr>
            </w:pPr>
            <w:r w:rsidRPr="00944830">
              <w:rPr>
                <w:bCs/>
                <w:sz w:val="24"/>
                <w:szCs w:val="24"/>
              </w:rPr>
              <w:t>бю</w:t>
            </w:r>
            <w:r w:rsidRPr="00944830">
              <w:rPr>
                <w:bCs/>
                <w:sz w:val="24"/>
                <w:szCs w:val="24"/>
              </w:rPr>
              <w:t>д</w:t>
            </w:r>
            <w:r w:rsidRPr="00944830">
              <w:rPr>
                <w:bCs/>
                <w:sz w:val="24"/>
                <w:szCs w:val="24"/>
              </w:rPr>
              <w:t>жет авт</w:t>
            </w:r>
            <w:r w:rsidRPr="00944830">
              <w:rPr>
                <w:bCs/>
                <w:sz w:val="24"/>
                <w:szCs w:val="24"/>
              </w:rPr>
              <w:t>о</w:t>
            </w:r>
            <w:r w:rsidRPr="00944830">
              <w:rPr>
                <w:bCs/>
                <w:sz w:val="24"/>
                <w:szCs w:val="24"/>
              </w:rPr>
              <w:t>номн</w:t>
            </w:r>
            <w:r w:rsidRPr="00944830">
              <w:rPr>
                <w:bCs/>
                <w:sz w:val="24"/>
                <w:szCs w:val="24"/>
              </w:rPr>
              <w:t>о</w:t>
            </w:r>
            <w:r w:rsidRPr="00944830">
              <w:rPr>
                <w:bCs/>
                <w:sz w:val="24"/>
                <w:szCs w:val="24"/>
              </w:rPr>
              <w:t>го о</w:t>
            </w:r>
            <w:r w:rsidRPr="00944830">
              <w:rPr>
                <w:bCs/>
                <w:sz w:val="24"/>
                <w:szCs w:val="24"/>
              </w:rPr>
              <w:t>к</w:t>
            </w:r>
            <w:r w:rsidRPr="00944830">
              <w:rPr>
                <w:bCs/>
                <w:sz w:val="24"/>
                <w:szCs w:val="24"/>
              </w:rPr>
              <w:t>руга</w:t>
            </w:r>
          </w:p>
        </w:tc>
        <w:tc>
          <w:tcPr>
            <w:tcW w:w="1189" w:type="dxa"/>
            <w:hideMark/>
          </w:tcPr>
          <w:p w:rsidR="00944830" w:rsidRPr="00944830" w:rsidRDefault="00944830" w:rsidP="00944830">
            <w:pPr>
              <w:jc w:val="center"/>
              <w:rPr>
                <w:bCs/>
                <w:sz w:val="24"/>
                <w:szCs w:val="24"/>
              </w:rPr>
            </w:pPr>
          </w:p>
        </w:tc>
        <w:tc>
          <w:tcPr>
            <w:tcW w:w="992" w:type="dxa"/>
            <w:tcMar>
              <w:left w:w="0" w:type="dxa"/>
              <w:right w:w="0" w:type="dxa"/>
            </w:tcMar>
            <w:hideMark/>
          </w:tcPr>
          <w:p w:rsidR="00944830" w:rsidRPr="00944830" w:rsidRDefault="00944830" w:rsidP="00944830">
            <w:pPr>
              <w:jc w:val="center"/>
              <w:rPr>
                <w:bCs/>
                <w:sz w:val="24"/>
                <w:szCs w:val="24"/>
              </w:rPr>
            </w:pPr>
            <w:r w:rsidRPr="00944830">
              <w:rPr>
                <w:bCs/>
                <w:sz w:val="24"/>
                <w:szCs w:val="24"/>
              </w:rPr>
              <w:t>1 261 682,55</w:t>
            </w:r>
          </w:p>
        </w:tc>
        <w:tc>
          <w:tcPr>
            <w:tcW w:w="1134" w:type="dxa"/>
            <w:tcMar>
              <w:left w:w="0" w:type="dxa"/>
              <w:right w:w="0" w:type="dxa"/>
            </w:tcMar>
            <w:hideMark/>
          </w:tcPr>
          <w:p w:rsidR="00944830" w:rsidRPr="00944830" w:rsidRDefault="00944830" w:rsidP="00944830">
            <w:pPr>
              <w:jc w:val="center"/>
              <w:rPr>
                <w:bCs/>
                <w:sz w:val="24"/>
                <w:szCs w:val="24"/>
              </w:rPr>
            </w:pPr>
            <w:r w:rsidRPr="00944830">
              <w:rPr>
                <w:bCs/>
                <w:sz w:val="24"/>
                <w:szCs w:val="24"/>
              </w:rPr>
              <w:t>405 710,58</w:t>
            </w:r>
          </w:p>
        </w:tc>
        <w:tc>
          <w:tcPr>
            <w:tcW w:w="1134" w:type="dxa"/>
            <w:tcMar>
              <w:left w:w="0" w:type="dxa"/>
              <w:right w:w="0" w:type="dxa"/>
            </w:tcMar>
            <w:hideMark/>
          </w:tcPr>
          <w:p w:rsidR="00944830" w:rsidRPr="00944830" w:rsidRDefault="00944830" w:rsidP="00944830">
            <w:pPr>
              <w:jc w:val="center"/>
              <w:rPr>
                <w:bCs/>
                <w:sz w:val="24"/>
                <w:szCs w:val="24"/>
              </w:rPr>
            </w:pPr>
            <w:r w:rsidRPr="00944830">
              <w:rPr>
                <w:bCs/>
                <w:sz w:val="24"/>
                <w:szCs w:val="24"/>
              </w:rPr>
              <w:t>411 487,69</w:t>
            </w:r>
          </w:p>
        </w:tc>
        <w:tc>
          <w:tcPr>
            <w:tcW w:w="851" w:type="dxa"/>
            <w:tcMar>
              <w:left w:w="0" w:type="dxa"/>
              <w:right w:w="0" w:type="dxa"/>
            </w:tcMar>
            <w:hideMark/>
          </w:tcPr>
          <w:p w:rsidR="00944830" w:rsidRPr="00944830" w:rsidRDefault="00944830" w:rsidP="00944830">
            <w:pPr>
              <w:jc w:val="center"/>
              <w:rPr>
                <w:bCs/>
                <w:sz w:val="24"/>
                <w:szCs w:val="24"/>
              </w:rPr>
            </w:pPr>
            <w:r w:rsidRPr="00944830">
              <w:rPr>
                <w:bCs/>
                <w:sz w:val="24"/>
                <w:szCs w:val="24"/>
              </w:rPr>
              <w:t>320 040,78</w:t>
            </w:r>
          </w:p>
        </w:tc>
        <w:tc>
          <w:tcPr>
            <w:tcW w:w="850" w:type="dxa"/>
            <w:tcMar>
              <w:left w:w="0" w:type="dxa"/>
              <w:right w:w="0" w:type="dxa"/>
            </w:tcMar>
            <w:hideMark/>
          </w:tcPr>
          <w:p w:rsidR="00944830" w:rsidRPr="00944830" w:rsidRDefault="00944830" w:rsidP="00944830">
            <w:pPr>
              <w:jc w:val="center"/>
              <w:rPr>
                <w:bCs/>
                <w:sz w:val="24"/>
                <w:szCs w:val="24"/>
              </w:rPr>
            </w:pPr>
            <w:r w:rsidRPr="00944830">
              <w:rPr>
                <w:bCs/>
                <w:sz w:val="24"/>
                <w:szCs w:val="24"/>
              </w:rPr>
              <w:t>50 703,10</w:t>
            </w:r>
          </w:p>
        </w:tc>
        <w:tc>
          <w:tcPr>
            <w:tcW w:w="1276" w:type="dxa"/>
            <w:gridSpan w:val="2"/>
            <w:tcMar>
              <w:left w:w="0" w:type="dxa"/>
              <w:right w:w="0" w:type="dxa"/>
            </w:tcMar>
            <w:hideMark/>
          </w:tcPr>
          <w:p w:rsidR="00944830" w:rsidRPr="00944830" w:rsidRDefault="00944830" w:rsidP="00944830">
            <w:pPr>
              <w:jc w:val="center"/>
              <w:rPr>
                <w:bCs/>
                <w:sz w:val="24"/>
                <w:szCs w:val="24"/>
              </w:rPr>
            </w:pPr>
            <w:r w:rsidRPr="00944830">
              <w:rPr>
                <w:bCs/>
                <w:sz w:val="24"/>
                <w:szCs w:val="24"/>
              </w:rPr>
              <w:t>35 125,40</w:t>
            </w:r>
          </w:p>
        </w:tc>
        <w:tc>
          <w:tcPr>
            <w:tcW w:w="992" w:type="dxa"/>
            <w:tcMar>
              <w:left w:w="0" w:type="dxa"/>
              <w:right w:w="0" w:type="dxa"/>
            </w:tcMar>
            <w:hideMark/>
          </w:tcPr>
          <w:p w:rsidR="00944830" w:rsidRPr="00944830" w:rsidRDefault="00944830" w:rsidP="00944830">
            <w:pPr>
              <w:jc w:val="center"/>
              <w:rPr>
                <w:bCs/>
                <w:sz w:val="24"/>
                <w:szCs w:val="24"/>
              </w:rPr>
            </w:pPr>
            <w:r w:rsidRPr="00944830">
              <w:rPr>
                <w:bCs/>
                <w:sz w:val="24"/>
                <w:szCs w:val="24"/>
              </w:rPr>
              <w:t>38 615,00</w:t>
            </w:r>
          </w:p>
        </w:tc>
        <w:tc>
          <w:tcPr>
            <w:tcW w:w="851" w:type="dxa"/>
            <w:tcMar>
              <w:left w:w="0" w:type="dxa"/>
              <w:right w:w="0" w:type="dxa"/>
            </w:tcMar>
            <w:hideMark/>
          </w:tcPr>
          <w:p w:rsidR="00944830" w:rsidRPr="00944830" w:rsidRDefault="00944830" w:rsidP="00944830">
            <w:pPr>
              <w:jc w:val="center"/>
              <w:rPr>
                <w:bCs/>
                <w:sz w:val="24"/>
                <w:szCs w:val="24"/>
              </w:rPr>
            </w:pPr>
            <w:r w:rsidRPr="00944830">
              <w:rPr>
                <w:bCs/>
                <w:sz w:val="24"/>
                <w:szCs w:val="24"/>
              </w:rPr>
              <w:t>0,00</w:t>
            </w:r>
          </w:p>
        </w:tc>
      </w:tr>
      <w:tr w:rsidR="00944830" w:rsidRPr="00944830" w:rsidTr="00F16F67">
        <w:trPr>
          <w:trHeight w:val="300"/>
          <w:jc w:val="center"/>
        </w:trPr>
        <w:tc>
          <w:tcPr>
            <w:tcW w:w="4484" w:type="dxa"/>
            <w:gridSpan w:val="3"/>
            <w:vMerge/>
            <w:hideMark/>
          </w:tcPr>
          <w:p w:rsidR="00944830" w:rsidRPr="00944830" w:rsidRDefault="00944830" w:rsidP="00944830">
            <w:pPr>
              <w:rPr>
                <w:bCs/>
                <w:sz w:val="24"/>
                <w:szCs w:val="24"/>
              </w:rPr>
            </w:pPr>
          </w:p>
        </w:tc>
        <w:tc>
          <w:tcPr>
            <w:tcW w:w="992" w:type="dxa"/>
            <w:hideMark/>
          </w:tcPr>
          <w:p w:rsidR="00944830" w:rsidRPr="00944830" w:rsidRDefault="00944830" w:rsidP="00944830">
            <w:pPr>
              <w:jc w:val="both"/>
              <w:rPr>
                <w:bCs/>
                <w:sz w:val="24"/>
                <w:szCs w:val="24"/>
              </w:rPr>
            </w:pPr>
            <w:r w:rsidRPr="00944830">
              <w:rPr>
                <w:bCs/>
                <w:sz w:val="24"/>
                <w:szCs w:val="24"/>
              </w:rPr>
              <w:t>бю</w:t>
            </w:r>
            <w:r w:rsidRPr="00944830">
              <w:rPr>
                <w:bCs/>
                <w:sz w:val="24"/>
                <w:szCs w:val="24"/>
              </w:rPr>
              <w:t>д</w:t>
            </w:r>
            <w:r w:rsidRPr="00944830">
              <w:rPr>
                <w:bCs/>
                <w:sz w:val="24"/>
                <w:szCs w:val="24"/>
              </w:rPr>
              <w:t>жет района</w:t>
            </w:r>
          </w:p>
        </w:tc>
        <w:tc>
          <w:tcPr>
            <w:tcW w:w="1189" w:type="dxa"/>
            <w:hideMark/>
          </w:tcPr>
          <w:p w:rsidR="00944830" w:rsidRPr="00944830" w:rsidRDefault="00944830" w:rsidP="00944830">
            <w:pPr>
              <w:jc w:val="center"/>
              <w:rPr>
                <w:bCs/>
                <w:sz w:val="24"/>
                <w:szCs w:val="24"/>
              </w:rPr>
            </w:pPr>
          </w:p>
        </w:tc>
        <w:tc>
          <w:tcPr>
            <w:tcW w:w="992" w:type="dxa"/>
            <w:tcMar>
              <w:left w:w="0" w:type="dxa"/>
              <w:right w:w="0" w:type="dxa"/>
            </w:tcMar>
            <w:hideMark/>
          </w:tcPr>
          <w:p w:rsidR="00944830" w:rsidRPr="00944830" w:rsidRDefault="00944830" w:rsidP="00944830">
            <w:pPr>
              <w:jc w:val="center"/>
              <w:rPr>
                <w:bCs/>
                <w:sz w:val="24"/>
                <w:szCs w:val="24"/>
              </w:rPr>
            </w:pPr>
            <w:r w:rsidRPr="00944830">
              <w:rPr>
                <w:bCs/>
                <w:sz w:val="24"/>
                <w:szCs w:val="24"/>
              </w:rPr>
              <w:t>461 489,01</w:t>
            </w:r>
          </w:p>
        </w:tc>
        <w:tc>
          <w:tcPr>
            <w:tcW w:w="1134" w:type="dxa"/>
            <w:tcMar>
              <w:left w:w="0" w:type="dxa"/>
              <w:right w:w="0" w:type="dxa"/>
            </w:tcMar>
            <w:hideMark/>
          </w:tcPr>
          <w:p w:rsidR="00944830" w:rsidRPr="00944830" w:rsidRDefault="00944830" w:rsidP="00944830">
            <w:pPr>
              <w:jc w:val="center"/>
              <w:rPr>
                <w:bCs/>
                <w:sz w:val="24"/>
                <w:szCs w:val="24"/>
              </w:rPr>
            </w:pPr>
            <w:r w:rsidRPr="00944830">
              <w:rPr>
                <w:bCs/>
                <w:sz w:val="24"/>
                <w:szCs w:val="24"/>
              </w:rPr>
              <w:t>178 246,68</w:t>
            </w:r>
          </w:p>
        </w:tc>
        <w:tc>
          <w:tcPr>
            <w:tcW w:w="1134" w:type="dxa"/>
            <w:tcMar>
              <w:left w:w="0" w:type="dxa"/>
              <w:right w:w="0" w:type="dxa"/>
            </w:tcMar>
            <w:hideMark/>
          </w:tcPr>
          <w:p w:rsidR="00944830" w:rsidRPr="00944830" w:rsidRDefault="00944830" w:rsidP="00944830">
            <w:pPr>
              <w:jc w:val="center"/>
              <w:rPr>
                <w:bCs/>
                <w:sz w:val="24"/>
                <w:szCs w:val="24"/>
              </w:rPr>
            </w:pPr>
            <w:r w:rsidRPr="00944830">
              <w:rPr>
                <w:bCs/>
                <w:sz w:val="24"/>
                <w:szCs w:val="24"/>
              </w:rPr>
              <w:t>84 993,59</w:t>
            </w:r>
          </w:p>
        </w:tc>
        <w:tc>
          <w:tcPr>
            <w:tcW w:w="851" w:type="dxa"/>
            <w:tcMar>
              <w:left w:w="0" w:type="dxa"/>
              <w:right w:w="0" w:type="dxa"/>
            </w:tcMar>
            <w:hideMark/>
          </w:tcPr>
          <w:p w:rsidR="00944830" w:rsidRPr="00944830" w:rsidRDefault="00944830" w:rsidP="00944830">
            <w:pPr>
              <w:jc w:val="center"/>
              <w:rPr>
                <w:bCs/>
                <w:sz w:val="24"/>
                <w:szCs w:val="24"/>
              </w:rPr>
            </w:pPr>
            <w:r w:rsidRPr="00944830">
              <w:rPr>
                <w:bCs/>
                <w:sz w:val="24"/>
                <w:szCs w:val="24"/>
              </w:rPr>
              <w:t>128 005,15</w:t>
            </w:r>
          </w:p>
        </w:tc>
        <w:tc>
          <w:tcPr>
            <w:tcW w:w="850" w:type="dxa"/>
            <w:tcMar>
              <w:left w:w="0" w:type="dxa"/>
              <w:right w:w="0" w:type="dxa"/>
            </w:tcMar>
            <w:hideMark/>
          </w:tcPr>
          <w:p w:rsidR="00944830" w:rsidRPr="00944830" w:rsidRDefault="00944830" w:rsidP="00944830">
            <w:pPr>
              <w:jc w:val="center"/>
              <w:rPr>
                <w:bCs/>
                <w:sz w:val="24"/>
                <w:szCs w:val="24"/>
              </w:rPr>
            </w:pPr>
            <w:r w:rsidRPr="00944830">
              <w:rPr>
                <w:bCs/>
                <w:sz w:val="24"/>
                <w:szCs w:val="24"/>
              </w:rPr>
              <w:t>9 538,00</w:t>
            </w:r>
          </w:p>
        </w:tc>
        <w:tc>
          <w:tcPr>
            <w:tcW w:w="1276" w:type="dxa"/>
            <w:gridSpan w:val="2"/>
            <w:tcMar>
              <w:left w:w="0" w:type="dxa"/>
              <w:right w:w="0" w:type="dxa"/>
            </w:tcMar>
            <w:hideMark/>
          </w:tcPr>
          <w:p w:rsidR="00944830" w:rsidRPr="00944830" w:rsidRDefault="00944830" w:rsidP="00944830">
            <w:pPr>
              <w:jc w:val="center"/>
              <w:rPr>
                <w:bCs/>
                <w:sz w:val="24"/>
                <w:szCs w:val="24"/>
              </w:rPr>
            </w:pPr>
            <w:r w:rsidRPr="00944830">
              <w:rPr>
                <w:bCs/>
                <w:sz w:val="24"/>
                <w:szCs w:val="24"/>
              </w:rPr>
              <w:t>16 602,80</w:t>
            </w:r>
          </w:p>
        </w:tc>
        <w:tc>
          <w:tcPr>
            <w:tcW w:w="992" w:type="dxa"/>
            <w:tcMar>
              <w:left w:w="0" w:type="dxa"/>
              <w:right w:w="0" w:type="dxa"/>
            </w:tcMar>
            <w:hideMark/>
          </w:tcPr>
          <w:p w:rsidR="00944830" w:rsidRPr="00944830" w:rsidRDefault="00944830" w:rsidP="00944830">
            <w:pPr>
              <w:jc w:val="center"/>
              <w:rPr>
                <w:bCs/>
                <w:sz w:val="24"/>
                <w:szCs w:val="24"/>
              </w:rPr>
            </w:pPr>
            <w:r w:rsidRPr="00944830">
              <w:rPr>
                <w:bCs/>
                <w:sz w:val="24"/>
                <w:szCs w:val="24"/>
              </w:rPr>
              <w:t>16 602,80</w:t>
            </w:r>
          </w:p>
        </w:tc>
        <w:tc>
          <w:tcPr>
            <w:tcW w:w="851" w:type="dxa"/>
            <w:tcMar>
              <w:left w:w="0" w:type="dxa"/>
              <w:right w:w="0" w:type="dxa"/>
            </w:tcMar>
            <w:hideMark/>
          </w:tcPr>
          <w:p w:rsidR="00944830" w:rsidRPr="00944830" w:rsidRDefault="00944830" w:rsidP="00944830">
            <w:pPr>
              <w:jc w:val="center"/>
              <w:rPr>
                <w:bCs/>
                <w:sz w:val="24"/>
                <w:szCs w:val="24"/>
              </w:rPr>
            </w:pPr>
            <w:r w:rsidRPr="00944830">
              <w:rPr>
                <w:bCs/>
                <w:sz w:val="24"/>
                <w:szCs w:val="24"/>
              </w:rPr>
              <w:t>27 500,00</w:t>
            </w:r>
          </w:p>
        </w:tc>
      </w:tr>
      <w:tr w:rsidR="00944830" w:rsidRPr="00944830" w:rsidTr="00F16F67">
        <w:trPr>
          <w:trHeight w:val="300"/>
          <w:jc w:val="center"/>
        </w:trPr>
        <w:tc>
          <w:tcPr>
            <w:tcW w:w="4484" w:type="dxa"/>
            <w:gridSpan w:val="3"/>
            <w:vMerge/>
            <w:hideMark/>
          </w:tcPr>
          <w:p w:rsidR="00944830" w:rsidRPr="00944830" w:rsidRDefault="00944830" w:rsidP="00944830">
            <w:pPr>
              <w:rPr>
                <w:bCs/>
                <w:sz w:val="24"/>
                <w:szCs w:val="24"/>
              </w:rPr>
            </w:pPr>
          </w:p>
        </w:tc>
        <w:tc>
          <w:tcPr>
            <w:tcW w:w="992" w:type="dxa"/>
            <w:hideMark/>
          </w:tcPr>
          <w:p w:rsidR="00944830" w:rsidRPr="00944830" w:rsidRDefault="00944830" w:rsidP="00944830">
            <w:pPr>
              <w:jc w:val="both"/>
              <w:rPr>
                <w:bCs/>
                <w:sz w:val="24"/>
                <w:szCs w:val="24"/>
              </w:rPr>
            </w:pPr>
            <w:r w:rsidRPr="00944830">
              <w:rPr>
                <w:bCs/>
                <w:sz w:val="24"/>
                <w:szCs w:val="24"/>
              </w:rPr>
              <w:t>бю</w:t>
            </w:r>
            <w:r w:rsidRPr="00944830">
              <w:rPr>
                <w:bCs/>
                <w:sz w:val="24"/>
                <w:szCs w:val="24"/>
              </w:rPr>
              <w:t>д</w:t>
            </w:r>
            <w:r w:rsidRPr="00944830">
              <w:rPr>
                <w:bCs/>
                <w:sz w:val="24"/>
                <w:szCs w:val="24"/>
              </w:rPr>
              <w:t>жет пос</w:t>
            </w:r>
            <w:r w:rsidRPr="00944830">
              <w:rPr>
                <w:bCs/>
                <w:sz w:val="24"/>
                <w:szCs w:val="24"/>
              </w:rPr>
              <w:t>е</w:t>
            </w:r>
            <w:r w:rsidRPr="00944830">
              <w:rPr>
                <w:bCs/>
                <w:sz w:val="24"/>
                <w:szCs w:val="24"/>
              </w:rPr>
              <w:t>лений</w:t>
            </w:r>
          </w:p>
        </w:tc>
        <w:tc>
          <w:tcPr>
            <w:tcW w:w="1189" w:type="dxa"/>
            <w:hideMark/>
          </w:tcPr>
          <w:p w:rsidR="00944830" w:rsidRPr="00944830" w:rsidRDefault="00944830" w:rsidP="00944830">
            <w:pPr>
              <w:jc w:val="center"/>
              <w:rPr>
                <w:bCs/>
                <w:sz w:val="24"/>
                <w:szCs w:val="24"/>
              </w:rPr>
            </w:pPr>
          </w:p>
        </w:tc>
        <w:tc>
          <w:tcPr>
            <w:tcW w:w="992" w:type="dxa"/>
            <w:tcMar>
              <w:left w:w="0" w:type="dxa"/>
              <w:right w:w="0" w:type="dxa"/>
            </w:tcMar>
            <w:hideMark/>
          </w:tcPr>
          <w:p w:rsidR="00944830" w:rsidRPr="00944830" w:rsidRDefault="00944830" w:rsidP="00944830">
            <w:pPr>
              <w:jc w:val="center"/>
              <w:rPr>
                <w:bCs/>
                <w:sz w:val="24"/>
                <w:szCs w:val="24"/>
              </w:rPr>
            </w:pPr>
            <w:r w:rsidRPr="00944830">
              <w:rPr>
                <w:bCs/>
                <w:sz w:val="24"/>
                <w:szCs w:val="24"/>
              </w:rPr>
              <w:t>0,00</w:t>
            </w:r>
          </w:p>
        </w:tc>
        <w:tc>
          <w:tcPr>
            <w:tcW w:w="1134" w:type="dxa"/>
            <w:tcMar>
              <w:left w:w="0" w:type="dxa"/>
              <w:right w:w="0" w:type="dxa"/>
            </w:tcMar>
            <w:hideMark/>
          </w:tcPr>
          <w:p w:rsidR="00944830" w:rsidRPr="00944830" w:rsidRDefault="00944830" w:rsidP="00944830">
            <w:pPr>
              <w:jc w:val="center"/>
              <w:rPr>
                <w:bCs/>
                <w:sz w:val="24"/>
                <w:szCs w:val="24"/>
              </w:rPr>
            </w:pPr>
            <w:r w:rsidRPr="00944830">
              <w:rPr>
                <w:bCs/>
                <w:sz w:val="24"/>
                <w:szCs w:val="24"/>
              </w:rPr>
              <w:t>0,00</w:t>
            </w:r>
          </w:p>
        </w:tc>
        <w:tc>
          <w:tcPr>
            <w:tcW w:w="1134" w:type="dxa"/>
            <w:tcMar>
              <w:left w:w="0" w:type="dxa"/>
              <w:right w:w="0" w:type="dxa"/>
            </w:tcMar>
            <w:hideMark/>
          </w:tcPr>
          <w:p w:rsidR="00944830" w:rsidRPr="00944830" w:rsidRDefault="00944830" w:rsidP="00944830">
            <w:pPr>
              <w:jc w:val="center"/>
              <w:rPr>
                <w:bCs/>
                <w:sz w:val="24"/>
                <w:szCs w:val="24"/>
              </w:rPr>
            </w:pPr>
            <w:r w:rsidRPr="00944830">
              <w:rPr>
                <w:bCs/>
                <w:sz w:val="24"/>
                <w:szCs w:val="24"/>
              </w:rPr>
              <w:t>0,00</w:t>
            </w:r>
          </w:p>
        </w:tc>
        <w:tc>
          <w:tcPr>
            <w:tcW w:w="851" w:type="dxa"/>
            <w:tcMar>
              <w:left w:w="0" w:type="dxa"/>
              <w:right w:w="0" w:type="dxa"/>
            </w:tcMar>
            <w:hideMark/>
          </w:tcPr>
          <w:p w:rsidR="00944830" w:rsidRPr="00944830" w:rsidRDefault="00944830" w:rsidP="00944830">
            <w:pPr>
              <w:jc w:val="center"/>
              <w:rPr>
                <w:bCs/>
                <w:sz w:val="24"/>
                <w:szCs w:val="24"/>
              </w:rPr>
            </w:pPr>
            <w:r w:rsidRPr="00944830">
              <w:rPr>
                <w:bCs/>
                <w:sz w:val="24"/>
                <w:szCs w:val="24"/>
              </w:rPr>
              <w:t>0,00</w:t>
            </w:r>
          </w:p>
        </w:tc>
        <w:tc>
          <w:tcPr>
            <w:tcW w:w="850" w:type="dxa"/>
            <w:tcMar>
              <w:left w:w="0" w:type="dxa"/>
              <w:right w:w="0" w:type="dxa"/>
            </w:tcMar>
            <w:hideMark/>
          </w:tcPr>
          <w:p w:rsidR="00944830" w:rsidRPr="00944830" w:rsidRDefault="00944830" w:rsidP="00944830">
            <w:pPr>
              <w:jc w:val="center"/>
              <w:rPr>
                <w:bCs/>
                <w:sz w:val="24"/>
                <w:szCs w:val="24"/>
              </w:rPr>
            </w:pPr>
            <w:r w:rsidRPr="00944830">
              <w:rPr>
                <w:bCs/>
                <w:sz w:val="24"/>
                <w:szCs w:val="24"/>
              </w:rPr>
              <w:t>0,00</w:t>
            </w:r>
          </w:p>
        </w:tc>
        <w:tc>
          <w:tcPr>
            <w:tcW w:w="1276" w:type="dxa"/>
            <w:gridSpan w:val="2"/>
            <w:tcMar>
              <w:left w:w="0" w:type="dxa"/>
              <w:right w:w="0" w:type="dxa"/>
            </w:tcMar>
            <w:hideMark/>
          </w:tcPr>
          <w:p w:rsidR="00944830" w:rsidRPr="00944830" w:rsidRDefault="00944830" w:rsidP="00944830">
            <w:pPr>
              <w:jc w:val="center"/>
              <w:rPr>
                <w:bCs/>
                <w:sz w:val="24"/>
                <w:szCs w:val="24"/>
              </w:rPr>
            </w:pPr>
            <w:r w:rsidRPr="00944830">
              <w:rPr>
                <w:bCs/>
                <w:sz w:val="24"/>
                <w:szCs w:val="24"/>
              </w:rPr>
              <w:t>0,00</w:t>
            </w:r>
          </w:p>
        </w:tc>
        <w:tc>
          <w:tcPr>
            <w:tcW w:w="992" w:type="dxa"/>
            <w:tcMar>
              <w:left w:w="0" w:type="dxa"/>
              <w:right w:w="0" w:type="dxa"/>
            </w:tcMar>
            <w:hideMark/>
          </w:tcPr>
          <w:p w:rsidR="00944830" w:rsidRPr="00944830" w:rsidRDefault="00944830" w:rsidP="00944830">
            <w:pPr>
              <w:jc w:val="center"/>
              <w:rPr>
                <w:bCs/>
                <w:sz w:val="24"/>
                <w:szCs w:val="24"/>
              </w:rPr>
            </w:pPr>
            <w:r w:rsidRPr="00944830">
              <w:rPr>
                <w:bCs/>
                <w:sz w:val="24"/>
                <w:szCs w:val="24"/>
              </w:rPr>
              <w:t>0,00</w:t>
            </w:r>
          </w:p>
        </w:tc>
        <w:tc>
          <w:tcPr>
            <w:tcW w:w="851" w:type="dxa"/>
            <w:tcMar>
              <w:left w:w="0" w:type="dxa"/>
              <w:right w:w="0" w:type="dxa"/>
            </w:tcMar>
            <w:hideMark/>
          </w:tcPr>
          <w:p w:rsidR="00944830" w:rsidRPr="00944830" w:rsidRDefault="00944830" w:rsidP="00944830">
            <w:pPr>
              <w:jc w:val="center"/>
              <w:rPr>
                <w:bCs/>
                <w:sz w:val="24"/>
                <w:szCs w:val="24"/>
              </w:rPr>
            </w:pPr>
            <w:r w:rsidRPr="00944830">
              <w:rPr>
                <w:bCs/>
                <w:sz w:val="24"/>
                <w:szCs w:val="24"/>
              </w:rPr>
              <w:t>0,00</w:t>
            </w:r>
          </w:p>
        </w:tc>
      </w:tr>
      <w:tr w:rsidR="00944830" w:rsidRPr="00944830" w:rsidTr="00F16F67">
        <w:trPr>
          <w:trHeight w:val="720"/>
          <w:jc w:val="center"/>
        </w:trPr>
        <w:tc>
          <w:tcPr>
            <w:tcW w:w="4484" w:type="dxa"/>
            <w:gridSpan w:val="3"/>
            <w:vMerge/>
            <w:hideMark/>
          </w:tcPr>
          <w:p w:rsidR="00944830" w:rsidRPr="00944830" w:rsidRDefault="00944830" w:rsidP="00944830">
            <w:pPr>
              <w:rPr>
                <w:bCs/>
                <w:sz w:val="24"/>
                <w:szCs w:val="24"/>
              </w:rPr>
            </w:pPr>
          </w:p>
        </w:tc>
        <w:tc>
          <w:tcPr>
            <w:tcW w:w="992" w:type="dxa"/>
            <w:hideMark/>
          </w:tcPr>
          <w:p w:rsidR="00B03061" w:rsidRDefault="00944830" w:rsidP="00B03061">
            <w:pPr>
              <w:jc w:val="both"/>
              <w:rPr>
                <w:sz w:val="24"/>
                <w:szCs w:val="24"/>
              </w:rPr>
            </w:pPr>
            <w:r w:rsidRPr="00944830">
              <w:rPr>
                <w:bCs/>
                <w:sz w:val="24"/>
                <w:szCs w:val="24"/>
              </w:rPr>
              <w:t xml:space="preserve">в том числе </w:t>
            </w:r>
            <w:r w:rsidR="00B03061">
              <w:rPr>
                <w:sz w:val="24"/>
                <w:szCs w:val="24"/>
              </w:rPr>
              <w:t>без-</w:t>
            </w:r>
          </w:p>
          <w:p w:rsidR="00944830" w:rsidRPr="00944830" w:rsidRDefault="00B03061" w:rsidP="00B03061">
            <w:pPr>
              <w:jc w:val="both"/>
              <w:rPr>
                <w:bCs/>
                <w:sz w:val="24"/>
                <w:szCs w:val="24"/>
              </w:rPr>
            </w:pPr>
            <w:r>
              <w:rPr>
                <w:sz w:val="24"/>
                <w:szCs w:val="24"/>
              </w:rPr>
              <w:t>во</w:t>
            </w:r>
            <w:r>
              <w:rPr>
                <w:sz w:val="24"/>
                <w:szCs w:val="24"/>
              </w:rPr>
              <w:t>з</w:t>
            </w:r>
            <w:r>
              <w:rPr>
                <w:sz w:val="24"/>
                <w:szCs w:val="24"/>
              </w:rPr>
              <w:t>мез</w:t>
            </w:r>
            <w:r>
              <w:rPr>
                <w:sz w:val="24"/>
                <w:szCs w:val="24"/>
              </w:rPr>
              <w:t>д</w:t>
            </w:r>
            <w:r>
              <w:rPr>
                <w:sz w:val="24"/>
                <w:szCs w:val="24"/>
              </w:rPr>
              <w:t xml:space="preserve">ные </w:t>
            </w:r>
            <w:r w:rsidR="00944830" w:rsidRPr="00944830">
              <w:rPr>
                <w:bCs/>
                <w:sz w:val="24"/>
                <w:szCs w:val="24"/>
              </w:rPr>
              <w:t>пост</w:t>
            </w:r>
            <w:r w:rsidR="00944830" w:rsidRPr="00944830">
              <w:rPr>
                <w:bCs/>
                <w:sz w:val="24"/>
                <w:szCs w:val="24"/>
              </w:rPr>
              <w:t>у</w:t>
            </w:r>
            <w:r w:rsidR="00944830" w:rsidRPr="00944830">
              <w:rPr>
                <w:bCs/>
                <w:sz w:val="24"/>
                <w:szCs w:val="24"/>
              </w:rPr>
              <w:t>пления от ф</w:t>
            </w:r>
            <w:r w:rsidR="00944830" w:rsidRPr="00944830">
              <w:rPr>
                <w:bCs/>
                <w:sz w:val="24"/>
                <w:szCs w:val="24"/>
              </w:rPr>
              <w:t>и</w:t>
            </w:r>
            <w:r w:rsidR="00944830" w:rsidRPr="00944830">
              <w:rPr>
                <w:bCs/>
                <w:sz w:val="24"/>
                <w:szCs w:val="24"/>
              </w:rPr>
              <w:t>зич</w:t>
            </w:r>
            <w:r w:rsidR="00944830" w:rsidRPr="00944830">
              <w:rPr>
                <w:bCs/>
                <w:sz w:val="24"/>
                <w:szCs w:val="24"/>
              </w:rPr>
              <w:t>е</w:t>
            </w:r>
            <w:r w:rsidR="00944830" w:rsidRPr="00944830">
              <w:rPr>
                <w:bCs/>
                <w:sz w:val="24"/>
                <w:szCs w:val="24"/>
              </w:rPr>
              <w:t>ских и юр</w:t>
            </w:r>
            <w:r w:rsidR="00944830" w:rsidRPr="00944830">
              <w:rPr>
                <w:bCs/>
                <w:sz w:val="24"/>
                <w:szCs w:val="24"/>
              </w:rPr>
              <w:t>и</w:t>
            </w:r>
            <w:r w:rsidR="00944830" w:rsidRPr="00944830">
              <w:rPr>
                <w:bCs/>
                <w:sz w:val="24"/>
                <w:szCs w:val="24"/>
              </w:rPr>
              <w:t>дич</w:t>
            </w:r>
            <w:r w:rsidR="00944830" w:rsidRPr="00944830">
              <w:rPr>
                <w:bCs/>
                <w:sz w:val="24"/>
                <w:szCs w:val="24"/>
              </w:rPr>
              <w:t>е</w:t>
            </w:r>
            <w:r w:rsidR="00944830" w:rsidRPr="00944830">
              <w:rPr>
                <w:bCs/>
                <w:sz w:val="24"/>
                <w:szCs w:val="24"/>
              </w:rPr>
              <w:t>ских лиц</w:t>
            </w:r>
          </w:p>
        </w:tc>
        <w:tc>
          <w:tcPr>
            <w:tcW w:w="1189" w:type="dxa"/>
            <w:hideMark/>
          </w:tcPr>
          <w:p w:rsidR="00944830" w:rsidRPr="00944830" w:rsidRDefault="00944830" w:rsidP="00944830">
            <w:pPr>
              <w:jc w:val="center"/>
              <w:rPr>
                <w:bCs/>
                <w:sz w:val="24"/>
                <w:szCs w:val="24"/>
              </w:rPr>
            </w:pPr>
          </w:p>
        </w:tc>
        <w:tc>
          <w:tcPr>
            <w:tcW w:w="992" w:type="dxa"/>
            <w:tcMar>
              <w:left w:w="0" w:type="dxa"/>
              <w:right w:w="0" w:type="dxa"/>
            </w:tcMar>
            <w:hideMark/>
          </w:tcPr>
          <w:p w:rsidR="00944830" w:rsidRPr="00944830" w:rsidRDefault="00944830" w:rsidP="00944830">
            <w:pPr>
              <w:jc w:val="center"/>
              <w:rPr>
                <w:bCs/>
                <w:sz w:val="24"/>
                <w:szCs w:val="24"/>
              </w:rPr>
            </w:pPr>
            <w:r w:rsidRPr="00944830">
              <w:rPr>
                <w:bCs/>
                <w:sz w:val="24"/>
                <w:szCs w:val="24"/>
              </w:rPr>
              <w:t>20 463,65</w:t>
            </w:r>
          </w:p>
        </w:tc>
        <w:tc>
          <w:tcPr>
            <w:tcW w:w="1134" w:type="dxa"/>
            <w:tcMar>
              <w:left w:w="0" w:type="dxa"/>
              <w:right w:w="0" w:type="dxa"/>
            </w:tcMar>
            <w:hideMark/>
          </w:tcPr>
          <w:p w:rsidR="00944830" w:rsidRPr="00944830" w:rsidRDefault="00944830" w:rsidP="00944830">
            <w:pPr>
              <w:jc w:val="center"/>
              <w:rPr>
                <w:bCs/>
                <w:sz w:val="24"/>
                <w:szCs w:val="24"/>
              </w:rPr>
            </w:pPr>
            <w:r w:rsidRPr="00944830">
              <w:rPr>
                <w:bCs/>
                <w:sz w:val="24"/>
                <w:szCs w:val="24"/>
              </w:rPr>
              <w:t>8 785,47</w:t>
            </w:r>
          </w:p>
        </w:tc>
        <w:tc>
          <w:tcPr>
            <w:tcW w:w="1134" w:type="dxa"/>
            <w:tcMar>
              <w:left w:w="0" w:type="dxa"/>
              <w:right w:w="0" w:type="dxa"/>
            </w:tcMar>
            <w:hideMark/>
          </w:tcPr>
          <w:p w:rsidR="00944830" w:rsidRPr="00944830" w:rsidRDefault="00944830" w:rsidP="00944830">
            <w:pPr>
              <w:jc w:val="center"/>
              <w:rPr>
                <w:bCs/>
                <w:sz w:val="24"/>
                <w:szCs w:val="24"/>
              </w:rPr>
            </w:pPr>
            <w:r w:rsidRPr="00944830">
              <w:rPr>
                <w:bCs/>
                <w:sz w:val="24"/>
                <w:szCs w:val="24"/>
              </w:rPr>
              <w:t>7 308,46</w:t>
            </w:r>
          </w:p>
        </w:tc>
        <w:tc>
          <w:tcPr>
            <w:tcW w:w="851" w:type="dxa"/>
            <w:tcMar>
              <w:left w:w="0" w:type="dxa"/>
              <w:right w:w="0" w:type="dxa"/>
            </w:tcMar>
            <w:hideMark/>
          </w:tcPr>
          <w:p w:rsidR="00944830" w:rsidRPr="00944830" w:rsidRDefault="00944830" w:rsidP="00944830">
            <w:pPr>
              <w:jc w:val="center"/>
              <w:rPr>
                <w:bCs/>
                <w:sz w:val="24"/>
                <w:szCs w:val="24"/>
              </w:rPr>
            </w:pPr>
            <w:r w:rsidRPr="00944830">
              <w:rPr>
                <w:bCs/>
                <w:sz w:val="24"/>
                <w:szCs w:val="24"/>
              </w:rPr>
              <w:t>4 369,73</w:t>
            </w:r>
          </w:p>
        </w:tc>
        <w:tc>
          <w:tcPr>
            <w:tcW w:w="850" w:type="dxa"/>
            <w:tcMar>
              <w:left w:w="0" w:type="dxa"/>
              <w:right w:w="0" w:type="dxa"/>
            </w:tcMar>
            <w:hideMark/>
          </w:tcPr>
          <w:p w:rsidR="00944830" w:rsidRPr="00944830" w:rsidRDefault="00944830" w:rsidP="00944830">
            <w:pPr>
              <w:jc w:val="center"/>
              <w:rPr>
                <w:bCs/>
                <w:sz w:val="24"/>
                <w:szCs w:val="24"/>
              </w:rPr>
            </w:pPr>
            <w:r w:rsidRPr="00944830">
              <w:rPr>
                <w:bCs/>
                <w:sz w:val="24"/>
                <w:szCs w:val="24"/>
              </w:rPr>
              <w:t>0,00</w:t>
            </w:r>
          </w:p>
        </w:tc>
        <w:tc>
          <w:tcPr>
            <w:tcW w:w="1276" w:type="dxa"/>
            <w:gridSpan w:val="2"/>
            <w:tcMar>
              <w:left w:w="0" w:type="dxa"/>
              <w:right w:w="0" w:type="dxa"/>
            </w:tcMar>
            <w:hideMark/>
          </w:tcPr>
          <w:p w:rsidR="00944830" w:rsidRPr="00944830" w:rsidRDefault="00944830" w:rsidP="00944830">
            <w:pPr>
              <w:jc w:val="center"/>
              <w:rPr>
                <w:bCs/>
                <w:sz w:val="24"/>
                <w:szCs w:val="24"/>
              </w:rPr>
            </w:pPr>
            <w:r w:rsidRPr="00944830">
              <w:rPr>
                <w:bCs/>
                <w:sz w:val="24"/>
                <w:szCs w:val="24"/>
              </w:rPr>
              <w:t>0,00</w:t>
            </w:r>
          </w:p>
        </w:tc>
        <w:tc>
          <w:tcPr>
            <w:tcW w:w="992" w:type="dxa"/>
            <w:tcMar>
              <w:left w:w="0" w:type="dxa"/>
              <w:right w:w="0" w:type="dxa"/>
            </w:tcMar>
            <w:hideMark/>
          </w:tcPr>
          <w:p w:rsidR="00944830" w:rsidRPr="00944830" w:rsidRDefault="00944830" w:rsidP="00944830">
            <w:pPr>
              <w:jc w:val="center"/>
              <w:rPr>
                <w:bCs/>
                <w:sz w:val="24"/>
                <w:szCs w:val="24"/>
              </w:rPr>
            </w:pPr>
            <w:r w:rsidRPr="00944830">
              <w:rPr>
                <w:bCs/>
                <w:sz w:val="24"/>
                <w:szCs w:val="24"/>
              </w:rPr>
              <w:t>0,00</w:t>
            </w:r>
          </w:p>
        </w:tc>
        <w:tc>
          <w:tcPr>
            <w:tcW w:w="851" w:type="dxa"/>
            <w:tcMar>
              <w:left w:w="0" w:type="dxa"/>
              <w:right w:w="0" w:type="dxa"/>
            </w:tcMar>
            <w:hideMark/>
          </w:tcPr>
          <w:p w:rsidR="00944830" w:rsidRPr="00944830" w:rsidRDefault="00944830" w:rsidP="00944830">
            <w:pPr>
              <w:jc w:val="center"/>
              <w:rPr>
                <w:bCs/>
                <w:sz w:val="24"/>
                <w:szCs w:val="24"/>
              </w:rPr>
            </w:pPr>
            <w:r w:rsidRPr="00944830">
              <w:rPr>
                <w:bCs/>
                <w:sz w:val="24"/>
                <w:szCs w:val="24"/>
              </w:rPr>
              <w:t>0,00</w:t>
            </w:r>
          </w:p>
        </w:tc>
      </w:tr>
      <w:tr w:rsidR="00944830" w:rsidRPr="00944830" w:rsidTr="00564369">
        <w:trPr>
          <w:trHeight w:val="300"/>
          <w:jc w:val="center"/>
        </w:trPr>
        <w:tc>
          <w:tcPr>
            <w:tcW w:w="14745" w:type="dxa"/>
            <w:gridSpan w:val="14"/>
            <w:hideMark/>
          </w:tcPr>
          <w:p w:rsidR="00944830" w:rsidRPr="00944830" w:rsidRDefault="00944830" w:rsidP="00317415">
            <w:pPr>
              <w:rPr>
                <w:sz w:val="24"/>
                <w:szCs w:val="24"/>
              </w:rPr>
            </w:pPr>
            <w:r w:rsidRPr="00944830">
              <w:rPr>
                <w:sz w:val="24"/>
                <w:szCs w:val="24"/>
              </w:rPr>
              <w:t>в том числе</w:t>
            </w:r>
          </w:p>
        </w:tc>
      </w:tr>
      <w:tr w:rsidR="00944830" w:rsidRPr="00944830" w:rsidTr="00F16F67">
        <w:trPr>
          <w:trHeight w:val="300"/>
          <w:jc w:val="center"/>
        </w:trPr>
        <w:tc>
          <w:tcPr>
            <w:tcW w:w="4484" w:type="dxa"/>
            <w:gridSpan w:val="3"/>
            <w:vMerge w:val="restart"/>
            <w:hideMark/>
          </w:tcPr>
          <w:p w:rsidR="00944830" w:rsidRPr="00944830" w:rsidRDefault="00944830" w:rsidP="00944830">
            <w:pPr>
              <w:jc w:val="both"/>
              <w:rPr>
                <w:sz w:val="24"/>
                <w:szCs w:val="24"/>
              </w:rPr>
            </w:pPr>
            <w:r w:rsidRPr="00944830">
              <w:rPr>
                <w:sz w:val="24"/>
                <w:szCs w:val="24"/>
              </w:rPr>
              <w:t>прочие расходы</w:t>
            </w:r>
          </w:p>
        </w:tc>
        <w:tc>
          <w:tcPr>
            <w:tcW w:w="992" w:type="dxa"/>
            <w:vMerge w:val="restart"/>
            <w:hideMark/>
          </w:tcPr>
          <w:p w:rsidR="00944830" w:rsidRPr="00944830" w:rsidRDefault="00944830" w:rsidP="00944830">
            <w:pPr>
              <w:jc w:val="both"/>
              <w:rPr>
                <w:sz w:val="24"/>
                <w:szCs w:val="24"/>
              </w:rPr>
            </w:pPr>
            <w:r w:rsidRPr="00944830">
              <w:rPr>
                <w:sz w:val="24"/>
                <w:szCs w:val="24"/>
              </w:rPr>
              <w:t>всего</w:t>
            </w:r>
          </w:p>
        </w:tc>
        <w:tc>
          <w:tcPr>
            <w:tcW w:w="1189" w:type="dxa"/>
            <w:vMerge w:val="restart"/>
            <w:tcMar>
              <w:left w:w="0" w:type="dxa"/>
              <w:right w:w="0" w:type="dxa"/>
            </w:tcMar>
            <w:hideMark/>
          </w:tcPr>
          <w:p w:rsidR="00944830" w:rsidRPr="00944830" w:rsidRDefault="00944830" w:rsidP="00944830">
            <w:pPr>
              <w:jc w:val="center"/>
              <w:rPr>
                <w:sz w:val="24"/>
                <w:szCs w:val="24"/>
              </w:rPr>
            </w:pPr>
          </w:p>
        </w:tc>
        <w:tc>
          <w:tcPr>
            <w:tcW w:w="992" w:type="dxa"/>
            <w:vMerge w:val="restart"/>
            <w:tcMar>
              <w:left w:w="0" w:type="dxa"/>
              <w:right w:w="0" w:type="dxa"/>
            </w:tcMar>
            <w:hideMark/>
          </w:tcPr>
          <w:p w:rsidR="00944830" w:rsidRPr="00944830" w:rsidRDefault="00944830" w:rsidP="00944830">
            <w:pPr>
              <w:jc w:val="center"/>
              <w:rPr>
                <w:sz w:val="24"/>
                <w:szCs w:val="24"/>
              </w:rPr>
            </w:pPr>
            <w:r w:rsidRPr="00944830">
              <w:rPr>
                <w:sz w:val="24"/>
                <w:szCs w:val="24"/>
              </w:rPr>
              <w:t>1 614 131,35</w:t>
            </w:r>
          </w:p>
        </w:tc>
        <w:tc>
          <w:tcPr>
            <w:tcW w:w="1134" w:type="dxa"/>
            <w:vMerge w:val="restart"/>
            <w:tcMar>
              <w:left w:w="0" w:type="dxa"/>
              <w:right w:w="0" w:type="dxa"/>
            </w:tcMar>
            <w:hideMark/>
          </w:tcPr>
          <w:p w:rsidR="00944830" w:rsidRPr="00944830" w:rsidRDefault="00944830" w:rsidP="00944830">
            <w:pPr>
              <w:jc w:val="center"/>
              <w:rPr>
                <w:sz w:val="24"/>
                <w:szCs w:val="24"/>
              </w:rPr>
            </w:pPr>
            <w:r w:rsidRPr="00944830">
              <w:rPr>
                <w:sz w:val="24"/>
                <w:szCs w:val="24"/>
              </w:rPr>
              <w:t>559 066,29</w:t>
            </w:r>
          </w:p>
        </w:tc>
        <w:tc>
          <w:tcPr>
            <w:tcW w:w="1134" w:type="dxa"/>
            <w:vMerge w:val="restart"/>
            <w:tcMar>
              <w:left w:w="0" w:type="dxa"/>
              <w:right w:w="0" w:type="dxa"/>
            </w:tcMar>
            <w:hideMark/>
          </w:tcPr>
          <w:p w:rsidR="00944830" w:rsidRPr="00944830" w:rsidRDefault="00944830" w:rsidP="00944830">
            <w:pPr>
              <w:jc w:val="center"/>
              <w:rPr>
                <w:sz w:val="24"/>
                <w:szCs w:val="24"/>
              </w:rPr>
            </w:pPr>
            <w:r w:rsidRPr="00944830">
              <w:rPr>
                <w:sz w:val="24"/>
                <w:szCs w:val="24"/>
              </w:rPr>
              <w:t>474 009,82</w:t>
            </w:r>
          </w:p>
        </w:tc>
        <w:tc>
          <w:tcPr>
            <w:tcW w:w="851" w:type="dxa"/>
            <w:vMerge w:val="restart"/>
            <w:tcMar>
              <w:left w:w="0" w:type="dxa"/>
              <w:right w:w="0" w:type="dxa"/>
            </w:tcMar>
            <w:hideMark/>
          </w:tcPr>
          <w:p w:rsidR="00944830" w:rsidRPr="00944830" w:rsidRDefault="00944830" w:rsidP="00944830">
            <w:pPr>
              <w:jc w:val="center"/>
              <w:rPr>
                <w:sz w:val="24"/>
                <w:szCs w:val="24"/>
              </w:rPr>
            </w:pPr>
            <w:r w:rsidRPr="00944830">
              <w:rPr>
                <w:sz w:val="24"/>
                <w:szCs w:val="24"/>
              </w:rPr>
              <w:t>430 610,34</w:t>
            </w:r>
          </w:p>
        </w:tc>
        <w:tc>
          <w:tcPr>
            <w:tcW w:w="850" w:type="dxa"/>
            <w:vMerge w:val="restart"/>
            <w:tcMar>
              <w:left w:w="0" w:type="dxa"/>
              <w:right w:w="0" w:type="dxa"/>
            </w:tcMar>
            <w:hideMark/>
          </w:tcPr>
          <w:p w:rsidR="00944830" w:rsidRPr="00944830" w:rsidRDefault="00944830" w:rsidP="00944830">
            <w:pPr>
              <w:jc w:val="center"/>
              <w:rPr>
                <w:sz w:val="24"/>
                <w:szCs w:val="24"/>
              </w:rPr>
            </w:pPr>
            <w:r w:rsidRPr="00944830">
              <w:rPr>
                <w:sz w:val="24"/>
                <w:szCs w:val="24"/>
              </w:rPr>
              <w:t>46 489,30</w:t>
            </w:r>
          </w:p>
        </w:tc>
        <w:tc>
          <w:tcPr>
            <w:tcW w:w="1276" w:type="dxa"/>
            <w:gridSpan w:val="2"/>
            <w:vMerge w:val="restart"/>
            <w:tcMar>
              <w:left w:w="0" w:type="dxa"/>
              <w:right w:w="0" w:type="dxa"/>
            </w:tcMar>
            <w:hideMark/>
          </w:tcPr>
          <w:p w:rsidR="00944830" w:rsidRPr="00944830" w:rsidRDefault="00944830" w:rsidP="00944830">
            <w:pPr>
              <w:jc w:val="center"/>
              <w:rPr>
                <w:sz w:val="24"/>
                <w:szCs w:val="24"/>
              </w:rPr>
            </w:pPr>
            <w:r w:rsidRPr="00944830">
              <w:rPr>
                <w:sz w:val="24"/>
                <w:szCs w:val="24"/>
              </w:rPr>
              <w:t>37 233,00</w:t>
            </w:r>
          </w:p>
        </w:tc>
        <w:tc>
          <w:tcPr>
            <w:tcW w:w="992" w:type="dxa"/>
            <w:vMerge w:val="restart"/>
            <w:tcMar>
              <w:left w:w="0" w:type="dxa"/>
              <w:right w:w="0" w:type="dxa"/>
            </w:tcMar>
            <w:hideMark/>
          </w:tcPr>
          <w:p w:rsidR="00944830" w:rsidRPr="00944830" w:rsidRDefault="00944830" w:rsidP="00944830">
            <w:pPr>
              <w:jc w:val="center"/>
              <w:rPr>
                <w:sz w:val="24"/>
                <w:szCs w:val="24"/>
              </w:rPr>
            </w:pPr>
            <w:r w:rsidRPr="00944830">
              <w:rPr>
                <w:sz w:val="24"/>
                <w:szCs w:val="24"/>
              </w:rPr>
              <w:t>40 722,60</w:t>
            </w:r>
          </w:p>
        </w:tc>
        <w:tc>
          <w:tcPr>
            <w:tcW w:w="851" w:type="dxa"/>
            <w:vMerge w:val="restart"/>
            <w:tcMar>
              <w:left w:w="0" w:type="dxa"/>
              <w:right w:w="0" w:type="dxa"/>
            </w:tcMar>
            <w:hideMark/>
          </w:tcPr>
          <w:p w:rsidR="00944830" w:rsidRPr="00944830" w:rsidRDefault="00944830" w:rsidP="00944830">
            <w:pPr>
              <w:jc w:val="center"/>
              <w:rPr>
                <w:sz w:val="24"/>
                <w:szCs w:val="24"/>
              </w:rPr>
            </w:pPr>
            <w:r w:rsidRPr="00944830">
              <w:rPr>
                <w:sz w:val="24"/>
                <w:szCs w:val="24"/>
              </w:rPr>
              <w:t>26 000,00</w:t>
            </w:r>
          </w:p>
        </w:tc>
      </w:tr>
      <w:tr w:rsidR="00944830" w:rsidRPr="00944830" w:rsidTr="00F16F67">
        <w:trPr>
          <w:trHeight w:val="300"/>
          <w:jc w:val="center"/>
        </w:trPr>
        <w:tc>
          <w:tcPr>
            <w:tcW w:w="4484" w:type="dxa"/>
            <w:gridSpan w:val="3"/>
            <w:vMerge/>
            <w:hideMark/>
          </w:tcPr>
          <w:p w:rsidR="00944830" w:rsidRPr="00944830" w:rsidRDefault="00944830" w:rsidP="00944830">
            <w:pPr>
              <w:rPr>
                <w:sz w:val="24"/>
                <w:szCs w:val="24"/>
              </w:rPr>
            </w:pPr>
          </w:p>
        </w:tc>
        <w:tc>
          <w:tcPr>
            <w:tcW w:w="992" w:type="dxa"/>
            <w:vMerge/>
            <w:hideMark/>
          </w:tcPr>
          <w:p w:rsidR="00944830" w:rsidRPr="00944830" w:rsidRDefault="00944830" w:rsidP="00944830">
            <w:pPr>
              <w:rPr>
                <w:sz w:val="24"/>
                <w:szCs w:val="24"/>
              </w:rPr>
            </w:pPr>
          </w:p>
        </w:tc>
        <w:tc>
          <w:tcPr>
            <w:tcW w:w="1189" w:type="dxa"/>
            <w:vMerge/>
            <w:tcMar>
              <w:left w:w="0" w:type="dxa"/>
              <w:right w:w="0" w:type="dxa"/>
            </w:tcMar>
            <w:hideMark/>
          </w:tcPr>
          <w:p w:rsidR="00944830" w:rsidRPr="00944830" w:rsidRDefault="00944830" w:rsidP="00944830">
            <w:pPr>
              <w:jc w:val="center"/>
              <w:rPr>
                <w:sz w:val="24"/>
                <w:szCs w:val="24"/>
              </w:rPr>
            </w:pPr>
          </w:p>
        </w:tc>
        <w:tc>
          <w:tcPr>
            <w:tcW w:w="992" w:type="dxa"/>
            <w:vMerge/>
            <w:tcMar>
              <w:left w:w="0" w:type="dxa"/>
              <w:right w:w="0" w:type="dxa"/>
            </w:tcMar>
            <w:hideMark/>
          </w:tcPr>
          <w:p w:rsidR="00944830" w:rsidRPr="00944830" w:rsidRDefault="00944830" w:rsidP="00944830">
            <w:pPr>
              <w:jc w:val="center"/>
              <w:rPr>
                <w:sz w:val="24"/>
                <w:szCs w:val="24"/>
              </w:rPr>
            </w:pPr>
          </w:p>
        </w:tc>
        <w:tc>
          <w:tcPr>
            <w:tcW w:w="1134" w:type="dxa"/>
            <w:vMerge/>
            <w:tcMar>
              <w:left w:w="0" w:type="dxa"/>
              <w:right w:w="0" w:type="dxa"/>
            </w:tcMar>
            <w:hideMark/>
          </w:tcPr>
          <w:p w:rsidR="00944830" w:rsidRPr="00944830" w:rsidRDefault="00944830" w:rsidP="00944830">
            <w:pPr>
              <w:jc w:val="center"/>
              <w:rPr>
                <w:sz w:val="24"/>
                <w:szCs w:val="24"/>
              </w:rPr>
            </w:pPr>
          </w:p>
        </w:tc>
        <w:tc>
          <w:tcPr>
            <w:tcW w:w="1134" w:type="dxa"/>
            <w:vMerge/>
            <w:tcMar>
              <w:left w:w="0" w:type="dxa"/>
              <w:right w:w="0" w:type="dxa"/>
            </w:tcMar>
            <w:hideMark/>
          </w:tcPr>
          <w:p w:rsidR="00944830" w:rsidRPr="00944830" w:rsidRDefault="00944830" w:rsidP="00944830">
            <w:pPr>
              <w:jc w:val="center"/>
              <w:rPr>
                <w:sz w:val="24"/>
                <w:szCs w:val="24"/>
              </w:rPr>
            </w:pPr>
          </w:p>
        </w:tc>
        <w:tc>
          <w:tcPr>
            <w:tcW w:w="851" w:type="dxa"/>
            <w:vMerge/>
            <w:tcMar>
              <w:left w:w="0" w:type="dxa"/>
              <w:right w:w="0" w:type="dxa"/>
            </w:tcMar>
            <w:hideMark/>
          </w:tcPr>
          <w:p w:rsidR="00944830" w:rsidRPr="00944830" w:rsidRDefault="00944830" w:rsidP="00944830">
            <w:pPr>
              <w:jc w:val="center"/>
              <w:rPr>
                <w:sz w:val="24"/>
                <w:szCs w:val="24"/>
              </w:rPr>
            </w:pPr>
          </w:p>
        </w:tc>
        <w:tc>
          <w:tcPr>
            <w:tcW w:w="850" w:type="dxa"/>
            <w:vMerge/>
            <w:tcMar>
              <w:left w:w="0" w:type="dxa"/>
              <w:right w:w="0" w:type="dxa"/>
            </w:tcMar>
            <w:hideMark/>
          </w:tcPr>
          <w:p w:rsidR="00944830" w:rsidRPr="00944830" w:rsidRDefault="00944830" w:rsidP="00944830">
            <w:pPr>
              <w:jc w:val="center"/>
              <w:rPr>
                <w:sz w:val="24"/>
                <w:szCs w:val="24"/>
              </w:rPr>
            </w:pPr>
          </w:p>
        </w:tc>
        <w:tc>
          <w:tcPr>
            <w:tcW w:w="1276" w:type="dxa"/>
            <w:gridSpan w:val="2"/>
            <w:vMerge/>
            <w:tcMar>
              <w:left w:w="0" w:type="dxa"/>
              <w:right w:w="0" w:type="dxa"/>
            </w:tcMar>
            <w:hideMark/>
          </w:tcPr>
          <w:p w:rsidR="00944830" w:rsidRPr="00944830" w:rsidRDefault="00944830" w:rsidP="00944830">
            <w:pPr>
              <w:jc w:val="center"/>
              <w:rPr>
                <w:sz w:val="24"/>
                <w:szCs w:val="24"/>
              </w:rPr>
            </w:pPr>
          </w:p>
        </w:tc>
        <w:tc>
          <w:tcPr>
            <w:tcW w:w="992" w:type="dxa"/>
            <w:vMerge/>
            <w:tcMar>
              <w:left w:w="0" w:type="dxa"/>
              <w:right w:w="0" w:type="dxa"/>
            </w:tcMar>
            <w:hideMark/>
          </w:tcPr>
          <w:p w:rsidR="00944830" w:rsidRPr="00944830" w:rsidRDefault="00944830" w:rsidP="00944830">
            <w:pPr>
              <w:jc w:val="center"/>
              <w:rPr>
                <w:sz w:val="24"/>
                <w:szCs w:val="24"/>
              </w:rPr>
            </w:pPr>
          </w:p>
        </w:tc>
        <w:tc>
          <w:tcPr>
            <w:tcW w:w="851" w:type="dxa"/>
            <w:vMerge/>
            <w:tcMar>
              <w:left w:w="0" w:type="dxa"/>
              <w:right w:w="0" w:type="dxa"/>
            </w:tcMar>
            <w:hideMark/>
          </w:tcPr>
          <w:p w:rsidR="00944830" w:rsidRPr="00944830" w:rsidRDefault="00944830" w:rsidP="00944830">
            <w:pPr>
              <w:jc w:val="center"/>
              <w:rPr>
                <w:sz w:val="24"/>
                <w:szCs w:val="24"/>
              </w:rPr>
            </w:pPr>
          </w:p>
        </w:tc>
      </w:tr>
      <w:tr w:rsidR="00944830" w:rsidRPr="00944830" w:rsidTr="00F16F67">
        <w:trPr>
          <w:trHeight w:val="300"/>
          <w:jc w:val="center"/>
        </w:trPr>
        <w:tc>
          <w:tcPr>
            <w:tcW w:w="4484" w:type="dxa"/>
            <w:gridSpan w:val="3"/>
            <w:vMerge/>
            <w:hideMark/>
          </w:tcPr>
          <w:p w:rsidR="00944830" w:rsidRPr="00944830" w:rsidRDefault="00944830" w:rsidP="00944830">
            <w:pPr>
              <w:rPr>
                <w:sz w:val="24"/>
                <w:szCs w:val="24"/>
              </w:rPr>
            </w:pPr>
          </w:p>
        </w:tc>
        <w:tc>
          <w:tcPr>
            <w:tcW w:w="992" w:type="dxa"/>
            <w:vMerge/>
            <w:hideMark/>
          </w:tcPr>
          <w:p w:rsidR="00944830" w:rsidRPr="00944830" w:rsidRDefault="00944830" w:rsidP="00944830">
            <w:pPr>
              <w:rPr>
                <w:sz w:val="24"/>
                <w:szCs w:val="24"/>
              </w:rPr>
            </w:pPr>
          </w:p>
        </w:tc>
        <w:tc>
          <w:tcPr>
            <w:tcW w:w="1189" w:type="dxa"/>
            <w:vMerge/>
            <w:tcMar>
              <w:left w:w="0" w:type="dxa"/>
              <w:right w:w="0" w:type="dxa"/>
            </w:tcMar>
            <w:hideMark/>
          </w:tcPr>
          <w:p w:rsidR="00944830" w:rsidRPr="00944830" w:rsidRDefault="00944830" w:rsidP="00944830">
            <w:pPr>
              <w:jc w:val="center"/>
              <w:rPr>
                <w:sz w:val="24"/>
                <w:szCs w:val="24"/>
              </w:rPr>
            </w:pPr>
          </w:p>
        </w:tc>
        <w:tc>
          <w:tcPr>
            <w:tcW w:w="992" w:type="dxa"/>
            <w:vMerge/>
            <w:tcMar>
              <w:left w:w="0" w:type="dxa"/>
              <w:right w:w="0" w:type="dxa"/>
            </w:tcMar>
            <w:hideMark/>
          </w:tcPr>
          <w:p w:rsidR="00944830" w:rsidRPr="00944830" w:rsidRDefault="00944830" w:rsidP="00944830">
            <w:pPr>
              <w:jc w:val="center"/>
              <w:rPr>
                <w:sz w:val="24"/>
                <w:szCs w:val="24"/>
              </w:rPr>
            </w:pPr>
          </w:p>
        </w:tc>
        <w:tc>
          <w:tcPr>
            <w:tcW w:w="1134" w:type="dxa"/>
            <w:vMerge/>
            <w:tcMar>
              <w:left w:w="0" w:type="dxa"/>
              <w:right w:w="0" w:type="dxa"/>
            </w:tcMar>
            <w:hideMark/>
          </w:tcPr>
          <w:p w:rsidR="00944830" w:rsidRPr="00944830" w:rsidRDefault="00944830" w:rsidP="00944830">
            <w:pPr>
              <w:jc w:val="center"/>
              <w:rPr>
                <w:sz w:val="24"/>
                <w:szCs w:val="24"/>
              </w:rPr>
            </w:pPr>
          </w:p>
        </w:tc>
        <w:tc>
          <w:tcPr>
            <w:tcW w:w="1134" w:type="dxa"/>
            <w:vMerge/>
            <w:tcMar>
              <w:left w:w="0" w:type="dxa"/>
              <w:right w:w="0" w:type="dxa"/>
            </w:tcMar>
            <w:hideMark/>
          </w:tcPr>
          <w:p w:rsidR="00944830" w:rsidRPr="00944830" w:rsidRDefault="00944830" w:rsidP="00944830">
            <w:pPr>
              <w:jc w:val="center"/>
              <w:rPr>
                <w:sz w:val="24"/>
                <w:szCs w:val="24"/>
              </w:rPr>
            </w:pPr>
          </w:p>
        </w:tc>
        <w:tc>
          <w:tcPr>
            <w:tcW w:w="851" w:type="dxa"/>
            <w:vMerge/>
            <w:tcMar>
              <w:left w:w="0" w:type="dxa"/>
              <w:right w:w="0" w:type="dxa"/>
            </w:tcMar>
            <w:hideMark/>
          </w:tcPr>
          <w:p w:rsidR="00944830" w:rsidRPr="00944830" w:rsidRDefault="00944830" w:rsidP="00944830">
            <w:pPr>
              <w:jc w:val="center"/>
              <w:rPr>
                <w:sz w:val="24"/>
                <w:szCs w:val="24"/>
              </w:rPr>
            </w:pPr>
          </w:p>
        </w:tc>
        <w:tc>
          <w:tcPr>
            <w:tcW w:w="850" w:type="dxa"/>
            <w:vMerge/>
            <w:tcMar>
              <w:left w:w="0" w:type="dxa"/>
              <w:right w:w="0" w:type="dxa"/>
            </w:tcMar>
            <w:hideMark/>
          </w:tcPr>
          <w:p w:rsidR="00944830" w:rsidRPr="00944830" w:rsidRDefault="00944830" w:rsidP="00944830">
            <w:pPr>
              <w:jc w:val="center"/>
              <w:rPr>
                <w:sz w:val="24"/>
                <w:szCs w:val="24"/>
              </w:rPr>
            </w:pPr>
          </w:p>
        </w:tc>
        <w:tc>
          <w:tcPr>
            <w:tcW w:w="1276" w:type="dxa"/>
            <w:gridSpan w:val="2"/>
            <w:vMerge/>
            <w:tcMar>
              <w:left w:w="0" w:type="dxa"/>
              <w:right w:w="0" w:type="dxa"/>
            </w:tcMar>
            <w:hideMark/>
          </w:tcPr>
          <w:p w:rsidR="00944830" w:rsidRPr="00944830" w:rsidRDefault="00944830" w:rsidP="00944830">
            <w:pPr>
              <w:jc w:val="center"/>
              <w:rPr>
                <w:sz w:val="24"/>
                <w:szCs w:val="24"/>
              </w:rPr>
            </w:pPr>
          </w:p>
        </w:tc>
        <w:tc>
          <w:tcPr>
            <w:tcW w:w="992" w:type="dxa"/>
            <w:vMerge/>
            <w:tcMar>
              <w:left w:w="0" w:type="dxa"/>
              <w:right w:w="0" w:type="dxa"/>
            </w:tcMar>
            <w:hideMark/>
          </w:tcPr>
          <w:p w:rsidR="00944830" w:rsidRPr="00944830" w:rsidRDefault="00944830" w:rsidP="00944830">
            <w:pPr>
              <w:jc w:val="center"/>
              <w:rPr>
                <w:sz w:val="24"/>
                <w:szCs w:val="24"/>
              </w:rPr>
            </w:pPr>
          </w:p>
        </w:tc>
        <w:tc>
          <w:tcPr>
            <w:tcW w:w="851" w:type="dxa"/>
            <w:vMerge/>
            <w:tcMar>
              <w:left w:w="0" w:type="dxa"/>
              <w:right w:w="0" w:type="dxa"/>
            </w:tcMar>
            <w:hideMark/>
          </w:tcPr>
          <w:p w:rsidR="00944830" w:rsidRPr="00944830" w:rsidRDefault="00944830" w:rsidP="00944830">
            <w:pPr>
              <w:jc w:val="center"/>
              <w:rPr>
                <w:sz w:val="24"/>
                <w:szCs w:val="24"/>
              </w:rPr>
            </w:pPr>
          </w:p>
        </w:tc>
      </w:tr>
      <w:tr w:rsidR="00944830" w:rsidRPr="00944830" w:rsidTr="00F16F67">
        <w:trPr>
          <w:trHeight w:val="300"/>
          <w:jc w:val="center"/>
        </w:trPr>
        <w:tc>
          <w:tcPr>
            <w:tcW w:w="4484" w:type="dxa"/>
            <w:gridSpan w:val="3"/>
            <w:vMerge/>
            <w:hideMark/>
          </w:tcPr>
          <w:p w:rsidR="00944830" w:rsidRPr="00944830" w:rsidRDefault="00944830" w:rsidP="00944830">
            <w:pPr>
              <w:rPr>
                <w:sz w:val="24"/>
                <w:szCs w:val="24"/>
              </w:rPr>
            </w:pPr>
          </w:p>
        </w:tc>
        <w:tc>
          <w:tcPr>
            <w:tcW w:w="992" w:type="dxa"/>
            <w:vMerge/>
            <w:hideMark/>
          </w:tcPr>
          <w:p w:rsidR="00944830" w:rsidRPr="00944830" w:rsidRDefault="00944830" w:rsidP="00944830">
            <w:pPr>
              <w:rPr>
                <w:sz w:val="24"/>
                <w:szCs w:val="24"/>
              </w:rPr>
            </w:pPr>
          </w:p>
        </w:tc>
        <w:tc>
          <w:tcPr>
            <w:tcW w:w="1189" w:type="dxa"/>
            <w:vMerge/>
            <w:tcMar>
              <w:left w:w="0" w:type="dxa"/>
              <w:right w:w="0" w:type="dxa"/>
            </w:tcMar>
            <w:hideMark/>
          </w:tcPr>
          <w:p w:rsidR="00944830" w:rsidRPr="00944830" w:rsidRDefault="00944830" w:rsidP="00944830">
            <w:pPr>
              <w:jc w:val="center"/>
              <w:rPr>
                <w:sz w:val="24"/>
                <w:szCs w:val="24"/>
              </w:rPr>
            </w:pPr>
          </w:p>
        </w:tc>
        <w:tc>
          <w:tcPr>
            <w:tcW w:w="992" w:type="dxa"/>
            <w:vMerge/>
            <w:tcMar>
              <w:left w:w="0" w:type="dxa"/>
              <w:right w:w="0" w:type="dxa"/>
            </w:tcMar>
            <w:hideMark/>
          </w:tcPr>
          <w:p w:rsidR="00944830" w:rsidRPr="00944830" w:rsidRDefault="00944830" w:rsidP="00944830">
            <w:pPr>
              <w:jc w:val="center"/>
              <w:rPr>
                <w:sz w:val="24"/>
                <w:szCs w:val="24"/>
              </w:rPr>
            </w:pPr>
          </w:p>
        </w:tc>
        <w:tc>
          <w:tcPr>
            <w:tcW w:w="1134" w:type="dxa"/>
            <w:vMerge/>
            <w:tcMar>
              <w:left w:w="0" w:type="dxa"/>
              <w:right w:w="0" w:type="dxa"/>
            </w:tcMar>
            <w:hideMark/>
          </w:tcPr>
          <w:p w:rsidR="00944830" w:rsidRPr="00944830" w:rsidRDefault="00944830" w:rsidP="00944830">
            <w:pPr>
              <w:jc w:val="center"/>
              <w:rPr>
                <w:sz w:val="24"/>
                <w:szCs w:val="24"/>
              </w:rPr>
            </w:pPr>
          </w:p>
        </w:tc>
        <w:tc>
          <w:tcPr>
            <w:tcW w:w="1134" w:type="dxa"/>
            <w:vMerge/>
            <w:tcMar>
              <w:left w:w="0" w:type="dxa"/>
              <w:right w:w="0" w:type="dxa"/>
            </w:tcMar>
            <w:hideMark/>
          </w:tcPr>
          <w:p w:rsidR="00944830" w:rsidRPr="00944830" w:rsidRDefault="00944830" w:rsidP="00944830">
            <w:pPr>
              <w:jc w:val="center"/>
              <w:rPr>
                <w:sz w:val="24"/>
                <w:szCs w:val="24"/>
              </w:rPr>
            </w:pPr>
          </w:p>
        </w:tc>
        <w:tc>
          <w:tcPr>
            <w:tcW w:w="851" w:type="dxa"/>
            <w:vMerge/>
            <w:tcMar>
              <w:left w:w="0" w:type="dxa"/>
              <w:right w:w="0" w:type="dxa"/>
            </w:tcMar>
            <w:hideMark/>
          </w:tcPr>
          <w:p w:rsidR="00944830" w:rsidRPr="00944830" w:rsidRDefault="00944830" w:rsidP="00944830">
            <w:pPr>
              <w:jc w:val="center"/>
              <w:rPr>
                <w:sz w:val="24"/>
                <w:szCs w:val="24"/>
              </w:rPr>
            </w:pPr>
          </w:p>
        </w:tc>
        <w:tc>
          <w:tcPr>
            <w:tcW w:w="850" w:type="dxa"/>
            <w:vMerge/>
            <w:tcMar>
              <w:left w:w="0" w:type="dxa"/>
              <w:right w:w="0" w:type="dxa"/>
            </w:tcMar>
            <w:hideMark/>
          </w:tcPr>
          <w:p w:rsidR="00944830" w:rsidRPr="00944830" w:rsidRDefault="00944830" w:rsidP="00944830">
            <w:pPr>
              <w:jc w:val="center"/>
              <w:rPr>
                <w:sz w:val="24"/>
                <w:szCs w:val="24"/>
              </w:rPr>
            </w:pPr>
          </w:p>
        </w:tc>
        <w:tc>
          <w:tcPr>
            <w:tcW w:w="1276" w:type="dxa"/>
            <w:gridSpan w:val="2"/>
            <w:vMerge/>
            <w:tcMar>
              <w:left w:w="0" w:type="dxa"/>
              <w:right w:w="0" w:type="dxa"/>
            </w:tcMar>
            <w:hideMark/>
          </w:tcPr>
          <w:p w:rsidR="00944830" w:rsidRPr="00944830" w:rsidRDefault="00944830" w:rsidP="00944830">
            <w:pPr>
              <w:jc w:val="center"/>
              <w:rPr>
                <w:sz w:val="24"/>
                <w:szCs w:val="24"/>
              </w:rPr>
            </w:pPr>
          </w:p>
        </w:tc>
        <w:tc>
          <w:tcPr>
            <w:tcW w:w="992" w:type="dxa"/>
            <w:vMerge/>
            <w:tcMar>
              <w:left w:w="0" w:type="dxa"/>
              <w:right w:w="0" w:type="dxa"/>
            </w:tcMar>
            <w:hideMark/>
          </w:tcPr>
          <w:p w:rsidR="00944830" w:rsidRPr="00944830" w:rsidRDefault="00944830" w:rsidP="00944830">
            <w:pPr>
              <w:jc w:val="center"/>
              <w:rPr>
                <w:sz w:val="24"/>
                <w:szCs w:val="24"/>
              </w:rPr>
            </w:pPr>
          </w:p>
        </w:tc>
        <w:tc>
          <w:tcPr>
            <w:tcW w:w="851" w:type="dxa"/>
            <w:vMerge/>
            <w:tcMar>
              <w:left w:w="0" w:type="dxa"/>
              <w:right w:w="0" w:type="dxa"/>
            </w:tcMar>
            <w:hideMark/>
          </w:tcPr>
          <w:p w:rsidR="00944830" w:rsidRPr="00944830" w:rsidRDefault="00944830" w:rsidP="00944830">
            <w:pPr>
              <w:jc w:val="center"/>
              <w:rPr>
                <w:sz w:val="24"/>
                <w:szCs w:val="24"/>
              </w:rPr>
            </w:pPr>
          </w:p>
        </w:tc>
      </w:tr>
      <w:tr w:rsidR="00944830" w:rsidRPr="00944830" w:rsidTr="00F16F67">
        <w:trPr>
          <w:trHeight w:val="300"/>
          <w:jc w:val="center"/>
        </w:trPr>
        <w:tc>
          <w:tcPr>
            <w:tcW w:w="4484" w:type="dxa"/>
            <w:gridSpan w:val="3"/>
            <w:vMerge/>
            <w:hideMark/>
          </w:tcPr>
          <w:p w:rsidR="00944830" w:rsidRPr="00944830" w:rsidRDefault="00944830" w:rsidP="00944830">
            <w:pPr>
              <w:rPr>
                <w:sz w:val="24"/>
                <w:szCs w:val="24"/>
              </w:rPr>
            </w:pPr>
          </w:p>
        </w:tc>
        <w:tc>
          <w:tcPr>
            <w:tcW w:w="992" w:type="dxa"/>
            <w:vMerge/>
            <w:hideMark/>
          </w:tcPr>
          <w:p w:rsidR="00944830" w:rsidRPr="00944830" w:rsidRDefault="00944830" w:rsidP="00944830">
            <w:pPr>
              <w:rPr>
                <w:sz w:val="24"/>
                <w:szCs w:val="24"/>
              </w:rPr>
            </w:pPr>
          </w:p>
        </w:tc>
        <w:tc>
          <w:tcPr>
            <w:tcW w:w="1189" w:type="dxa"/>
            <w:vMerge/>
            <w:tcMar>
              <w:left w:w="0" w:type="dxa"/>
              <w:right w:w="0" w:type="dxa"/>
            </w:tcMar>
            <w:hideMark/>
          </w:tcPr>
          <w:p w:rsidR="00944830" w:rsidRPr="00944830" w:rsidRDefault="00944830" w:rsidP="00944830">
            <w:pPr>
              <w:jc w:val="center"/>
              <w:rPr>
                <w:sz w:val="24"/>
                <w:szCs w:val="24"/>
              </w:rPr>
            </w:pPr>
          </w:p>
        </w:tc>
        <w:tc>
          <w:tcPr>
            <w:tcW w:w="992" w:type="dxa"/>
            <w:vMerge/>
            <w:tcMar>
              <w:left w:w="0" w:type="dxa"/>
              <w:right w:w="0" w:type="dxa"/>
            </w:tcMar>
            <w:hideMark/>
          </w:tcPr>
          <w:p w:rsidR="00944830" w:rsidRPr="00944830" w:rsidRDefault="00944830" w:rsidP="00944830">
            <w:pPr>
              <w:jc w:val="center"/>
              <w:rPr>
                <w:sz w:val="24"/>
                <w:szCs w:val="24"/>
              </w:rPr>
            </w:pPr>
          </w:p>
        </w:tc>
        <w:tc>
          <w:tcPr>
            <w:tcW w:w="1134" w:type="dxa"/>
            <w:vMerge/>
            <w:tcMar>
              <w:left w:w="0" w:type="dxa"/>
              <w:right w:w="0" w:type="dxa"/>
            </w:tcMar>
            <w:hideMark/>
          </w:tcPr>
          <w:p w:rsidR="00944830" w:rsidRPr="00944830" w:rsidRDefault="00944830" w:rsidP="00944830">
            <w:pPr>
              <w:jc w:val="center"/>
              <w:rPr>
                <w:sz w:val="24"/>
                <w:szCs w:val="24"/>
              </w:rPr>
            </w:pPr>
          </w:p>
        </w:tc>
        <w:tc>
          <w:tcPr>
            <w:tcW w:w="1134" w:type="dxa"/>
            <w:vMerge/>
            <w:tcMar>
              <w:left w:w="0" w:type="dxa"/>
              <w:right w:w="0" w:type="dxa"/>
            </w:tcMar>
            <w:hideMark/>
          </w:tcPr>
          <w:p w:rsidR="00944830" w:rsidRPr="00944830" w:rsidRDefault="00944830" w:rsidP="00944830">
            <w:pPr>
              <w:jc w:val="center"/>
              <w:rPr>
                <w:sz w:val="24"/>
                <w:szCs w:val="24"/>
              </w:rPr>
            </w:pPr>
          </w:p>
        </w:tc>
        <w:tc>
          <w:tcPr>
            <w:tcW w:w="851" w:type="dxa"/>
            <w:vMerge/>
            <w:tcMar>
              <w:left w:w="0" w:type="dxa"/>
              <w:right w:w="0" w:type="dxa"/>
            </w:tcMar>
            <w:hideMark/>
          </w:tcPr>
          <w:p w:rsidR="00944830" w:rsidRPr="00944830" w:rsidRDefault="00944830" w:rsidP="00944830">
            <w:pPr>
              <w:jc w:val="center"/>
              <w:rPr>
                <w:sz w:val="24"/>
                <w:szCs w:val="24"/>
              </w:rPr>
            </w:pPr>
          </w:p>
        </w:tc>
        <w:tc>
          <w:tcPr>
            <w:tcW w:w="850" w:type="dxa"/>
            <w:vMerge/>
            <w:tcMar>
              <w:left w:w="0" w:type="dxa"/>
              <w:right w:w="0" w:type="dxa"/>
            </w:tcMar>
            <w:hideMark/>
          </w:tcPr>
          <w:p w:rsidR="00944830" w:rsidRPr="00944830" w:rsidRDefault="00944830" w:rsidP="00944830">
            <w:pPr>
              <w:jc w:val="center"/>
              <w:rPr>
                <w:sz w:val="24"/>
                <w:szCs w:val="24"/>
              </w:rPr>
            </w:pPr>
          </w:p>
        </w:tc>
        <w:tc>
          <w:tcPr>
            <w:tcW w:w="1276" w:type="dxa"/>
            <w:gridSpan w:val="2"/>
            <w:vMerge/>
            <w:tcMar>
              <w:left w:w="0" w:type="dxa"/>
              <w:right w:w="0" w:type="dxa"/>
            </w:tcMar>
            <w:hideMark/>
          </w:tcPr>
          <w:p w:rsidR="00944830" w:rsidRPr="00944830" w:rsidRDefault="00944830" w:rsidP="00944830">
            <w:pPr>
              <w:jc w:val="center"/>
              <w:rPr>
                <w:sz w:val="24"/>
                <w:szCs w:val="24"/>
              </w:rPr>
            </w:pPr>
          </w:p>
        </w:tc>
        <w:tc>
          <w:tcPr>
            <w:tcW w:w="992" w:type="dxa"/>
            <w:vMerge/>
            <w:tcMar>
              <w:left w:w="0" w:type="dxa"/>
              <w:right w:w="0" w:type="dxa"/>
            </w:tcMar>
            <w:hideMark/>
          </w:tcPr>
          <w:p w:rsidR="00944830" w:rsidRPr="00944830" w:rsidRDefault="00944830" w:rsidP="00944830">
            <w:pPr>
              <w:jc w:val="center"/>
              <w:rPr>
                <w:sz w:val="24"/>
                <w:szCs w:val="24"/>
              </w:rPr>
            </w:pPr>
          </w:p>
        </w:tc>
        <w:tc>
          <w:tcPr>
            <w:tcW w:w="851" w:type="dxa"/>
            <w:vMerge/>
            <w:tcMar>
              <w:left w:w="0" w:type="dxa"/>
              <w:right w:w="0" w:type="dxa"/>
            </w:tcMar>
            <w:hideMark/>
          </w:tcPr>
          <w:p w:rsidR="00944830" w:rsidRPr="00944830" w:rsidRDefault="00944830" w:rsidP="00944830">
            <w:pPr>
              <w:jc w:val="center"/>
              <w:rPr>
                <w:sz w:val="24"/>
                <w:szCs w:val="24"/>
              </w:rPr>
            </w:pPr>
          </w:p>
        </w:tc>
      </w:tr>
      <w:tr w:rsidR="00944830" w:rsidRPr="00944830" w:rsidTr="00F16F67">
        <w:trPr>
          <w:trHeight w:val="300"/>
          <w:jc w:val="center"/>
        </w:trPr>
        <w:tc>
          <w:tcPr>
            <w:tcW w:w="4484" w:type="dxa"/>
            <w:gridSpan w:val="3"/>
            <w:vMerge/>
            <w:hideMark/>
          </w:tcPr>
          <w:p w:rsidR="00944830" w:rsidRPr="00944830" w:rsidRDefault="00944830" w:rsidP="00944830">
            <w:pPr>
              <w:rPr>
                <w:sz w:val="24"/>
                <w:szCs w:val="24"/>
              </w:rPr>
            </w:pPr>
          </w:p>
        </w:tc>
        <w:tc>
          <w:tcPr>
            <w:tcW w:w="992" w:type="dxa"/>
            <w:vMerge/>
            <w:hideMark/>
          </w:tcPr>
          <w:p w:rsidR="00944830" w:rsidRPr="00944830" w:rsidRDefault="00944830" w:rsidP="00944830">
            <w:pPr>
              <w:rPr>
                <w:sz w:val="24"/>
                <w:szCs w:val="24"/>
              </w:rPr>
            </w:pPr>
          </w:p>
        </w:tc>
        <w:tc>
          <w:tcPr>
            <w:tcW w:w="1189" w:type="dxa"/>
            <w:vMerge/>
            <w:tcMar>
              <w:left w:w="0" w:type="dxa"/>
              <w:right w:w="0" w:type="dxa"/>
            </w:tcMar>
            <w:hideMark/>
          </w:tcPr>
          <w:p w:rsidR="00944830" w:rsidRPr="00944830" w:rsidRDefault="00944830" w:rsidP="00944830">
            <w:pPr>
              <w:jc w:val="center"/>
              <w:rPr>
                <w:sz w:val="24"/>
                <w:szCs w:val="24"/>
              </w:rPr>
            </w:pPr>
          </w:p>
        </w:tc>
        <w:tc>
          <w:tcPr>
            <w:tcW w:w="992" w:type="dxa"/>
            <w:vMerge/>
            <w:tcMar>
              <w:left w:w="0" w:type="dxa"/>
              <w:right w:w="0" w:type="dxa"/>
            </w:tcMar>
            <w:hideMark/>
          </w:tcPr>
          <w:p w:rsidR="00944830" w:rsidRPr="00944830" w:rsidRDefault="00944830" w:rsidP="00944830">
            <w:pPr>
              <w:jc w:val="center"/>
              <w:rPr>
                <w:sz w:val="24"/>
                <w:szCs w:val="24"/>
              </w:rPr>
            </w:pPr>
          </w:p>
        </w:tc>
        <w:tc>
          <w:tcPr>
            <w:tcW w:w="1134" w:type="dxa"/>
            <w:vMerge/>
            <w:tcMar>
              <w:left w:w="0" w:type="dxa"/>
              <w:right w:w="0" w:type="dxa"/>
            </w:tcMar>
            <w:hideMark/>
          </w:tcPr>
          <w:p w:rsidR="00944830" w:rsidRPr="00944830" w:rsidRDefault="00944830" w:rsidP="00944830">
            <w:pPr>
              <w:jc w:val="center"/>
              <w:rPr>
                <w:sz w:val="24"/>
                <w:szCs w:val="24"/>
              </w:rPr>
            </w:pPr>
          </w:p>
        </w:tc>
        <w:tc>
          <w:tcPr>
            <w:tcW w:w="1134" w:type="dxa"/>
            <w:vMerge/>
            <w:tcMar>
              <w:left w:w="0" w:type="dxa"/>
              <w:right w:w="0" w:type="dxa"/>
            </w:tcMar>
            <w:hideMark/>
          </w:tcPr>
          <w:p w:rsidR="00944830" w:rsidRPr="00944830" w:rsidRDefault="00944830" w:rsidP="00944830">
            <w:pPr>
              <w:jc w:val="center"/>
              <w:rPr>
                <w:sz w:val="24"/>
                <w:szCs w:val="24"/>
              </w:rPr>
            </w:pPr>
          </w:p>
        </w:tc>
        <w:tc>
          <w:tcPr>
            <w:tcW w:w="851" w:type="dxa"/>
            <w:vMerge/>
            <w:tcMar>
              <w:left w:w="0" w:type="dxa"/>
              <w:right w:w="0" w:type="dxa"/>
            </w:tcMar>
            <w:hideMark/>
          </w:tcPr>
          <w:p w:rsidR="00944830" w:rsidRPr="00944830" w:rsidRDefault="00944830" w:rsidP="00944830">
            <w:pPr>
              <w:jc w:val="center"/>
              <w:rPr>
                <w:sz w:val="24"/>
                <w:szCs w:val="24"/>
              </w:rPr>
            </w:pPr>
          </w:p>
        </w:tc>
        <w:tc>
          <w:tcPr>
            <w:tcW w:w="850" w:type="dxa"/>
            <w:vMerge/>
            <w:tcMar>
              <w:left w:w="0" w:type="dxa"/>
              <w:right w:w="0" w:type="dxa"/>
            </w:tcMar>
            <w:hideMark/>
          </w:tcPr>
          <w:p w:rsidR="00944830" w:rsidRPr="00944830" w:rsidRDefault="00944830" w:rsidP="00944830">
            <w:pPr>
              <w:jc w:val="center"/>
              <w:rPr>
                <w:sz w:val="24"/>
                <w:szCs w:val="24"/>
              </w:rPr>
            </w:pPr>
          </w:p>
        </w:tc>
        <w:tc>
          <w:tcPr>
            <w:tcW w:w="1276" w:type="dxa"/>
            <w:gridSpan w:val="2"/>
            <w:vMerge/>
            <w:tcMar>
              <w:left w:w="0" w:type="dxa"/>
              <w:right w:w="0" w:type="dxa"/>
            </w:tcMar>
            <w:hideMark/>
          </w:tcPr>
          <w:p w:rsidR="00944830" w:rsidRPr="00944830" w:rsidRDefault="00944830" w:rsidP="00944830">
            <w:pPr>
              <w:jc w:val="center"/>
              <w:rPr>
                <w:sz w:val="24"/>
                <w:szCs w:val="24"/>
              </w:rPr>
            </w:pPr>
          </w:p>
        </w:tc>
        <w:tc>
          <w:tcPr>
            <w:tcW w:w="992" w:type="dxa"/>
            <w:vMerge/>
            <w:tcMar>
              <w:left w:w="0" w:type="dxa"/>
              <w:right w:w="0" w:type="dxa"/>
            </w:tcMar>
            <w:hideMark/>
          </w:tcPr>
          <w:p w:rsidR="00944830" w:rsidRPr="00944830" w:rsidRDefault="00944830" w:rsidP="00944830">
            <w:pPr>
              <w:jc w:val="center"/>
              <w:rPr>
                <w:sz w:val="24"/>
                <w:szCs w:val="24"/>
              </w:rPr>
            </w:pPr>
          </w:p>
        </w:tc>
        <w:tc>
          <w:tcPr>
            <w:tcW w:w="851" w:type="dxa"/>
            <w:vMerge/>
            <w:tcMar>
              <w:left w:w="0" w:type="dxa"/>
              <w:right w:w="0" w:type="dxa"/>
            </w:tcMar>
            <w:hideMark/>
          </w:tcPr>
          <w:p w:rsidR="00944830" w:rsidRPr="00944830" w:rsidRDefault="00944830" w:rsidP="00944830">
            <w:pPr>
              <w:jc w:val="center"/>
              <w:rPr>
                <w:sz w:val="24"/>
                <w:szCs w:val="24"/>
              </w:rPr>
            </w:pPr>
          </w:p>
        </w:tc>
      </w:tr>
      <w:tr w:rsidR="00944830" w:rsidRPr="00944830" w:rsidTr="00F16F67">
        <w:trPr>
          <w:trHeight w:val="300"/>
          <w:jc w:val="center"/>
        </w:trPr>
        <w:tc>
          <w:tcPr>
            <w:tcW w:w="4484" w:type="dxa"/>
            <w:gridSpan w:val="3"/>
            <w:vMerge/>
            <w:hideMark/>
          </w:tcPr>
          <w:p w:rsidR="00944830" w:rsidRPr="00944830" w:rsidRDefault="00944830" w:rsidP="00944830">
            <w:pPr>
              <w:rPr>
                <w:sz w:val="24"/>
                <w:szCs w:val="24"/>
              </w:rPr>
            </w:pPr>
          </w:p>
        </w:tc>
        <w:tc>
          <w:tcPr>
            <w:tcW w:w="992" w:type="dxa"/>
            <w:vMerge/>
            <w:hideMark/>
          </w:tcPr>
          <w:p w:rsidR="00944830" w:rsidRPr="00944830" w:rsidRDefault="00944830" w:rsidP="00944830">
            <w:pPr>
              <w:rPr>
                <w:sz w:val="24"/>
                <w:szCs w:val="24"/>
              </w:rPr>
            </w:pPr>
          </w:p>
        </w:tc>
        <w:tc>
          <w:tcPr>
            <w:tcW w:w="1189" w:type="dxa"/>
            <w:vMerge/>
            <w:tcMar>
              <w:left w:w="0" w:type="dxa"/>
              <w:right w:w="0" w:type="dxa"/>
            </w:tcMar>
            <w:hideMark/>
          </w:tcPr>
          <w:p w:rsidR="00944830" w:rsidRPr="00944830" w:rsidRDefault="00944830" w:rsidP="00944830">
            <w:pPr>
              <w:jc w:val="center"/>
              <w:rPr>
                <w:sz w:val="24"/>
                <w:szCs w:val="24"/>
              </w:rPr>
            </w:pPr>
          </w:p>
        </w:tc>
        <w:tc>
          <w:tcPr>
            <w:tcW w:w="992" w:type="dxa"/>
            <w:vMerge/>
            <w:tcMar>
              <w:left w:w="0" w:type="dxa"/>
              <w:right w:w="0" w:type="dxa"/>
            </w:tcMar>
            <w:hideMark/>
          </w:tcPr>
          <w:p w:rsidR="00944830" w:rsidRPr="00944830" w:rsidRDefault="00944830" w:rsidP="00944830">
            <w:pPr>
              <w:jc w:val="center"/>
              <w:rPr>
                <w:sz w:val="24"/>
                <w:szCs w:val="24"/>
              </w:rPr>
            </w:pPr>
          </w:p>
        </w:tc>
        <w:tc>
          <w:tcPr>
            <w:tcW w:w="1134" w:type="dxa"/>
            <w:vMerge/>
            <w:tcMar>
              <w:left w:w="0" w:type="dxa"/>
              <w:right w:w="0" w:type="dxa"/>
            </w:tcMar>
            <w:hideMark/>
          </w:tcPr>
          <w:p w:rsidR="00944830" w:rsidRPr="00944830" w:rsidRDefault="00944830" w:rsidP="00944830">
            <w:pPr>
              <w:jc w:val="center"/>
              <w:rPr>
                <w:sz w:val="24"/>
                <w:szCs w:val="24"/>
              </w:rPr>
            </w:pPr>
          </w:p>
        </w:tc>
        <w:tc>
          <w:tcPr>
            <w:tcW w:w="1134" w:type="dxa"/>
            <w:vMerge/>
            <w:tcMar>
              <w:left w:w="0" w:type="dxa"/>
              <w:right w:w="0" w:type="dxa"/>
            </w:tcMar>
            <w:hideMark/>
          </w:tcPr>
          <w:p w:rsidR="00944830" w:rsidRPr="00944830" w:rsidRDefault="00944830" w:rsidP="00944830">
            <w:pPr>
              <w:jc w:val="center"/>
              <w:rPr>
                <w:sz w:val="24"/>
                <w:szCs w:val="24"/>
              </w:rPr>
            </w:pPr>
          </w:p>
        </w:tc>
        <w:tc>
          <w:tcPr>
            <w:tcW w:w="851" w:type="dxa"/>
            <w:vMerge/>
            <w:tcMar>
              <w:left w:w="0" w:type="dxa"/>
              <w:right w:w="0" w:type="dxa"/>
            </w:tcMar>
            <w:hideMark/>
          </w:tcPr>
          <w:p w:rsidR="00944830" w:rsidRPr="00944830" w:rsidRDefault="00944830" w:rsidP="00944830">
            <w:pPr>
              <w:jc w:val="center"/>
              <w:rPr>
                <w:sz w:val="24"/>
                <w:szCs w:val="24"/>
              </w:rPr>
            </w:pPr>
          </w:p>
        </w:tc>
        <w:tc>
          <w:tcPr>
            <w:tcW w:w="850" w:type="dxa"/>
            <w:vMerge/>
            <w:tcMar>
              <w:left w:w="0" w:type="dxa"/>
              <w:right w:w="0" w:type="dxa"/>
            </w:tcMar>
            <w:hideMark/>
          </w:tcPr>
          <w:p w:rsidR="00944830" w:rsidRPr="00944830" w:rsidRDefault="00944830" w:rsidP="00944830">
            <w:pPr>
              <w:jc w:val="center"/>
              <w:rPr>
                <w:sz w:val="24"/>
                <w:szCs w:val="24"/>
              </w:rPr>
            </w:pPr>
          </w:p>
        </w:tc>
        <w:tc>
          <w:tcPr>
            <w:tcW w:w="1276" w:type="dxa"/>
            <w:gridSpan w:val="2"/>
            <w:vMerge/>
            <w:tcMar>
              <w:left w:w="0" w:type="dxa"/>
              <w:right w:w="0" w:type="dxa"/>
            </w:tcMar>
            <w:hideMark/>
          </w:tcPr>
          <w:p w:rsidR="00944830" w:rsidRPr="00944830" w:rsidRDefault="00944830" w:rsidP="00944830">
            <w:pPr>
              <w:jc w:val="center"/>
              <w:rPr>
                <w:sz w:val="24"/>
                <w:szCs w:val="24"/>
              </w:rPr>
            </w:pPr>
          </w:p>
        </w:tc>
        <w:tc>
          <w:tcPr>
            <w:tcW w:w="992" w:type="dxa"/>
            <w:vMerge/>
            <w:tcMar>
              <w:left w:w="0" w:type="dxa"/>
              <w:right w:w="0" w:type="dxa"/>
            </w:tcMar>
            <w:hideMark/>
          </w:tcPr>
          <w:p w:rsidR="00944830" w:rsidRPr="00944830" w:rsidRDefault="00944830" w:rsidP="00944830">
            <w:pPr>
              <w:jc w:val="center"/>
              <w:rPr>
                <w:sz w:val="24"/>
                <w:szCs w:val="24"/>
              </w:rPr>
            </w:pPr>
          </w:p>
        </w:tc>
        <w:tc>
          <w:tcPr>
            <w:tcW w:w="851" w:type="dxa"/>
            <w:vMerge/>
            <w:tcMar>
              <w:left w:w="0" w:type="dxa"/>
              <w:right w:w="0" w:type="dxa"/>
            </w:tcMar>
            <w:hideMark/>
          </w:tcPr>
          <w:p w:rsidR="00944830" w:rsidRPr="00944830" w:rsidRDefault="00944830" w:rsidP="00944830">
            <w:pPr>
              <w:jc w:val="center"/>
              <w:rPr>
                <w:sz w:val="24"/>
                <w:szCs w:val="24"/>
              </w:rPr>
            </w:pPr>
          </w:p>
        </w:tc>
      </w:tr>
      <w:tr w:rsidR="00944830" w:rsidRPr="00944830" w:rsidTr="00F16F67">
        <w:trPr>
          <w:trHeight w:val="300"/>
          <w:jc w:val="center"/>
        </w:trPr>
        <w:tc>
          <w:tcPr>
            <w:tcW w:w="4484" w:type="dxa"/>
            <w:gridSpan w:val="3"/>
            <w:vMerge/>
            <w:hideMark/>
          </w:tcPr>
          <w:p w:rsidR="00944830" w:rsidRPr="00944830" w:rsidRDefault="00944830" w:rsidP="00944830">
            <w:pPr>
              <w:rPr>
                <w:sz w:val="24"/>
                <w:szCs w:val="24"/>
              </w:rPr>
            </w:pPr>
          </w:p>
        </w:tc>
        <w:tc>
          <w:tcPr>
            <w:tcW w:w="992" w:type="dxa"/>
            <w:vMerge/>
            <w:hideMark/>
          </w:tcPr>
          <w:p w:rsidR="00944830" w:rsidRPr="00944830" w:rsidRDefault="00944830" w:rsidP="00944830">
            <w:pPr>
              <w:rPr>
                <w:sz w:val="24"/>
                <w:szCs w:val="24"/>
              </w:rPr>
            </w:pPr>
          </w:p>
        </w:tc>
        <w:tc>
          <w:tcPr>
            <w:tcW w:w="1189" w:type="dxa"/>
            <w:vMerge/>
            <w:tcMar>
              <w:left w:w="0" w:type="dxa"/>
              <w:right w:w="0" w:type="dxa"/>
            </w:tcMar>
            <w:hideMark/>
          </w:tcPr>
          <w:p w:rsidR="00944830" w:rsidRPr="00944830" w:rsidRDefault="00944830" w:rsidP="00944830">
            <w:pPr>
              <w:jc w:val="center"/>
              <w:rPr>
                <w:sz w:val="24"/>
                <w:szCs w:val="24"/>
              </w:rPr>
            </w:pPr>
          </w:p>
        </w:tc>
        <w:tc>
          <w:tcPr>
            <w:tcW w:w="992" w:type="dxa"/>
            <w:vMerge/>
            <w:tcMar>
              <w:left w:w="0" w:type="dxa"/>
              <w:right w:w="0" w:type="dxa"/>
            </w:tcMar>
            <w:hideMark/>
          </w:tcPr>
          <w:p w:rsidR="00944830" w:rsidRPr="00944830" w:rsidRDefault="00944830" w:rsidP="00944830">
            <w:pPr>
              <w:jc w:val="center"/>
              <w:rPr>
                <w:sz w:val="24"/>
                <w:szCs w:val="24"/>
              </w:rPr>
            </w:pPr>
          </w:p>
        </w:tc>
        <w:tc>
          <w:tcPr>
            <w:tcW w:w="1134" w:type="dxa"/>
            <w:vMerge/>
            <w:tcMar>
              <w:left w:w="0" w:type="dxa"/>
              <w:right w:w="0" w:type="dxa"/>
            </w:tcMar>
            <w:hideMark/>
          </w:tcPr>
          <w:p w:rsidR="00944830" w:rsidRPr="00944830" w:rsidRDefault="00944830" w:rsidP="00944830">
            <w:pPr>
              <w:jc w:val="center"/>
              <w:rPr>
                <w:sz w:val="24"/>
                <w:szCs w:val="24"/>
              </w:rPr>
            </w:pPr>
          </w:p>
        </w:tc>
        <w:tc>
          <w:tcPr>
            <w:tcW w:w="1134" w:type="dxa"/>
            <w:vMerge/>
            <w:tcMar>
              <w:left w:w="0" w:type="dxa"/>
              <w:right w:w="0" w:type="dxa"/>
            </w:tcMar>
            <w:hideMark/>
          </w:tcPr>
          <w:p w:rsidR="00944830" w:rsidRPr="00944830" w:rsidRDefault="00944830" w:rsidP="00944830">
            <w:pPr>
              <w:jc w:val="center"/>
              <w:rPr>
                <w:sz w:val="24"/>
                <w:szCs w:val="24"/>
              </w:rPr>
            </w:pPr>
          </w:p>
        </w:tc>
        <w:tc>
          <w:tcPr>
            <w:tcW w:w="851" w:type="dxa"/>
            <w:vMerge/>
            <w:tcMar>
              <w:left w:w="0" w:type="dxa"/>
              <w:right w:w="0" w:type="dxa"/>
            </w:tcMar>
            <w:hideMark/>
          </w:tcPr>
          <w:p w:rsidR="00944830" w:rsidRPr="00944830" w:rsidRDefault="00944830" w:rsidP="00944830">
            <w:pPr>
              <w:jc w:val="center"/>
              <w:rPr>
                <w:sz w:val="24"/>
                <w:szCs w:val="24"/>
              </w:rPr>
            </w:pPr>
          </w:p>
        </w:tc>
        <w:tc>
          <w:tcPr>
            <w:tcW w:w="850" w:type="dxa"/>
            <w:vMerge/>
            <w:tcMar>
              <w:left w:w="0" w:type="dxa"/>
              <w:right w:w="0" w:type="dxa"/>
            </w:tcMar>
            <w:hideMark/>
          </w:tcPr>
          <w:p w:rsidR="00944830" w:rsidRPr="00944830" w:rsidRDefault="00944830" w:rsidP="00944830">
            <w:pPr>
              <w:jc w:val="center"/>
              <w:rPr>
                <w:sz w:val="24"/>
                <w:szCs w:val="24"/>
              </w:rPr>
            </w:pPr>
          </w:p>
        </w:tc>
        <w:tc>
          <w:tcPr>
            <w:tcW w:w="1276" w:type="dxa"/>
            <w:gridSpan w:val="2"/>
            <w:vMerge/>
            <w:tcMar>
              <w:left w:w="0" w:type="dxa"/>
              <w:right w:w="0" w:type="dxa"/>
            </w:tcMar>
            <w:hideMark/>
          </w:tcPr>
          <w:p w:rsidR="00944830" w:rsidRPr="00944830" w:rsidRDefault="00944830" w:rsidP="00944830">
            <w:pPr>
              <w:jc w:val="center"/>
              <w:rPr>
                <w:sz w:val="24"/>
                <w:szCs w:val="24"/>
              </w:rPr>
            </w:pPr>
          </w:p>
        </w:tc>
        <w:tc>
          <w:tcPr>
            <w:tcW w:w="992" w:type="dxa"/>
            <w:vMerge/>
            <w:tcMar>
              <w:left w:w="0" w:type="dxa"/>
              <w:right w:w="0" w:type="dxa"/>
            </w:tcMar>
            <w:hideMark/>
          </w:tcPr>
          <w:p w:rsidR="00944830" w:rsidRPr="00944830" w:rsidRDefault="00944830" w:rsidP="00944830">
            <w:pPr>
              <w:jc w:val="center"/>
              <w:rPr>
                <w:sz w:val="24"/>
                <w:szCs w:val="24"/>
              </w:rPr>
            </w:pPr>
          </w:p>
        </w:tc>
        <w:tc>
          <w:tcPr>
            <w:tcW w:w="851" w:type="dxa"/>
            <w:vMerge/>
            <w:tcMar>
              <w:left w:w="0" w:type="dxa"/>
              <w:right w:w="0" w:type="dxa"/>
            </w:tcMar>
            <w:hideMark/>
          </w:tcPr>
          <w:p w:rsidR="00944830" w:rsidRPr="00944830" w:rsidRDefault="00944830" w:rsidP="00944830">
            <w:pPr>
              <w:jc w:val="center"/>
              <w:rPr>
                <w:sz w:val="24"/>
                <w:szCs w:val="24"/>
              </w:rPr>
            </w:pPr>
          </w:p>
        </w:tc>
      </w:tr>
      <w:tr w:rsidR="00944830" w:rsidRPr="00944830" w:rsidTr="00F16F67">
        <w:trPr>
          <w:trHeight w:val="300"/>
          <w:jc w:val="center"/>
        </w:trPr>
        <w:tc>
          <w:tcPr>
            <w:tcW w:w="4484" w:type="dxa"/>
            <w:gridSpan w:val="3"/>
            <w:vMerge/>
            <w:hideMark/>
          </w:tcPr>
          <w:p w:rsidR="00944830" w:rsidRPr="00944830" w:rsidRDefault="00944830" w:rsidP="00944830">
            <w:pPr>
              <w:rPr>
                <w:sz w:val="24"/>
                <w:szCs w:val="24"/>
              </w:rPr>
            </w:pPr>
          </w:p>
        </w:tc>
        <w:tc>
          <w:tcPr>
            <w:tcW w:w="992" w:type="dxa"/>
            <w:vMerge/>
            <w:hideMark/>
          </w:tcPr>
          <w:p w:rsidR="00944830" w:rsidRPr="00944830" w:rsidRDefault="00944830" w:rsidP="00944830">
            <w:pPr>
              <w:rPr>
                <w:sz w:val="24"/>
                <w:szCs w:val="24"/>
              </w:rPr>
            </w:pPr>
          </w:p>
        </w:tc>
        <w:tc>
          <w:tcPr>
            <w:tcW w:w="1189" w:type="dxa"/>
            <w:vMerge/>
            <w:tcMar>
              <w:left w:w="0" w:type="dxa"/>
              <w:right w:w="0" w:type="dxa"/>
            </w:tcMar>
            <w:hideMark/>
          </w:tcPr>
          <w:p w:rsidR="00944830" w:rsidRPr="00944830" w:rsidRDefault="00944830" w:rsidP="00944830">
            <w:pPr>
              <w:jc w:val="center"/>
              <w:rPr>
                <w:sz w:val="24"/>
                <w:szCs w:val="24"/>
              </w:rPr>
            </w:pPr>
          </w:p>
        </w:tc>
        <w:tc>
          <w:tcPr>
            <w:tcW w:w="992" w:type="dxa"/>
            <w:vMerge/>
            <w:tcMar>
              <w:left w:w="0" w:type="dxa"/>
              <w:right w:w="0" w:type="dxa"/>
            </w:tcMar>
            <w:hideMark/>
          </w:tcPr>
          <w:p w:rsidR="00944830" w:rsidRPr="00944830" w:rsidRDefault="00944830" w:rsidP="00944830">
            <w:pPr>
              <w:jc w:val="center"/>
              <w:rPr>
                <w:sz w:val="24"/>
                <w:szCs w:val="24"/>
              </w:rPr>
            </w:pPr>
          </w:p>
        </w:tc>
        <w:tc>
          <w:tcPr>
            <w:tcW w:w="1134" w:type="dxa"/>
            <w:vMerge/>
            <w:tcMar>
              <w:left w:w="0" w:type="dxa"/>
              <w:right w:w="0" w:type="dxa"/>
            </w:tcMar>
            <w:hideMark/>
          </w:tcPr>
          <w:p w:rsidR="00944830" w:rsidRPr="00944830" w:rsidRDefault="00944830" w:rsidP="00944830">
            <w:pPr>
              <w:jc w:val="center"/>
              <w:rPr>
                <w:sz w:val="24"/>
                <w:szCs w:val="24"/>
              </w:rPr>
            </w:pPr>
          </w:p>
        </w:tc>
        <w:tc>
          <w:tcPr>
            <w:tcW w:w="1134" w:type="dxa"/>
            <w:vMerge/>
            <w:tcMar>
              <w:left w:w="0" w:type="dxa"/>
              <w:right w:w="0" w:type="dxa"/>
            </w:tcMar>
            <w:hideMark/>
          </w:tcPr>
          <w:p w:rsidR="00944830" w:rsidRPr="00944830" w:rsidRDefault="00944830" w:rsidP="00944830">
            <w:pPr>
              <w:jc w:val="center"/>
              <w:rPr>
                <w:sz w:val="24"/>
                <w:szCs w:val="24"/>
              </w:rPr>
            </w:pPr>
          </w:p>
        </w:tc>
        <w:tc>
          <w:tcPr>
            <w:tcW w:w="851" w:type="dxa"/>
            <w:vMerge/>
            <w:tcMar>
              <w:left w:w="0" w:type="dxa"/>
              <w:right w:w="0" w:type="dxa"/>
            </w:tcMar>
            <w:hideMark/>
          </w:tcPr>
          <w:p w:rsidR="00944830" w:rsidRPr="00944830" w:rsidRDefault="00944830" w:rsidP="00944830">
            <w:pPr>
              <w:jc w:val="center"/>
              <w:rPr>
                <w:sz w:val="24"/>
                <w:szCs w:val="24"/>
              </w:rPr>
            </w:pPr>
          </w:p>
        </w:tc>
        <w:tc>
          <w:tcPr>
            <w:tcW w:w="850" w:type="dxa"/>
            <w:vMerge/>
            <w:tcMar>
              <w:left w:w="0" w:type="dxa"/>
              <w:right w:w="0" w:type="dxa"/>
            </w:tcMar>
            <w:hideMark/>
          </w:tcPr>
          <w:p w:rsidR="00944830" w:rsidRPr="00944830" w:rsidRDefault="00944830" w:rsidP="00944830">
            <w:pPr>
              <w:jc w:val="center"/>
              <w:rPr>
                <w:sz w:val="24"/>
                <w:szCs w:val="24"/>
              </w:rPr>
            </w:pPr>
          </w:p>
        </w:tc>
        <w:tc>
          <w:tcPr>
            <w:tcW w:w="1276" w:type="dxa"/>
            <w:gridSpan w:val="2"/>
            <w:vMerge/>
            <w:tcMar>
              <w:left w:w="0" w:type="dxa"/>
              <w:right w:w="0" w:type="dxa"/>
            </w:tcMar>
            <w:hideMark/>
          </w:tcPr>
          <w:p w:rsidR="00944830" w:rsidRPr="00944830" w:rsidRDefault="00944830" w:rsidP="00944830">
            <w:pPr>
              <w:jc w:val="center"/>
              <w:rPr>
                <w:sz w:val="24"/>
                <w:szCs w:val="24"/>
              </w:rPr>
            </w:pPr>
          </w:p>
        </w:tc>
        <w:tc>
          <w:tcPr>
            <w:tcW w:w="992" w:type="dxa"/>
            <w:vMerge/>
            <w:tcMar>
              <w:left w:w="0" w:type="dxa"/>
              <w:right w:w="0" w:type="dxa"/>
            </w:tcMar>
            <w:hideMark/>
          </w:tcPr>
          <w:p w:rsidR="00944830" w:rsidRPr="00944830" w:rsidRDefault="00944830" w:rsidP="00944830">
            <w:pPr>
              <w:jc w:val="center"/>
              <w:rPr>
                <w:sz w:val="24"/>
                <w:szCs w:val="24"/>
              </w:rPr>
            </w:pPr>
          </w:p>
        </w:tc>
        <w:tc>
          <w:tcPr>
            <w:tcW w:w="851" w:type="dxa"/>
            <w:vMerge/>
            <w:tcMar>
              <w:left w:w="0" w:type="dxa"/>
              <w:right w:w="0" w:type="dxa"/>
            </w:tcMar>
            <w:hideMark/>
          </w:tcPr>
          <w:p w:rsidR="00944830" w:rsidRPr="00944830" w:rsidRDefault="00944830" w:rsidP="00944830">
            <w:pPr>
              <w:jc w:val="center"/>
              <w:rPr>
                <w:sz w:val="24"/>
                <w:szCs w:val="24"/>
              </w:rPr>
            </w:pPr>
          </w:p>
        </w:tc>
      </w:tr>
      <w:tr w:rsidR="00944830" w:rsidRPr="00944830" w:rsidTr="00F16F67">
        <w:trPr>
          <w:trHeight w:val="300"/>
          <w:jc w:val="center"/>
        </w:trPr>
        <w:tc>
          <w:tcPr>
            <w:tcW w:w="4484" w:type="dxa"/>
            <w:gridSpan w:val="3"/>
            <w:vMerge/>
            <w:hideMark/>
          </w:tcPr>
          <w:p w:rsidR="00944830" w:rsidRPr="00944830" w:rsidRDefault="00944830" w:rsidP="00944830">
            <w:pPr>
              <w:rPr>
                <w:sz w:val="24"/>
                <w:szCs w:val="24"/>
              </w:rPr>
            </w:pPr>
          </w:p>
        </w:tc>
        <w:tc>
          <w:tcPr>
            <w:tcW w:w="992" w:type="dxa"/>
            <w:vMerge/>
            <w:hideMark/>
          </w:tcPr>
          <w:p w:rsidR="00944830" w:rsidRPr="00944830" w:rsidRDefault="00944830" w:rsidP="00944830">
            <w:pPr>
              <w:rPr>
                <w:sz w:val="24"/>
                <w:szCs w:val="24"/>
              </w:rPr>
            </w:pPr>
          </w:p>
        </w:tc>
        <w:tc>
          <w:tcPr>
            <w:tcW w:w="1189" w:type="dxa"/>
            <w:vMerge/>
            <w:tcMar>
              <w:left w:w="0" w:type="dxa"/>
              <w:right w:w="0" w:type="dxa"/>
            </w:tcMar>
            <w:hideMark/>
          </w:tcPr>
          <w:p w:rsidR="00944830" w:rsidRPr="00944830" w:rsidRDefault="00944830" w:rsidP="00944830">
            <w:pPr>
              <w:jc w:val="center"/>
              <w:rPr>
                <w:sz w:val="24"/>
                <w:szCs w:val="24"/>
              </w:rPr>
            </w:pPr>
          </w:p>
        </w:tc>
        <w:tc>
          <w:tcPr>
            <w:tcW w:w="992" w:type="dxa"/>
            <w:vMerge/>
            <w:tcMar>
              <w:left w:w="0" w:type="dxa"/>
              <w:right w:w="0" w:type="dxa"/>
            </w:tcMar>
            <w:hideMark/>
          </w:tcPr>
          <w:p w:rsidR="00944830" w:rsidRPr="00944830" w:rsidRDefault="00944830" w:rsidP="00944830">
            <w:pPr>
              <w:jc w:val="center"/>
              <w:rPr>
                <w:sz w:val="24"/>
                <w:szCs w:val="24"/>
              </w:rPr>
            </w:pPr>
          </w:p>
        </w:tc>
        <w:tc>
          <w:tcPr>
            <w:tcW w:w="1134" w:type="dxa"/>
            <w:vMerge/>
            <w:tcMar>
              <w:left w:w="0" w:type="dxa"/>
              <w:right w:w="0" w:type="dxa"/>
            </w:tcMar>
            <w:hideMark/>
          </w:tcPr>
          <w:p w:rsidR="00944830" w:rsidRPr="00944830" w:rsidRDefault="00944830" w:rsidP="00944830">
            <w:pPr>
              <w:jc w:val="center"/>
              <w:rPr>
                <w:sz w:val="24"/>
                <w:szCs w:val="24"/>
              </w:rPr>
            </w:pPr>
          </w:p>
        </w:tc>
        <w:tc>
          <w:tcPr>
            <w:tcW w:w="1134" w:type="dxa"/>
            <w:vMerge/>
            <w:tcMar>
              <w:left w:w="0" w:type="dxa"/>
              <w:right w:w="0" w:type="dxa"/>
            </w:tcMar>
            <w:hideMark/>
          </w:tcPr>
          <w:p w:rsidR="00944830" w:rsidRPr="00944830" w:rsidRDefault="00944830" w:rsidP="00944830">
            <w:pPr>
              <w:jc w:val="center"/>
              <w:rPr>
                <w:sz w:val="24"/>
                <w:szCs w:val="24"/>
              </w:rPr>
            </w:pPr>
          </w:p>
        </w:tc>
        <w:tc>
          <w:tcPr>
            <w:tcW w:w="851" w:type="dxa"/>
            <w:vMerge/>
            <w:tcMar>
              <w:left w:w="0" w:type="dxa"/>
              <w:right w:w="0" w:type="dxa"/>
            </w:tcMar>
            <w:hideMark/>
          </w:tcPr>
          <w:p w:rsidR="00944830" w:rsidRPr="00944830" w:rsidRDefault="00944830" w:rsidP="00944830">
            <w:pPr>
              <w:jc w:val="center"/>
              <w:rPr>
                <w:sz w:val="24"/>
                <w:szCs w:val="24"/>
              </w:rPr>
            </w:pPr>
          </w:p>
        </w:tc>
        <w:tc>
          <w:tcPr>
            <w:tcW w:w="850" w:type="dxa"/>
            <w:vMerge/>
            <w:tcMar>
              <w:left w:w="0" w:type="dxa"/>
              <w:right w:w="0" w:type="dxa"/>
            </w:tcMar>
            <w:hideMark/>
          </w:tcPr>
          <w:p w:rsidR="00944830" w:rsidRPr="00944830" w:rsidRDefault="00944830" w:rsidP="00944830">
            <w:pPr>
              <w:jc w:val="center"/>
              <w:rPr>
                <w:sz w:val="24"/>
                <w:szCs w:val="24"/>
              </w:rPr>
            </w:pPr>
          </w:p>
        </w:tc>
        <w:tc>
          <w:tcPr>
            <w:tcW w:w="1276" w:type="dxa"/>
            <w:gridSpan w:val="2"/>
            <w:vMerge/>
            <w:tcMar>
              <w:left w:w="0" w:type="dxa"/>
              <w:right w:w="0" w:type="dxa"/>
            </w:tcMar>
            <w:hideMark/>
          </w:tcPr>
          <w:p w:rsidR="00944830" w:rsidRPr="00944830" w:rsidRDefault="00944830" w:rsidP="00944830">
            <w:pPr>
              <w:jc w:val="center"/>
              <w:rPr>
                <w:sz w:val="24"/>
                <w:szCs w:val="24"/>
              </w:rPr>
            </w:pPr>
          </w:p>
        </w:tc>
        <w:tc>
          <w:tcPr>
            <w:tcW w:w="992" w:type="dxa"/>
            <w:vMerge/>
            <w:tcMar>
              <w:left w:w="0" w:type="dxa"/>
              <w:right w:w="0" w:type="dxa"/>
            </w:tcMar>
            <w:hideMark/>
          </w:tcPr>
          <w:p w:rsidR="00944830" w:rsidRPr="00944830" w:rsidRDefault="00944830" w:rsidP="00944830">
            <w:pPr>
              <w:jc w:val="center"/>
              <w:rPr>
                <w:sz w:val="24"/>
                <w:szCs w:val="24"/>
              </w:rPr>
            </w:pPr>
          </w:p>
        </w:tc>
        <w:tc>
          <w:tcPr>
            <w:tcW w:w="851" w:type="dxa"/>
            <w:vMerge/>
            <w:tcMar>
              <w:left w:w="0" w:type="dxa"/>
              <w:right w:w="0" w:type="dxa"/>
            </w:tcMar>
            <w:hideMark/>
          </w:tcPr>
          <w:p w:rsidR="00944830" w:rsidRPr="00944830" w:rsidRDefault="00944830" w:rsidP="00944830">
            <w:pPr>
              <w:jc w:val="center"/>
              <w:rPr>
                <w:sz w:val="24"/>
                <w:szCs w:val="24"/>
              </w:rPr>
            </w:pPr>
          </w:p>
        </w:tc>
      </w:tr>
      <w:tr w:rsidR="00944830" w:rsidRPr="00944830" w:rsidTr="00F16F67">
        <w:trPr>
          <w:trHeight w:val="300"/>
          <w:jc w:val="center"/>
        </w:trPr>
        <w:tc>
          <w:tcPr>
            <w:tcW w:w="4484" w:type="dxa"/>
            <w:gridSpan w:val="3"/>
            <w:vMerge/>
            <w:hideMark/>
          </w:tcPr>
          <w:p w:rsidR="00944830" w:rsidRPr="00944830" w:rsidRDefault="00944830" w:rsidP="00944830">
            <w:pPr>
              <w:rPr>
                <w:sz w:val="24"/>
                <w:szCs w:val="24"/>
              </w:rPr>
            </w:pPr>
          </w:p>
        </w:tc>
        <w:tc>
          <w:tcPr>
            <w:tcW w:w="992" w:type="dxa"/>
            <w:hideMark/>
          </w:tcPr>
          <w:p w:rsidR="00944830" w:rsidRPr="00944830" w:rsidRDefault="00944830" w:rsidP="00944830">
            <w:pPr>
              <w:jc w:val="both"/>
              <w:rPr>
                <w:sz w:val="24"/>
                <w:szCs w:val="24"/>
              </w:rPr>
            </w:pPr>
            <w:r w:rsidRPr="00944830">
              <w:rPr>
                <w:sz w:val="24"/>
                <w:szCs w:val="24"/>
              </w:rPr>
              <w:t>фед</w:t>
            </w:r>
            <w:r w:rsidRPr="00944830">
              <w:rPr>
                <w:sz w:val="24"/>
                <w:szCs w:val="24"/>
              </w:rPr>
              <w:t>е</w:t>
            </w:r>
            <w:r w:rsidRPr="00944830">
              <w:rPr>
                <w:sz w:val="24"/>
                <w:szCs w:val="24"/>
              </w:rPr>
              <w:t>рал</w:t>
            </w:r>
            <w:r w:rsidRPr="00944830">
              <w:rPr>
                <w:sz w:val="24"/>
                <w:szCs w:val="24"/>
              </w:rPr>
              <w:t>ь</w:t>
            </w:r>
            <w:r w:rsidRPr="00944830">
              <w:rPr>
                <w:sz w:val="24"/>
                <w:szCs w:val="24"/>
              </w:rPr>
              <w:t>ный бю</w:t>
            </w:r>
            <w:r w:rsidRPr="00944830">
              <w:rPr>
                <w:sz w:val="24"/>
                <w:szCs w:val="24"/>
              </w:rPr>
              <w:t>д</w:t>
            </w:r>
            <w:r w:rsidRPr="00944830">
              <w:rPr>
                <w:sz w:val="24"/>
                <w:szCs w:val="24"/>
              </w:rPr>
              <w:t>жет</w:t>
            </w:r>
          </w:p>
        </w:tc>
        <w:tc>
          <w:tcPr>
            <w:tcW w:w="1189" w:type="dxa"/>
            <w:tcMar>
              <w:left w:w="0" w:type="dxa"/>
              <w:right w:w="0" w:type="dxa"/>
            </w:tcMar>
            <w:hideMark/>
          </w:tcPr>
          <w:p w:rsidR="00944830" w:rsidRPr="00944830" w:rsidRDefault="00944830" w:rsidP="00944830">
            <w:pPr>
              <w:jc w:val="center"/>
              <w:rPr>
                <w:sz w:val="24"/>
                <w:szCs w:val="24"/>
              </w:rPr>
            </w:pPr>
          </w:p>
        </w:tc>
        <w:tc>
          <w:tcPr>
            <w:tcW w:w="992" w:type="dxa"/>
            <w:tcMar>
              <w:left w:w="0" w:type="dxa"/>
              <w:right w:w="0" w:type="dxa"/>
            </w:tcMar>
            <w:hideMark/>
          </w:tcPr>
          <w:p w:rsidR="00944830" w:rsidRPr="00944830" w:rsidRDefault="00944830" w:rsidP="00944830">
            <w:pPr>
              <w:jc w:val="center"/>
              <w:rPr>
                <w:sz w:val="24"/>
                <w:szCs w:val="24"/>
              </w:rPr>
            </w:pPr>
            <w:r w:rsidRPr="00944830">
              <w:rPr>
                <w:sz w:val="24"/>
                <w:szCs w:val="24"/>
              </w:rPr>
              <w:t>4 862,36</w:t>
            </w:r>
          </w:p>
        </w:tc>
        <w:tc>
          <w:tcPr>
            <w:tcW w:w="1134" w:type="dxa"/>
            <w:tcMar>
              <w:left w:w="0" w:type="dxa"/>
              <w:right w:w="0" w:type="dxa"/>
            </w:tcMar>
            <w:hideMark/>
          </w:tcPr>
          <w:p w:rsidR="00944830" w:rsidRPr="00944830" w:rsidRDefault="00944830" w:rsidP="00944830">
            <w:pPr>
              <w:jc w:val="center"/>
              <w:rPr>
                <w:sz w:val="24"/>
                <w:szCs w:val="24"/>
              </w:rPr>
            </w:pPr>
            <w:r w:rsidRPr="00944830">
              <w:rPr>
                <w:sz w:val="24"/>
                <w:szCs w:val="24"/>
              </w:rPr>
              <w:t>1 648,84</w:t>
            </w:r>
          </w:p>
        </w:tc>
        <w:tc>
          <w:tcPr>
            <w:tcW w:w="1134" w:type="dxa"/>
            <w:tcMar>
              <w:left w:w="0" w:type="dxa"/>
              <w:right w:w="0" w:type="dxa"/>
            </w:tcMar>
            <w:hideMark/>
          </w:tcPr>
          <w:p w:rsidR="00944830" w:rsidRPr="00944830" w:rsidRDefault="00944830" w:rsidP="00944830">
            <w:pPr>
              <w:jc w:val="center"/>
              <w:rPr>
                <w:sz w:val="24"/>
                <w:szCs w:val="24"/>
              </w:rPr>
            </w:pPr>
            <w:r w:rsidRPr="00944830">
              <w:rPr>
                <w:sz w:val="24"/>
                <w:szCs w:val="24"/>
              </w:rPr>
              <w:t>2 317,72</w:t>
            </w:r>
          </w:p>
        </w:tc>
        <w:tc>
          <w:tcPr>
            <w:tcW w:w="851" w:type="dxa"/>
            <w:tcMar>
              <w:left w:w="0" w:type="dxa"/>
              <w:right w:w="0" w:type="dxa"/>
            </w:tcMar>
            <w:hideMark/>
          </w:tcPr>
          <w:p w:rsidR="00944830" w:rsidRPr="00944830" w:rsidRDefault="00944830" w:rsidP="00944830">
            <w:pPr>
              <w:jc w:val="center"/>
              <w:rPr>
                <w:sz w:val="24"/>
                <w:szCs w:val="24"/>
              </w:rPr>
            </w:pPr>
            <w:r w:rsidRPr="00944830">
              <w:rPr>
                <w:sz w:val="24"/>
                <w:szCs w:val="24"/>
              </w:rPr>
              <w:t>895,81</w:t>
            </w:r>
          </w:p>
        </w:tc>
        <w:tc>
          <w:tcPr>
            <w:tcW w:w="850" w:type="dxa"/>
            <w:tcMar>
              <w:left w:w="0" w:type="dxa"/>
              <w:right w:w="0" w:type="dxa"/>
            </w:tcMar>
            <w:hideMark/>
          </w:tcPr>
          <w:p w:rsidR="00944830" w:rsidRPr="00944830" w:rsidRDefault="00944830" w:rsidP="00944830">
            <w:pPr>
              <w:jc w:val="center"/>
              <w:rPr>
                <w:sz w:val="24"/>
                <w:szCs w:val="24"/>
              </w:rPr>
            </w:pPr>
            <w:r w:rsidRPr="00944830">
              <w:rPr>
                <w:sz w:val="24"/>
                <w:szCs w:val="24"/>
              </w:rPr>
              <w:t>0,00</w:t>
            </w:r>
          </w:p>
        </w:tc>
        <w:tc>
          <w:tcPr>
            <w:tcW w:w="1276" w:type="dxa"/>
            <w:gridSpan w:val="2"/>
            <w:tcMar>
              <w:left w:w="0" w:type="dxa"/>
              <w:right w:w="0" w:type="dxa"/>
            </w:tcMar>
            <w:hideMark/>
          </w:tcPr>
          <w:p w:rsidR="00944830" w:rsidRPr="00944830" w:rsidRDefault="00944830" w:rsidP="00944830">
            <w:pPr>
              <w:jc w:val="center"/>
              <w:rPr>
                <w:sz w:val="24"/>
                <w:szCs w:val="24"/>
              </w:rPr>
            </w:pPr>
            <w:r w:rsidRPr="00944830">
              <w:rPr>
                <w:sz w:val="24"/>
                <w:szCs w:val="24"/>
              </w:rPr>
              <w:t>0,00</w:t>
            </w:r>
          </w:p>
        </w:tc>
        <w:tc>
          <w:tcPr>
            <w:tcW w:w="992" w:type="dxa"/>
            <w:tcMar>
              <w:left w:w="0" w:type="dxa"/>
              <w:right w:w="0" w:type="dxa"/>
            </w:tcMar>
            <w:hideMark/>
          </w:tcPr>
          <w:p w:rsidR="00944830" w:rsidRPr="00944830" w:rsidRDefault="00944830" w:rsidP="00944830">
            <w:pPr>
              <w:jc w:val="center"/>
              <w:rPr>
                <w:sz w:val="24"/>
                <w:szCs w:val="24"/>
              </w:rPr>
            </w:pPr>
            <w:r w:rsidRPr="00944830">
              <w:rPr>
                <w:sz w:val="24"/>
                <w:szCs w:val="24"/>
              </w:rPr>
              <w:t>0,00</w:t>
            </w:r>
          </w:p>
        </w:tc>
        <w:tc>
          <w:tcPr>
            <w:tcW w:w="851" w:type="dxa"/>
            <w:tcMar>
              <w:left w:w="0" w:type="dxa"/>
              <w:right w:w="0" w:type="dxa"/>
            </w:tcMar>
            <w:hideMark/>
          </w:tcPr>
          <w:p w:rsidR="00944830" w:rsidRPr="00944830" w:rsidRDefault="00944830" w:rsidP="00944830">
            <w:pPr>
              <w:jc w:val="center"/>
              <w:rPr>
                <w:sz w:val="24"/>
                <w:szCs w:val="24"/>
              </w:rPr>
            </w:pPr>
            <w:r w:rsidRPr="00944830">
              <w:rPr>
                <w:sz w:val="24"/>
                <w:szCs w:val="24"/>
              </w:rPr>
              <w:t>0,00</w:t>
            </w:r>
          </w:p>
        </w:tc>
      </w:tr>
      <w:tr w:rsidR="00944830" w:rsidRPr="00944830" w:rsidTr="00F16F67">
        <w:trPr>
          <w:trHeight w:val="300"/>
          <w:jc w:val="center"/>
        </w:trPr>
        <w:tc>
          <w:tcPr>
            <w:tcW w:w="4484" w:type="dxa"/>
            <w:gridSpan w:val="3"/>
            <w:vMerge/>
            <w:hideMark/>
          </w:tcPr>
          <w:p w:rsidR="00944830" w:rsidRPr="00944830" w:rsidRDefault="00944830" w:rsidP="00944830">
            <w:pPr>
              <w:rPr>
                <w:sz w:val="24"/>
                <w:szCs w:val="24"/>
              </w:rPr>
            </w:pPr>
          </w:p>
        </w:tc>
        <w:tc>
          <w:tcPr>
            <w:tcW w:w="992" w:type="dxa"/>
            <w:hideMark/>
          </w:tcPr>
          <w:p w:rsidR="00944830" w:rsidRPr="00944830" w:rsidRDefault="00944830" w:rsidP="00944830">
            <w:pPr>
              <w:jc w:val="both"/>
              <w:rPr>
                <w:sz w:val="24"/>
                <w:szCs w:val="24"/>
              </w:rPr>
            </w:pPr>
            <w:r w:rsidRPr="00944830">
              <w:rPr>
                <w:sz w:val="24"/>
                <w:szCs w:val="24"/>
              </w:rPr>
              <w:t>бю</w:t>
            </w:r>
            <w:r w:rsidRPr="00944830">
              <w:rPr>
                <w:sz w:val="24"/>
                <w:szCs w:val="24"/>
              </w:rPr>
              <w:t>д</w:t>
            </w:r>
            <w:r w:rsidRPr="00944830">
              <w:rPr>
                <w:sz w:val="24"/>
                <w:szCs w:val="24"/>
              </w:rPr>
              <w:t>жет авт</w:t>
            </w:r>
            <w:r w:rsidRPr="00944830">
              <w:rPr>
                <w:sz w:val="24"/>
                <w:szCs w:val="24"/>
              </w:rPr>
              <w:t>о</w:t>
            </w:r>
            <w:r w:rsidRPr="00944830">
              <w:rPr>
                <w:sz w:val="24"/>
                <w:szCs w:val="24"/>
              </w:rPr>
              <w:t>номн</w:t>
            </w:r>
            <w:r w:rsidRPr="00944830">
              <w:rPr>
                <w:sz w:val="24"/>
                <w:szCs w:val="24"/>
              </w:rPr>
              <w:t>о</w:t>
            </w:r>
            <w:r w:rsidRPr="00944830">
              <w:rPr>
                <w:sz w:val="24"/>
                <w:szCs w:val="24"/>
              </w:rPr>
              <w:t>го о</w:t>
            </w:r>
            <w:r w:rsidRPr="00944830">
              <w:rPr>
                <w:sz w:val="24"/>
                <w:szCs w:val="24"/>
              </w:rPr>
              <w:t>к</w:t>
            </w:r>
            <w:r w:rsidRPr="00944830">
              <w:rPr>
                <w:sz w:val="24"/>
                <w:szCs w:val="24"/>
              </w:rPr>
              <w:t>руга</w:t>
            </w:r>
          </w:p>
        </w:tc>
        <w:tc>
          <w:tcPr>
            <w:tcW w:w="1189" w:type="dxa"/>
            <w:tcMar>
              <w:left w:w="0" w:type="dxa"/>
              <w:right w:w="0" w:type="dxa"/>
            </w:tcMar>
            <w:hideMark/>
          </w:tcPr>
          <w:p w:rsidR="00944830" w:rsidRPr="00944830" w:rsidRDefault="00944830" w:rsidP="00944830">
            <w:pPr>
              <w:jc w:val="center"/>
              <w:rPr>
                <w:sz w:val="24"/>
                <w:szCs w:val="24"/>
              </w:rPr>
            </w:pPr>
          </w:p>
        </w:tc>
        <w:tc>
          <w:tcPr>
            <w:tcW w:w="992" w:type="dxa"/>
            <w:tcMar>
              <w:left w:w="0" w:type="dxa"/>
              <w:right w:w="0" w:type="dxa"/>
            </w:tcMar>
            <w:hideMark/>
          </w:tcPr>
          <w:p w:rsidR="00944830" w:rsidRPr="00944830" w:rsidRDefault="00944830" w:rsidP="00944830">
            <w:pPr>
              <w:jc w:val="center"/>
              <w:rPr>
                <w:sz w:val="24"/>
                <w:szCs w:val="24"/>
              </w:rPr>
            </w:pPr>
            <w:r w:rsidRPr="00944830">
              <w:rPr>
                <w:sz w:val="24"/>
                <w:szCs w:val="24"/>
              </w:rPr>
              <w:t>1 200 232,51</w:t>
            </w:r>
          </w:p>
        </w:tc>
        <w:tc>
          <w:tcPr>
            <w:tcW w:w="1134" w:type="dxa"/>
            <w:tcMar>
              <w:left w:w="0" w:type="dxa"/>
              <w:right w:w="0" w:type="dxa"/>
            </w:tcMar>
            <w:hideMark/>
          </w:tcPr>
          <w:p w:rsidR="00944830" w:rsidRPr="00944830" w:rsidRDefault="00944830" w:rsidP="00944830">
            <w:pPr>
              <w:jc w:val="center"/>
              <w:rPr>
                <w:sz w:val="24"/>
                <w:szCs w:val="24"/>
              </w:rPr>
            </w:pPr>
            <w:r w:rsidRPr="00944830">
              <w:rPr>
                <w:sz w:val="24"/>
                <w:szCs w:val="24"/>
              </w:rPr>
              <w:t>394 301,14</w:t>
            </w:r>
          </w:p>
        </w:tc>
        <w:tc>
          <w:tcPr>
            <w:tcW w:w="1134" w:type="dxa"/>
            <w:tcMar>
              <w:left w:w="0" w:type="dxa"/>
              <w:right w:w="0" w:type="dxa"/>
            </w:tcMar>
            <w:hideMark/>
          </w:tcPr>
          <w:p w:rsidR="00944830" w:rsidRPr="00944830" w:rsidRDefault="00944830" w:rsidP="00944830">
            <w:pPr>
              <w:jc w:val="center"/>
              <w:rPr>
                <w:sz w:val="24"/>
                <w:szCs w:val="24"/>
              </w:rPr>
            </w:pPr>
            <w:r w:rsidRPr="00944830">
              <w:rPr>
                <w:sz w:val="24"/>
                <w:szCs w:val="24"/>
              </w:rPr>
              <w:t>405 582,69</w:t>
            </w:r>
          </w:p>
        </w:tc>
        <w:tc>
          <w:tcPr>
            <w:tcW w:w="851" w:type="dxa"/>
            <w:tcMar>
              <w:left w:w="0" w:type="dxa"/>
              <w:right w:w="0" w:type="dxa"/>
            </w:tcMar>
            <w:hideMark/>
          </w:tcPr>
          <w:p w:rsidR="00944830" w:rsidRPr="00944830" w:rsidRDefault="00944830" w:rsidP="00944830">
            <w:pPr>
              <w:jc w:val="center"/>
              <w:rPr>
                <w:sz w:val="24"/>
                <w:szCs w:val="24"/>
              </w:rPr>
            </w:pPr>
            <w:r w:rsidRPr="00944830">
              <w:rPr>
                <w:sz w:val="24"/>
                <w:szCs w:val="24"/>
              </w:rPr>
              <w:t>308 519,38</w:t>
            </w:r>
          </w:p>
        </w:tc>
        <w:tc>
          <w:tcPr>
            <w:tcW w:w="850" w:type="dxa"/>
            <w:tcMar>
              <w:left w:w="0" w:type="dxa"/>
              <w:right w:w="0" w:type="dxa"/>
            </w:tcMar>
            <w:hideMark/>
          </w:tcPr>
          <w:p w:rsidR="00944830" w:rsidRPr="00944830" w:rsidRDefault="00944830" w:rsidP="00944830">
            <w:pPr>
              <w:jc w:val="center"/>
              <w:rPr>
                <w:sz w:val="24"/>
                <w:szCs w:val="24"/>
              </w:rPr>
            </w:pPr>
            <w:r w:rsidRPr="00944830">
              <w:rPr>
                <w:sz w:val="24"/>
                <w:szCs w:val="24"/>
              </w:rPr>
              <w:t>39 831,70</w:t>
            </w:r>
          </w:p>
        </w:tc>
        <w:tc>
          <w:tcPr>
            <w:tcW w:w="1276" w:type="dxa"/>
            <w:gridSpan w:val="2"/>
            <w:tcMar>
              <w:left w:w="0" w:type="dxa"/>
              <w:right w:w="0" w:type="dxa"/>
            </w:tcMar>
            <w:hideMark/>
          </w:tcPr>
          <w:p w:rsidR="00944830" w:rsidRPr="00944830" w:rsidRDefault="00944830" w:rsidP="00944830">
            <w:pPr>
              <w:jc w:val="center"/>
              <w:rPr>
                <w:sz w:val="24"/>
                <w:szCs w:val="24"/>
              </w:rPr>
            </w:pPr>
            <w:r w:rsidRPr="00944830">
              <w:rPr>
                <w:sz w:val="24"/>
                <w:szCs w:val="24"/>
              </w:rPr>
              <w:t>24 254,00</w:t>
            </w:r>
          </w:p>
        </w:tc>
        <w:tc>
          <w:tcPr>
            <w:tcW w:w="992" w:type="dxa"/>
            <w:tcMar>
              <w:left w:w="0" w:type="dxa"/>
              <w:right w:w="0" w:type="dxa"/>
            </w:tcMar>
            <w:hideMark/>
          </w:tcPr>
          <w:p w:rsidR="00944830" w:rsidRPr="00944830" w:rsidRDefault="00944830" w:rsidP="00944830">
            <w:pPr>
              <w:jc w:val="center"/>
              <w:rPr>
                <w:sz w:val="24"/>
                <w:szCs w:val="24"/>
              </w:rPr>
            </w:pPr>
            <w:r w:rsidRPr="00944830">
              <w:rPr>
                <w:sz w:val="24"/>
                <w:szCs w:val="24"/>
              </w:rPr>
              <w:t>27 743,60</w:t>
            </w:r>
          </w:p>
        </w:tc>
        <w:tc>
          <w:tcPr>
            <w:tcW w:w="851" w:type="dxa"/>
            <w:tcMar>
              <w:left w:w="0" w:type="dxa"/>
              <w:right w:w="0" w:type="dxa"/>
            </w:tcMar>
            <w:hideMark/>
          </w:tcPr>
          <w:p w:rsidR="00944830" w:rsidRPr="00944830" w:rsidRDefault="00944830" w:rsidP="00944830">
            <w:pPr>
              <w:jc w:val="center"/>
              <w:rPr>
                <w:sz w:val="24"/>
                <w:szCs w:val="24"/>
              </w:rPr>
            </w:pPr>
            <w:r w:rsidRPr="00944830">
              <w:rPr>
                <w:sz w:val="24"/>
                <w:szCs w:val="24"/>
              </w:rPr>
              <w:t>0,00</w:t>
            </w:r>
          </w:p>
        </w:tc>
      </w:tr>
      <w:tr w:rsidR="00944830" w:rsidRPr="00944830" w:rsidTr="00F16F67">
        <w:trPr>
          <w:trHeight w:val="300"/>
          <w:jc w:val="center"/>
        </w:trPr>
        <w:tc>
          <w:tcPr>
            <w:tcW w:w="4484" w:type="dxa"/>
            <w:gridSpan w:val="3"/>
            <w:vMerge/>
            <w:hideMark/>
          </w:tcPr>
          <w:p w:rsidR="00944830" w:rsidRPr="00944830" w:rsidRDefault="00944830" w:rsidP="00944830">
            <w:pPr>
              <w:rPr>
                <w:sz w:val="24"/>
                <w:szCs w:val="24"/>
              </w:rPr>
            </w:pPr>
          </w:p>
        </w:tc>
        <w:tc>
          <w:tcPr>
            <w:tcW w:w="992" w:type="dxa"/>
            <w:hideMark/>
          </w:tcPr>
          <w:p w:rsidR="00944830" w:rsidRPr="00944830" w:rsidRDefault="00944830" w:rsidP="00944830">
            <w:pPr>
              <w:jc w:val="both"/>
              <w:rPr>
                <w:sz w:val="24"/>
                <w:szCs w:val="24"/>
              </w:rPr>
            </w:pPr>
            <w:r w:rsidRPr="00944830">
              <w:rPr>
                <w:sz w:val="24"/>
                <w:szCs w:val="24"/>
              </w:rPr>
              <w:t>бю</w:t>
            </w:r>
            <w:r w:rsidRPr="00944830">
              <w:rPr>
                <w:sz w:val="24"/>
                <w:szCs w:val="24"/>
              </w:rPr>
              <w:t>д</w:t>
            </w:r>
            <w:r w:rsidRPr="00944830">
              <w:rPr>
                <w:sz w:val="24"/>
                <w:szCs w:val="24"/>
              </w:rPr>
              <w:t>жет района</w:t>
            </w:r>
          </w:p>
        </w:tc>
        <w:tc>
          <w:tcPr>
            <w:tcW w:w="1189" w:type="dxa"/>
            <w:tcMar>
              <w:left w:w="0" w:type="dxa"/>
              <w:right w:w="0" w:type="dxa"/>
            </w:tcMar>
            <w:hideMark/>
          </w:tcPr>
          <w:p w:rsidR="00944830" w:rsidRPr="00944830" w:rsidRDefault="00944830" w:rsidP="00944830">
            <w:pPr>
              <w:jc w:val="center"/>
              <w:rPr>
                <w:sz w:val="24"/>
                <w:szCs w:val="24"/>
              </w:rPr>
            </w:pPr>
          </w:p>
        </w:tc>
        <w:tc>
          <w:tcPr>
            <w:tcW w:w="992" w:type="dxa"/>
            <w:tcMar>
              <w:left w:w="0" w:type="dxa"/>
              <w:right w:w="0" w:type="dxa"/>
            </w:tcMar>
            <w:hideMark/>
          </w:tcPr>
          <w:p w:rsidR="00944830" w:rsidRPr="00944830" w:rsidRDefault="00944830" w:rsidP="00944830">
            <w:pPr>
              <w:jc w:val="center"/>
              <w:rPr>
                <w:sz w:val="24"/>
                <w:szCs w:val="24"/>
              </w:rPr>
            </w:pPr>
            <w:r w:rsidRPr="00944830">
              <w:rPr>
                <w:sz w:val="24"/>
                <w:szCs w:val="24"/>
              </w:rPr>
              <w:t>409 036,47</w:t>
            </w:r>
          </w:p>
        </w:tc>
        <w:tc>
          <w:tcPr>
            <w:tcW w:w="1134" w:type="dxa"/>
            <w:tcMar>
              <w:left w:w="0" w:type="dxa"/>
              <w:right w:w="0" w:type="dxa"/>
            </w:tcMar>
            <w:hideMark/>
          </w:tcPr>
          <w:p w:rsidR="00944830" w:rsidRPr="00944830" w:rsidRDefault="00944830" w:rsidP="00944830">
            <w:pPr>
              <w:jc w:val="center"/>
              <w:rPr>
                <w:sz w:val="24"/>
                <w:szCs w:val="24"/>
              </w:rPr>
            </w:pPr>
            <w:r w:rsidRPr="00944830">
              <w:rPr>
                <w:sz w:val="24"/>
                <w:szCs w:val="24"/>
              </w:rPr>
              <w:t>163 116,31</w:t>
            </w:r>
          </w:p>
        </w:tc>
        <w:tc>
          <w:tcPr>
            <w:tcW w:w="1134" w:type="dxa"/>
            <w:tcMar>
              <w:left w:w="0" w:type="dxa"/>
              <w:right w:w="0" w:type="dxa"/>
            </w:tcMar>
            <w:hideMark/>
          </w:tcPr>
          <w:p w:rsidR="00944830" w:rsidRPr="00944830" w:rsidRDefault="00944830" w:rsidP="00944830">
            <w:pPr>
              <w:jc w:val="center"/>
              <w:rPr>
                <w:sz w:val="24"/>
                <w:szCs w:val="24"/>
              </w:rPr>
            </w:pPr>
            <w:r w:rsidRPr="00944830">
              <w:rPr>
                <w:sz w:val="24"/>
                <w:szCs w:val="24"/>
              </w:rPr>
              <w:t>66 109,41</w:t>
            </w:r>
          </w:p>
        </w:tc>
        <w:tc>
          <w:tcPr>
            <w:tcW w:w="851" w:type="dxa"/>
            <w:tcMar>
              <w:left w:w="0" w:type="dxa"/>
              <w:right w:w="0" w:type="dxa"/>
            </w:tcMar>
            <w:hideMark/>
          </w:tcPr>
          <w:p w:rsidR="00944830" w:rsidRPr="00944830" w:rsidRDefault="00944830" w:rsidP="00944830">
            <w:pPr>
              <w:jc w:val="center"/>
              <w:rPr>
                <w:sz w:val="24"/>
                <w:szCs w:val="24"/>
              </w:rPr>
            </w:pPr>
            <w:r w:rsidRPr="00944830">
              <w:rPr>
                <w:sz w:val="24"/>
                <w:szCs w:val="24"/>
              </w:rPr>
              <w:t>121 195,16</w:t>
            </w:r>
          </w:p>
        </w:tc>
        <w:tc>
          <w:tcPr>
            <w:tcW w:w="850" w:type="dxa"/>
            <w:tcMar>
              <w:left w:w="0" w:type="dxa"/>
              <w:right w:w="0" w:type="dxa"/>
            </w:tcMar>
            <w:hideMark/>
          </w:tcPr>
          <w:p w:rsidR="00944830" w:rsidRPr="00944830" w:rsidRDefault="00944830" w:rsidP="00944830">
            <w:pPr>
              <w:jc w:val="center"/>
              <w:rPr>
                <w:sz w:val="24"/>
                <w:szCs w:val="24"/>
              </w:rPr>
            </w:pPr>
            <w:r w:rsidRPr="00944830">
              <w:rPr>
                <w:sz w:val="24"/>
                <w:szCs w:val="24"/>
              </w:rPr>
              <w:t>6 657,60</w:t>
            </w:r>
          </w:p>
        </w:tc>
        <w:tc>
          <w:tcPr>
            <w:tcW w:w="1276" w:type="dxa"/>
            <w:gridSpan w:val="2"/>
            <w:tcMar>
              <w:left w:w="0" w:type="dxa"/>
              <w:right w:w="0" w:type="dxa"/>
            </w:tcMar>
            <w:hideMark/>
          </w:tcPr>
          <w:p w:rsidR="00944830" w:rsidRPr="00944830" w:rsidRDefault="00944830" w:rsidP="00944830">
            <w:pPr>
              <w:jc w:val="center"/>
              <w:rPr>
                <w:sz w:val="24"/>
                <w:szCs w:val="24"/>
              </w:rPr>
            </w:pPr>
            <w:r w:rsidRPr="00944830">
              <w:rPr>
                <w:sz w:val="24"/>
                <w:szCs w:val="24"/>
              </w:rPr>
              <w:t>12 979,00</w:t>
            </w:r>
          </w:p>
        </w:tc>
        <w:tc>
          <w:tcPr>
            <w:tcW w:w="992" w:type="dxa"/>
            <w:tcMar>
              <w:left w:w="0" w:type="dxa"/>
              <w:right w:w="0" w:type="dxa"/>
            </w:tcMar>
            <w:hideMark/>
          </w:tcPr>
          <w:p w:rsidR="00944830" w:rsidRPr="00944830" w:rsidRDefault="00944830" w:rsidP="00944830">
            <w:pPr>
              <w:jc w:val="center"/>
              <w:rPr>
                <w:sz w:val="24"/>
                <w:szCs w:val="24"/>
              </w:rPr>
            </w:pPr>
            <w:r w:rsidRPr="00944830">
              <w:rPr>
                <w:sz w:val="24"/>
                <w:szCs w:val="24"/>
              </w:rPr>
              <w:t>12 979,00</w:t>
            </w:r>
          </w:p>
        </w:tc>
        <w:tc>
          <w:tcPr>
            <w:tcW w:w="851" w:type="dxa"/>
            <w:tcMar>
              <w:left w:w="0" w:type="dxa"/>
              <w:right w:w="0" w:type="dxa"/>
            </w:tcMar>
            <w:hideMark/>
          </w:tcPr>
          <w:p w:rsidR="00944830" w:rsidRPr="00944830" w:rsidRDefault="00944830" w:rsidP="00944830">
            <w:pPr>
              <w:jc w:val="center"/>
              <w:rPr>
                <w:sz w:val="24"/>
                <w:szCs w:val="24"/>
              </w:rPr>
            </w:pPr>
            <w:r w:rsidRPr="00944830">
              <w:rPr>
                <w:sz w:val="24"/>
                <w:szCs w:val="24"/>
              </w:rPr>
              <w:t>26 000,00</w:t>
            </w:r>
          </w:p>
        </w:tc>
      </w:tr>
      <w:tr w:rsidR="00944830" w:rsidRPr="00944830" w:rsidTr="00F16F67">
        <w:trPr>
          <w:trHeight w:val="300"/>
          <w:jc w:val="center"/>
        </w:trPr>
        <w:tc>
          <w:tcPr>
            <w:tcW w:w="4484" w:type="dxa"/>
            <w:gridSpan w:val="3"/>
            <w:vMerge/>
            <w:hideMark/>
          </w:tcPr>
          <w:p w:rsidR="00944830" w:rsidRPr="00944830" w:rsidRDefault="00944830" w:rsidP="00944830">
            <w:pPr>
              <w:rPr>
                <w:sz w:val="24"/>
                <w:szCs w:val="24"/>
              </w:rPr>
            </w:pPr>
          </w:p>
        </w:tc>
        <w:tc>
          <w:tcPr>
            <w:tcW w:w="992" w:type="dxa"/>
            <w:hideMark/>
          </w:tcPr>
          <w:p w:rsidR="00944830" w:rsidRPr="00944830" w:rsidRDefault="00944830" w:rsidP="00944830">
            <w:pPr>
              <w:jc w:val="both"/>
              <w:rPr>
                <w:sz w:val="24"/>
                <w:szCs w:val="24"/>
              </w:rPr>
            </w:pPr>
            <w:r w:rsidRPr="00944830">
              <w:rPr>
                <w:sz w:val="24"/>
                <w:szCs w:val="24"/>
              </w:rPr>
              <w:t>бю</w:t>
            </w:r>
            <w:r w:rsidRPr="00944830">
              <w:rPr>
                <w:sz w:val="24"/>
                <w:szCs w:val="24"/>
              </w:rPr>
              <w:t>д</w:t>
            </w:r>
            <w:r w:rsidRPr="00944830">
              <w:rPr>
                <w:sz w:val="24"/>
                <w:szCs w:val="24"/>
              </w:rPr>
              <w:t>жет пос</w:t>
            </w:r>
            <w:r w:rsidRPr="00944830">
              <w:rPr>
                <w:sz w:val="24"/>
                <w:szCs w:val="24"/>
              </w:rPr>
              <w:t>е</w:t>
            </w:r>
            <w:r w:rsidRPr="00944830">
              <w:rPr>
                <w:sz w:val="24"/>
                <w:szCs w:val="24"/>
              </w:rPr>
              <w:t>лений</w:t>
            </w:r>
          </w:p>
        </w:tc>
        <w:tc>
          <w:tcPr>
            <w:tcW w:w="1189" w:type="dxa"/>
            <w:tcMar>
              <w:left w:w="0" w:type="dxa"/>
              <w:right w:w="0" w:type="dxa"/>
            </w:tcMar>
            <w:hideMark/>
          </w:tcPr>
          <w:p w:rsidR="00944830" w:rsidRPr="00944830" w:rsidRDefault="00944830" w:rsidP="00944830">
            <w:pPr>
              <w:jc w:val="center"/>
              <w:rPr>
                <w:sz w:val="24"/>
                <w:szCs w:val="24"/>
              </w:rPr>
            </w:pPr>
          </w:p>
        </w:tc>
        <w:tc>
          <w:tcPr>
            <w:tcW w:w="992" w:type="dxa"/>
            <w:tcMar>
              <w:left w:w="0" w:type="dxa"/>
              <w:right w:w="0" w:type="dxa"/>
            </w:tcMar>
            <w:hideMark/>
          </w:tcPr>
          <w:p w:rsidR="00944830" w:rsidRPr="00944830" w:rsidRDefault="00944830" w:rsidP="00944830">
            <w:pPr>
              <w:jc w:val="center"/>
              <w:rPr>
                <w:sz w:val="24"/>
                <w:szCs w:val="24"/>
              </w:rPr>
            </w:pPr>
            <w:r w:rsidRPr="00944830">
              <w:rPr>
                <w:sz w:val="24"/>
                <w:szCs w:val="24"/>
              </w:rPr>
              <w:t>0,00</w:t>
            </w:r>
          </w:p>
        </w:tc>
        <w:tc>
          <w:tcPr>
            <w:tcW w:w="1134" w:type="dxa"/>
            <w:tcMar>
              <w:left w:w="0" w:type="dxa"/>
              <w:right w:w="0" w:type="dxa"/>
            </w:tcMar>
            <w:hideMark/>
          </w:tcPr>
          <w:p w:rsidR="00944830" w:rsidRPr="00944830" w:rsidRDefault="00944830" w:rsidP="00944830">
            <w:pPr>
              <w:jc w:val="center"/>
              <w:rPr>
                <w:sz w:val="24"/>
                <w:szCs w:val="24"/>
              </w:rPr>
            </w:pPr>
            <w:r w:rsidRPr="00944830">
              <w:rPr>
                <w:sz w:val="24"/>
                <w:szCs w:val="24"/>
              </w:rPr>
              <w:t>0,00</w:t>
            </w:r>
          </w:p>
        </w:tc>
        <w:tc>
          <w:tcPr>
            <w:tcW w:w="1134" w:type="dxa"/>
            <w:tcMar>
              <w:left w:w="0" w:type="dxa"/>
              <w:right w:w="0" w:type="dxa"/>
            </w:tcMar>
            <w:hideMark/>
          </w:tcPr>
          <w:p w:rsidR="00944830" w:rsidRPr="00944830" w:rsidRDefault="00944830" w:rsidP="00944830">
            <w:pPr>
              <w:jc w:val="center"/>
              <w:rPr>
                <w:sz w:val="24"/>
                <w:szCs w:val="24"/>
              </w:rPr>
            </w:pPr>
            <w:r w:rsidRPr="00944830">
              <w:rPr>
                <w:sz w:val="24"/>
                <w:szCs w:val="24"/>
              </w:rPr>
              <w:t>0,00</w:t>
            </w:r>
          </w:p>
        </w:tc>
        <w:tc>
          <w:tcPr>
            <w:tcW w:w="851" w:type="dxa"/>
            <w:tcMar>
              <w:left w:w="0" w:type="dxa"/>
              <w:right w:w="0" w:type="dxa"/>
            </w:tcMar>
            <w:hideMark/>
          </w:tcPr>
          <w:p w:rsidR="00944830" w:rsidRPr="00944830" w:rsidRDefault="00944830" w:rsidP="00944830">
            <w:pPr>
              <w:jc w:val="center"/>
              <w:rPr>
                <w:sz w:val="24"/>
                <w:szCs w:val="24"/>
              </w:rPr>
            </w:pPr>
            <w:r w:rsidRPr="00944830">
              <w:rPr>
                <w:sz w:val="24"/>
                <w:szCs w:val="24"/>
              </w:rPr>
              <w:t>0,00</w:t>
            </w:r>
          </w:p>
        </w:tc>
        <w:tc>
          <w:tcPr>
            <w:tcW w:w="850" w:type="dxa"/>
            <w:tcMar>
              <w:left w:w="0" w:type="dxa"/>
              <w:right w:w="0" w:type="dxa"/>
            </w:tcMar>
            <w:hideMark/>
          </w:tcPr>
          <w:p w:rsidR="00944830" w:rsidRPr="00944830" w:rsidRDefault="00944830" w:rsidP="00944830">
            <w:pPr>
              <w:jc w:val="center"/>
              <w:rPr>
                <w:sz w:val="24"/>
                <w:szCs w:val="24"/>
              </w:rPr>
            </w:pPr>
            <w:r w:rsidRPr="00944830">
              <w:rPr>
                <w:sz w:val="24"/>
                <w:szCs w:val="24"/>
              </w:rPr>
              <w:t>0,00</w:t>
            </w:r>
          </w:p>
        </w:tc>
        <w:tc>
          <w:tcPr>
            <w:tcW w:w="1276" w:type="dxa"/>
            <w:gridSpan w:val="2"/>
            <w:tcMar>
              <w:left w:w="0" w:type="dxa"/>
              <w:right w:w="0" w:type="dxa"/>
            </w:tcMar>
            <w:hideMark/>
          </w:tcPr>
          <w:p w:rsidR="00944830" w:rsidRPr="00944830" w:rsidRDefault="00944830" w:rsidP="00944830">
            <w:pPr>
              <w:jc w:val="center"/>
              <w:rPr>
                <w:sz w:val="24"/>
                <w:szCs w:val="24"/>
              </w:rPr>
            </w:pPr>
            <w:r w:rsidRPr="00944830">
              <w:rPr>
                <w:sz w:val="24"/>
                <w:szCs w:val="24"/>
              </w:rPr>
              <w:t>0,00</w:t>
            </w:r>
          </w:p>
        </w:tc>
        <w:tc>
          <w:tcPr>
            <w:tcW w:w="992" w:type="dxa"/>
            <w:tcMar>
              <w:left w:w="0" w:type="dxa"/>
              <w:right w:w="0" w:type="dxa"/>
            </w:tcMar>
            <w:hideMark/>
          </w:tcPr>
          <w:p w:rsidR="00944830" w:rsidRPr="00944830" w:rsidRDefault="00944830" w:rsidP="00944830">
            <w:pPr>
              <w:jc w:val="center"/>
              <w:rPr>
                <w:sz w:val="24"/>
                <w:szCs w:val="24"/>
              </w:rPr>
            </w:pPr>
            <w:r w:rsidRPr="00944830">
              <w:rPr>
                <w:sz w:val="24"/>
                <w:szCs w:val="24"/>
              </w:rPr>
              <w:t>0,00</w:t>
            </w:r>
          </w:p>
        </w:tc>
        <w:tc>
          <w:tcPr>
            <w:tcW w:w="851" w:type="dxa"/>
            <w:tcMar>
              <w:left w:w="0" w:type="dxa"/>
              <w:right w:w="0" w:type="dxa"/>
            </w:tcMar>
            <w:hideMark/>
          </w:tcPr>
          <w:p w:rsidR="00944830" w:rsidRPr="00944830" w:rsidRDefault="00944830" w:rsidP="00944830">
            <w:pPr>
              <w:jc w:val="center"/>
              <w:rPr>
                <w:sz w:val="24"/>
                <w:szCs w:val="24"/>
              </w:rPr>
            </w:pPr>
            <w:r w:rsidRPr="00944830">
              <w:rPr>
                <w:sz w:val="24"/>
                <w:szCs w:val="24"/>
              </w:rPr>
              <w:t>0,00</w:t>
            </w:r>
          </w:p>
        </w:tc>
      </w:tr>
      <w:tr w:rsidR="00944830" w:rsidRPr="00944830" w:rsidTr="00F16F67">
        <w:trPr>
          <w:trHeight w:val="720"/>
          <w:jc w:val="center"/>
        </w:trPr>
        <w:tc>
          <w:tcPr>
            <w:tcW w:w="4484" w:type="dxa"/>
            <w:gridSpan w:val="3"/>
            <w:vMerge/>
            <w:hideMark/>
          </w:tcPr>
          <w:p w:rsidR="00944830" w:rsidRPr="00944830" w:rsidRDefault="00944830" w:rsidP="00944830">
            <w:pPr>
              <w:rPr>
                <w:sz w:val="24"/>
                <w:szCs w:val="24"/>
              </w:rPr>
            </w:pPr>
          </w:p>
        </w:tc>
        <w:tc>
          <w:tcPr>
            <w:tcW w:w="992" w:type="dxa"/>
            <w:hideMark/>
          </w:tcPr>
          <w:p w:rsidR="00B03061" w:rsidRDefault="00944830" w:rsidP="00B03061">
            <w:pPr>
              <w:jc w:val="both"/>
              <w:rPr>
                <w:sz w:val="24"/>
                <w:szCs w:val="24"/>
              </w:rPr>
            </w:pPr>
            <w:r w:rsidRPr="00944830">
              <w:rPr>
                <w:sz w:val="24"/>
                <w:szCs w:val="24"/>
              </w:rPr>
              <w:t xml:space="preserve">в том числе </w:t>
            </w:r>
            <w:r w:rsidR="00B03061">
              <w:rPr>
                <w:sz w:val="24"/>
                <w:szCs w:val="24"/>
              </w:rPr>
              <w:t>без-</w:t>
            </w:r>
          </w:p>
          <w:p w:rsidR="00944830" w:rsidRPr="00944830" w:rsidRDefault="00B03061" w:rsidP="00B03061">
            <w:pPr>
              <w:jc w:val="both"/>
              <w:rPr>
                <w:sz w:val="24"/>
                <w:szCs w:val="24"/>
              </w:rPr>
            </w:pPr>
            <w:r>
              <w:rPr>
                <w:sz w:val="24"/>
                <w:szCs w:val="24"/>
              </w:rPr>
              <w:t>во</w:t>
            </w:r>
            <w:r>
              <w:rPr>
                <w:sz w:val="24"/>
                <w:szCs w:val="24"/>
              </w:rPr>
              <w:t>з</w:t>
            </w:r>
            <w:r>
              <w:rPr>
                <w:sz w:val="24"/>
                <w:szCs w:val="24"/>
              </w:rPr>
              <w:t>мез</w:t>
            </w:r>
            <w:r>
              <w:rPr>
                <w:sz w:val="24"/>
                <w:szCs w:val="24"/>
              </w:rPr>
              <w:t>д</w:t>
            </w:r>
            <w:r>
              <w:rPr>
                <w:sz w:val="24"/>
                <w:szCs w:val="24"/>
              </w:rPr>
              <w:t>ные</w:t>
            </w:r>
            <w:r w:rsidR="00944830" w:rsidRPr="00944830">
              <w:rPr>
                <w:sz w:val="24"/>
                <w:szCs w:val="24"/>
              </w:rPr>
              <w:t xml:space="preserve"> пост</w:t>
            </w:r>
            <w:r w:rsidR="00944830" w:rsidRPr="00944830">
              <w:rPr>
                <w:sz w:val="24"/>
                <w:szCs w:val="24"/>
              </w:rPr>
              <w:t>у</w:t>
            </w:r>
            <w:r w:rsidR="00944830" w:rsidRPr="00944830">
              <w:rPr>
                <w:sz w:val="24"/>
                <w:szCs w:val="24"/>
              </w:rPr>
              <w:t>пления от ф</w:t>
            </w:r>
            <w:r w:rsidR="00944830" w:rsidRPr="00944830">
              <w:rPr>
                <w:sz w:val="24"/>
                <w:szCs w:val="24"/>
              </w:rPr>
              <w:t>и</w:t>
            </w:r>
            <w:r w:rsidR="00944830" w:rsidRPr="00944830">
              <w:rPr>
                <w:sz w:val="24"/>
                <w:szCs w:val="24"/>
              </w:rPr>
              <w:lastRenderedPageBreak/>
              <w:t>зич</w:t>
            </w:r>
            <w:r w:rsidR="00944830" w:rsidRPr="00944830">
              <w:rPr>
                <w:sz w:val="24"/>
                <w:szCs w:val="24"/>
              </w:rPr>
              <w:t>е</w:t>
            </w:r>
            <w:r w:rsidR="00944830" w:rsidRPr="00944830">
              <w:rPr>
                <w:sz w:val="24"/>
                <w:szCs w:val="24"/>
              </w:rPr>
              <w:t>ских и юр</w:t>
            </w:r>
            <w:r w:rsidR="00944830" w:rsidRPr="00944830">
              <w:rPr>
                <w:sz w:val="24"/>
                <w:szCs w:val="24"/>
              </w:rPr>
              <w:t>и</w:t>
            </w:r>
            <w:r w:rsidR="00944830" w:rsidRPr="00944830">
              <w:rPr>
                <w:sz w:val="24"/>
                <w:szCs w:val="24"/>
              </w:rPr>
              <w:t>дич</w:t>
            </w:r>
            <w:r w:rsidR="00944830" w:rsidRPr="00944830">
              <w:rPr>
                <w:sz w:val="24"/>
                <w:szCs w:val="24"/>
              </w:rPr>
              <w:t>е</w:t>
            </w:r>
            <w:r w:rsidR="00944830" w:rsidRPr="00944830">
              <w:rPr>
                <w:sz w:val="24"/>
                <w:szCs w:val="24"/>
              </w:rPr>
              <w:t>ских лиц</w:t>
            </w:r>
          </w:p>
        </w:tc>
        <w:tc>
          <w:tcPr>
            <w:tcW w:w="1189" w:type="dxa"/>
            <w:tcMar>
              <w:left w:w="0" w:type="dxa"/>
              <w:right w:w="0" w:type="dxa"/>
            </w:tcMar>
            <w:hideMark/>
          </w:tcPr>
          <w:p w:rsidR="00944830" w:rsidRPr="00944830" w:rsidRDefault="00944830" w:rsidP="00944830">
            <w:pPr>
              <w:jc w:val="center"/>
              <w:rPr>
                <w:sz w:val="24"/>
                <w:szCs w:val="24"/>
              </w:rPr>
            </w:pPr>
          </w:p>
        </w:tc>
        <w:tc>
          <w:tcPr>
            <w:tcW w:w="992" w:type="dxa"/>
            <w:tcMar>
              <w:left w:w="0" w:type="dxa"/>
              <w:right w:w="0" w:type="dxa"/>
            </w:tcMar>
            <w:hideMark/>
          </w:tcPr>
          <w:p w:rsidR="00944830" w:rsidRPr="00944830" w:rsidRDefault="00944830" w:rsidP="00944830">
            <w:pPr>
              <w:jc w:val="center"/>
              <w:rPr>
                <w:sz w:val="24"/>
                <w:szCs w:val="24"/>
              </w:rPr>
            </w:pPr>
            <w:r w:rsidRPr="00944830">
              <w:rPr>
                <w:sz w:val="24"/>
                <w:szCs w:val="24"/>
              </w:rPr>
              <w:t>20 463,65</w:t>
            </w:r>
          </w:p>
        </w:tc>
        <w:tc>
          <w:tcPr>
            <w:tcW w:w="1134" w:type="dxa"/>
            <w:tcMar>
              <w:left w:w="0" w:type="dxa"/>
              <w:right w:w="0" w:type="dxa"/>
            </w:tcMar>
            <w:hideMark/>
          </w:tcPr>
          <w:p w:rsidR="00944830" w:rsidRPr="00944830" w:rsidRDefault="00944830" w:rsidP="00944830">
            <w:pPr>
              <w:jc w:val="center"/>
              <w:rPr>
                <w:sz w:val="24"/>
                <w:szCs w:val="24"/>
              </w:rPr>
            </w:pPr>
            <w:r w:rsidRPr="00944830">
              <w:rPr>
                <w:sz w:val="24"/>
                <w:szCs w:val="24"/>
              </w:rPr>
              <w:t>8 785,47</w:t>
            </w:r>
          </w:p>
        </w:tc>
        <w:tc>
          <w:tcPr>
            <w:tcW w:w="1134" w:type="dxa"/>
            <w:tcMar>
              <w:left w:w="0" w:type="dxa"/>
              <w:right w:w="0" w:type="dxa"/>
            </w:tcMar>
            <w:hideMark/>
          </w:tcPr>
          <w:p w:rsidR="00944830" w:rsidRPr="00944830" w:rsidRDefault="00944830" w:rsidP="00944830">
            <w:pPr>
              <w:jc w:val="center"/>
              <w:rPr>
                <w:sz w:val="24"/>
                <w:szCs w:val="24"/>
              </w:rPr>
            </w:pPr>
            <w:r w:rsidRPr="00944830">
              <w:rPr>
                <w:sz w:val="24"/>
                <w:szCs w:val="24"/>
              </w:rPr>
              <w:t>7 308,46</w:t>
            </w:r>
          </w:p>
        </w:tc>
        <w:tc>
          <w:tcPr>
            <w:tcW w:w="851" w:type="dxa"/>
            <w:tcMar>
              <w:left w:w="0" w:type="dxa"/>
              <w:right w:w="0" w:type="dxa"/>
            </w:tcMar>
            <w:hideMark/>
          </w:tcPr>
          <w:p w:rsidR="00944830" w:rsidRPr="00944830" w:rsidRDefault="00944830" w:rsidP="00944830">
            <w:pPr>
              <w:jc w:val="center"/>
              <w:rPr>
                <w:sz w:val="24"/>
                <w:szCs w:val="24"/>
              </w:rPr>
            </w:pPr>
            <w:r w:rsidRPr="00944830">
              <w:rPr>
                <w:sz w:val="24"/>
                <w:szCs w:val="24"/>
              </w:rPr>
              <w:t>4 369,73</w:t>
            </w:r>
          </w:p>
        </w:tc>
        <w:tc>
          <w:tcPr>
            <w:tcW w:w="850" w:type="dxa"/>
            <w:tcMar>
              <w:left w:w="0" w:type="dxa"/>
              <w:right w:w="0" w:type="dxa"/>
            </w:tcMar>
            <w:hideMark/>
          </w:tcPr>
          <w:p w:rsidR="00944830" w:rsidRPr="00944830" w:rsidRDefault="00944830" w:rsidP="00944830">
            <w:pPr>
              <w:jc w:val="center"/>
              <w:rPr>
                <w:sz w:val="24"/>
                <w:szCs w:val="24"/>
              </w:rPr>
            </w:pPr>
            <w:r w:rsidRPr="00944830">
              <w:rPr>
                <w:sz w:val="24"/>
                <w:szCs w:val="24"/>
              </w:rPr>
              <w:t>0,00</w:t>
            </w:r>
          </w:p>
        </w:tc>
        <w:tc>
          <w:tcPr>
            <w:tcW w:w="1276" w:type="dxa"/>
            <w:gridSpan w:val="2"/>
            <w:tcMar>
              <w:left w:w="0" w:type="dxa"/>
              <w:right w:w="0" w:type="dxa"/>
            </w:tcMar>
            <w:hideMark/>
          </w:tcPr>
          <w:p w:rsidR="00944830" w:rsidRPr="00944830" w:rsidRDefault="00944830" w:rsidP="00944830">
            <w:pPr>
              <w:jc w:val="center"/>
              <w:rPr>
                <w:sz w:val="24"/>
                <w:szCs w:val="24"/>
              </w:rPr>
            </w:pPr>
            <w:r w:rsidRPr="00944830">
              <w:rPr>
                <w:sz w:val="24"/>
                <w:szCs w:val="24"/>
              </w:rPr>
              <w:t>0,00</w:t>
            </w:r>
          </w:p>
        </w:tc>
        <w:tc>
          <w:tcPr>
            <w:tcW w:w="992" w:type="dxa"/>
            <w:tcMar>
              <w:left w:w="0" w:type="dxa"/>
              <w:right w:w="0" w:type="dxa"/>
            </w:tcMar>
            <w:hideMark/>
          </w:tcPr>
          <w:p w:rsidR="00944830" w:rsidRPr="00944830" w:rsidRDefault="00944830" w:rsidP="00944830">
            <w:pPr>
              <w:jc w:val="center"/>
              <w:rPr>
                <w:sz w:val="24"/>
                <w:szCs w:val="24"/>
              </w:rPr>
            </w:pPr>
            <w:r w:rsidRPr="00944830">
              <w:rPr>
                <w:sz w:val="24"/>
                <w:szCs w:val="24"/>
              </w:rPr>
              <w:t>0,00</w:t>
            </w:r>
          </w:p>
        </w:tc>
        <w:tc>
          <w:tcPr>
            <w:tcW w:w="851" w:type="dxa"/>
            <w:tcMar>
              <w:left w:w="0" w:type="dxa"/>
              <w:right w:w="0" w:type="dxa"/>
            </w:tcMar>
            <w:hideMark/>
          </w:tcPr>
          <w:p w:rsidR="00944830" w:rsidRPr="00944830" w:rsidRDefault="00944830" w:rsidP="00944830">
            <w:pPr>
              <w:jc w:val="center"/>
              <w:rPr>
                <w:sz w:val="24"/>
                <w:szCs w:val="24"/>
              </w:rPr>
            </w:pPr>
            <w:r w:rsidRPr="00944830">
              <w:rPr>
                <w:sz w:val="24"/>
                <w:szCs w:val="24"/>
              </w:rPr>
              <w:t>0,00</w:t>
            </w:r>
          </w:p>
        </w:tc>
      </w:tr>
      <w:tr w:rsidR="00944830" w:rsidRPr="00944830" w:rsidTr="00564369">
        <w:trPr>
          <w:trHeight w:val="300"/>
          <w:jc w:val="center"/>
        </w:trPr>
        <w:tc>
          <w:tcPr>
            <w:tcW w:w="14745" w:type="dxa"/>
            <w:gridSpan w:val="14"/>
            <w:hideMark/>
          </w:tcPr>
          <w:p w:rsidR="00944830" w:rsidRPr="00944830" w:rsidRDefault="00944830" w:rsidP="00317415">
            <w:pPr>
              <w:rPr>
                <w:sz w:val="24"/>
                <w:szCs w:val="24"/>
              </w:rPr>
            </w:pPr>
            <w:r w:rsidRPr="00944830">
              <w:rPr>
                <w:sz w:val="24"/>
                <w:szCs w:val="24"/>
              </w:rPr>
              <w:lastRenderedPageBreak/>
              <w:t>в том числе по исполнителям</w:t>
            </w:r>
          </w:p>
        </w:tc>
      </w:tr>
      <w:tr w:rsidR="00944830" w:rsidRPr="00944830" w:rsidTr="00F16F67">
        <w:trPr>
          <w:trHeight w:val="300"/>
          <w:jc w:val="center"/>
        </w:trPr>
        <w:tc>
          <w:tcPr>
            <w:tcW w:w="4484" w:type="dxa"/>
            <w:gridSpan w:val="3"/>
            <w:vMerge w:val="restart"/>
            <w:hideMark/>
          </w:tcPr>
          <w:p w:rsidR="00944830" w:rsidRPr="00944830" w:rsidRDefault="00944830" w:rsidP="00944830">
            <w:pPr>
              <w:jc w:val="both"/>
              <w:rPr>
                <w:sz w:val="24"/>
                <w:szCs w:val="24"/>
              </w:rPr>
            </w:pPr>
            <w:r w:rsidRPr="00944830">
              <w:rPr>
                <w:sz w:val="24"/>
                <w:szCs w:val="24"/>
              </w:rPr>
              <w:t>отдел жилищно-коммунального хозяйс</w:t>
            </w:r>
            <w:r w:rsidRPr="00944830">
              <w:rPr>
                <w:sz w:val="24"/>
                <w:szCs w:val="24"/>
              </w:rPr>
              <w:t>т</w:t>
            </w:r>
            <w:r w:rsidRPr="00944830">
              <w:rPr>
                <w:sz w:val="24"/>
                <w:szCs w:val="24"/>
              </w:rPr>
              <w:t>ва, энергетики и строительства админ</w:t>
            </w:r>
            <w:r w:rsidRPr="00944830">
              <w:rPr>
                <w:sz w:val="24"/>
                <w:szCs w:val="24"/>
              </w:rPr>
              <w:t>и</w:t>
            </w:r>
            <w:r w:rsidRPr="00944830">
              <w:rPr>
                <w:sz w:val="24"/>
                <w:szCs w:val="24"/>
              </w:rPr>
              <w:t>страции района</w:t>
            </w:r>
          </w:p>
        </w:tc>
        <w:tc>
          <w:tcPr>
            <w:tcW w:w="992" w:type="dxa"/>
            <w:hideMark/>
          </w:tcPr>
          <w:p w:rsidR="00944830" w:rsidRPr="00944830" w:rsidRDefault="00944830" w:rsidP="00944830">
            <w:pPr>
              <w:jc w:val="both"/>
              <w:rPr>
                <w:sz w:val="24"/>
                <w:szCs w:val="24"/>
              </w:rPr>
            </w:pPr>
            <w:r w:rsidRPr="00944830">
              <w:rPr>
                <w:sz w:val="24"/>
                <w:szCs w:val="24"/>
              </w:rPr>
              <w:t>всего</w:t>
            </w:r>
          </w:p>
        </w:tc>
        <w:tc>
          <w:tcPr>
            <w:tcW w:w="1189" w:type="dxa"/>
            <w:hideMark/>
          </w:tcPr>
          <w:p w:rsidR="00944830" w:rsidRPr="00944830" w:rsidRDefault="00944830" w:rsidP="00944830">
            <w:pPr>
              <w:jc w:val="center"/>
              <w:rPr>
                <w:sz w:val="24"/>
                <w:szCs w:val="24"/>
              </w:rPr>
            </w:pPr>
          </w:p>
        </w:tc>
        <w:tc>
          <w:tcPr>
            <w:tcW w:w="992" w:type="dxa"/>
            <w:tcMar>
              <w:left w:w="0" w:type="dxa"/>
              <w:right w:w="0" w:type="dxa"/>
            </w:tcMar>
            <w:hideMark/>
          </w:tcPr>
          <w:p w:rsidR="00944830" w:rsidRPr="00944830" w:rsidRDefault="00944830" w:rsidP="00944830">
            <w:pPr>
              <w:jc w:val="center"/>
              <w:rPr>
                <w:sz w:val="24"/>
                <w:szCs w:val="24"/>
              </w:rPr>
            </w:pPr>
            <w:r w:rsidRPr="00944830">
              <w:rPr>
                <w:sz w:val="24"/>
                <w:szCs w:val="24"/>
              </w:rPr>
              <w:t>1 194 500,11</w:t>
            </w:r>
          </w:p>
        </w:tc>
        <w:tc>
          <w:tcPr>
            <w:tcW w:w="1134" w:type="dxa"/>
            <w:tcMar>
              <w:left w:w="0" w:type="dxa"/>
              <w:right w:w="0" w:type="dxa"/>
            </w:tcMar>
            <w:hideMark/>
          </w:tcPr>
          <w:p w:rsidR="00944830" w:rsidRPr="00944830" w:rsidRDefault="00944830" w:rsidP="00944830">
            <w:pPr>
              <w:jc w:val="center"/>
              <w:rPr>
                <w:sz w:val="24"/>
                <w:szCs w:val="24"/>
              </w:rPr>
            </w:pPr>
            <w:r w:rsidRPr="00944830">
              <w:rPr>
                <w:sz w:val="24"/>
                <w:szCs w:val="24"/>
              </w:rPr>
              <w:t>399 972,67</w:t>
            </w:r>
          </w:p>
        </w:tc>
        <w:tc>
          <w:tcPr>
            <w:tcW w:w="1134" w:type="dxa"/>
            <w:tcMar>
              <w:left w:w="0" w:type="dxa"/>
              <w:right w:w="0" w:type="dxa"/>
            </w:tcMar>
            <w:hideMark/>
          </w:tcPr>
          <w:p w:rsidR="00944830" w:rsidRPr="00944830" w:rsidRDefault="00944830" w:rsidP="00944830">
            <w:pPr>
              <w:jc w:val="center"/>
              <w:rPr>
                <w:sz w:val="24"/>
                <w:szCs w:val="24"/>
              </w:rPr>
            </w:pPr>
            <w:r w:rsidRPr="00944830">
              <w:rPr>
                <w:sz w:val="24"/>
                <w:szCs w:val="24"/>
              </w:rPr>
              <w:t>410 487,39</w:t>
            </w:r>
          </w:p>
        </w:tc>
        <w:tc>
          <w:tcPr>
            <w:tcW w:w="851" w:type="dxa"/>
            <w:tcMar>
              <w:left w:w="0" w:type="dxa"/>
              <w:right w:w="0" w:type="dxa"/>
            </w:tcMar>
            <w:hideMark/>
          </w:tcPr>
          <w:p w:rsidR="00944830" w:rsidRPr="00944830" w:rsidRDefault="00944830" w:rsidP="00944830">
            <w:pPr>
              <w:jc w:val="center"/>
              <w:rPr>
                <w:sz w:val="24"/>
                <w:szCs w:val="24"/>
              </w:rPr>
            </w:pPr>
            <w:r w:rsidRPr="00944830">
              <w:rPr>
                <w:sz w:val="24"/>
                <w:szCs w:val="24"/>
              </w:rPr>
              <w:t>311 206,85</w:t>
            </w:r>
          </w:p>
        </w:tc>
        <w:tc>
          <w:tcPr>
            <w:tcW w:w="850" w:type="dxa"/>
            <w:tcMar>
              <w:left w:w="0" w:type="dxa"/>
              <w:right w:w="0" w:type="dxa"/>
            </w:tcMar>
            <w:hideMark/>
          </w:tcPr>
          <w:p w:rsidR="00944830" w:rsidRPr="00944830" w:rsidRDefault="00944830" w:rsidP="00944830">
            <w:pPr>
              <w:jc w:val="center"/>
              <w:rPr>
                <w:sz w:val="24"/>
                <w:szCs w:val="24"/>
              </w:rPr>
            </w:pPr>
            <w:r w:rsidRPr="00944830">
              <w:rPr>
                <w:sz w:val="24"/>
                <w:szCs w:val="24"/>
              </w:rPr>
              <w:t>15 180,10</w:t>
            </w:r>
          </w:p>
        </w:tc>
        <w:tc>
          <w:tcPr>
            <w:tcW w:w="1276" w:type="dxa"/>
            <w:gridSpan w:val="2"/>
            <w:tcMar>
              <w:left w:w="0" w:type="dxa"/>
              <w:right w:w="0" w:type="dxa"/>
            </w:tcMar>
            <w:hideMark/>
          </w:tcPr>
          <w:p w:rsidR="00944830" w:rsidRPr="00944830" w:rsidRDefault="00944830" w:rsidP="00944830">
            <w:pPr>
              <w:jc w:val="center"/>
              <w:rPr>
                <w:sz w:val="24"/>
                <w:szCs w:val="24"/>
              </w:rPr>
            </w:pPr>
            <w:r w:rsidRPr="00944830">
              <w:rPr>
                <w:sz w:val="24"/>
                <w:szCs w:val="24"/>
              </w:rPr>
              <w:t>23 930,40</w:t>
            </w:r>
          </w:p>
        </w:tc>
        <w:tc>
          <w:tcPr>
            <w:tcW w:w="992" w:type="dxa"/>
            <w:tcMar>
              <w:left w:w="0" w:type="dxa"/>
              <w:right w:w="0" w:type="dxa"/>
            </w:tcMar>
            <w:hideMark/>
          </w:tcPr>
          <w:p w:rsidR="00944830" w:rsidRPr="00944830" w:rsidRDefault="00944830" w:rsidP="00944830">
            <w:pPr>
              <w:jc w:val="center"/>
              <w:rPr>
                <w:sz w:val="24"/>
                <w:szCs w:val="24"/>
              </w:rPr>
            </w:pPr>
            <w:r w:rsidRPr="00944830">
              <w:rPr>
                <w:sz w:val="24"/>
                <w:szCs w:val="24"/>
              </w:rPr>
              <w:t>18 722,70</w:t>
            </w:r>
          </w:p>
        </w:tc>
        <w:tc>
          <w:tcPr>
            <w:tcW w:w="851" w:type="dxa"/>
            <w:tcMar>
              <w:left w:w="0" w:type="dxa"/>
              <w:right w:w="0" w:type="dxa"/>
            </w:tcMar>
            <w:hideMark/>
          </w:tcPr>
          <w:p w:rsidR="00944830" w:rsidRPr="00944830" w:rsidRDefault="00944830" w:rsidP="00944830">
            <w:pPr>
              <w:jc w:val="center"/>
              <w:rPr>
                <w:sz w:val="24"/>
                <w:szCs w:val="24"/>
              </w:rPr>
            </w:pPr>
            <w:r w:rsidRPr="00944830">
              <w:rPr>
                <w:sz w:val="24"/>
                <w:szCs w:val="24"/>
              </w:rPr>
              <w:t>15 000,00</w:t>
            </w:r>
          </w:p>
        </w:tc>
      </w:tr>
      <w:tr w:rsidR="00944830" w:rsidRPr="00944830" w:rsidTr="00F16F67">
        <w:trPr>
          <w:trHeight w:val="300"/>
          <w:jc w:val="center"/>
        </w:trPr>
        <w:tc>
          <w:tcPr>
            <w:tcW w:w="4484" w:type="dxa"/>
            <w:gridSpan w:val="3"/>
            <w:vMerge/>
            <w:hideMark/>
          </w:tcPr>
          <w:p w:rsidR="00944830" w:rsidRPr="00944830" w:rsidRDefault="00944830" w:rsidP="00944830">
            <w:pPr>
              <w:rPr>
                <w:sz w:val="24"/>
                <w:szCs w:val="24"/>
              </w:rPr>
            </w:pPr>
          </w:p>
        </w:tc>
        <w:tc>
          <w:tcPr>
            <w:tcW w:w="992" w:type="dxa"/>
            <w:hideMark/>
          </w:tcPr>
          <w:p w:rsidR="00944830" w:rsidRPr="00944830" w:rsidRDefault="00944830" w:rsidP="00944830">
            <w:pPr>
              <w:jc w:val="both"/>
              <w:rPr>
                <w:sz w:val="24"/>
                <w:szCs w:val="24"/>
              </w:rPr>
            </w:pPr>
            <w:r w:rsidRPr="00944830">
              <w:rPr>
                <w:sz w:val="24"/>
                <w:szCs w:val="24"/>
              </w:rPr>
              <w:t>фед</w:t>
            </w:r>
            <w:r w:rsidRPr="00944830">
              <w:rPr>
                <w:sz w:val="24"/>
                <w:szCs w:val="24"/>
              </w:rPr>
              <w:t>е</w:t>
            </w:r>
            <w:r w:rsidRPr="00944830">
              <w:rPr>
                <w:sz w:val="24"/>
                <w:szCs w:val="24"/>
              </w:rPr>
              <w:t>рал</w:t>
            </w:r>
            <w:r w:rsidRPr="00944830">
              <w:rPr>
                <w:sz w:val="24"/>
                <w:szCs w:val="24"/>
              </w:rPr>
              <w:t>ь</w:t>
            </w:r>
            <w:r w:rsidRPr="00944830">
              <w:rPr>
                <w:sz w:val="24"/>
                <w:szCs w:val="24"/>
              </w:rPr>
              <w:t>ный бю</w:t>
            </w:r>
            <w:r w:rsidRPr="00944830">
              <w:rPr>
                <w:sz w:val="24"/>
                <w:szCs w:val="24"/>
              </w:rPr>
              <w:t>д</w:t>
            </w:r>
            <w:r w:rsidRPr="00944830">
              <w:rPr>
                <w:sz w:val="24"/>
                <w:szCs w:val="24"/>
              </w:rPr>
              <w:t>жет</w:t>
            </w:r>
          </w:p>
        </w:tc>
        <w:tc>
          <w:tcPr>
            <w:tcW w:w="1189" w:type="dxa"/>
            <w:hideMark/>
          </w:tcPr>
          <w:p w:rsidR="00944830" w:rsidRPr="00944830" w:rsidRDefault="00944830" w:rsidP="00944830">
            <w:pPr>
              <w:jc w:val="center"/>
              <w:rPr>
                <w:sz w:val="24"/>
                <w:szCs w:val="24"/>
              </w:rPr>
            </w:pPr>
          </w:p>
        </w:tc>
        <w:tc>
          <w:tcPr>
            <w:tcW w:w="992" w:type="dxa"/>
            <w:tcMar>
              <w:left w:w="0" w:type="dxa"/>
              <w:right w:w="0" w:type="dxa"/>
            </w:tcMar>
            <w:hideMark/>
          </w:tcPr>
          <w:p w:rsidR="00944830" w:rsidRPr="00944830" w:rsidRDefault="00944830" w:rsidP="00944830">
            <w:pPr>
              <w:jc w:val="center"/>
              <w:rPr>
                <w:sz w:val="24"/>
                <w:szCs w:val="24"/>
              </w:rPr>
            </w:pPr>
            <w:r w:rsidRPr="00944830">
              <w:rPr>
                <w:sz w:val="24"/>
                <w:szCs w:val="24"/>
              </w:rPr>
              <w:t>0,00</w:t>
            </w:r>
          </w:p>
        </w:tc>
        <w:tc>
          <w:tcPr>
            <w:tcW w:w="1134" w:type="dxa"/>
            <w:tcMar>
              <w:left w:w="0" w:type="dxa"/>
              <w:right w:w="0" w:type="dxa"/>
            </w:tcMar>
            <w:hideMark/>
          </w:tcPr>
          <w:p w:rsidR="00944830" w:rsidRPr="00944830" w:rsidRDefault="00944830" w:rsidP="00944830">
            <w:pPr>
              <w:jc w:val="center"/>
              <w:rPr>
                <w:sz w:val="24"/>
                <w:szCs w:val="24"/>
              </w:rPr>
            </w:pPr>
            <w:r w:rsidRPr="00944830">
              <w:rPr>
                <w:sz w:val="24"/>
                <w:szCs w:val="24"/>
              </w:rPr>
              <w:t>0,00</w:t>
            </w:r>
          </w:p>
        </w:tc>
        <w:tc>
          <w:tcPr>
            <w:tcW w:w="1134" w:type="dxa"/>
            <w:tcMar>
              <w:left w:w="0" w:type="dxa"/>
              <w:right w:w="0" w:type="dxa"/>
            </w:tcMar>
            <w:hideMark/>
          </w:tcPr>
          <w:p w:rsidR="00944830" w:rsidRPr="00944830" w:rsidRDefault="00944830" w:rsidP="00944830">
            <w:pPr>
              <w:jc w:val="center"/>
              <w:rPr>
                <w:sz w:val="24"/>
                <w:szCs w:val="24"/>
              </w:rPr>
            </w:pPr>
            <w:r w:rsidRPr="00944830">
              <w:rPr>
                <w:sz w:val="24"/>
                <w:szCs w:val="24"/>
              </w:rPr>
              <w:t>0,00</w:t>
            </w:r>
          </w:p>
        </w:tc>
        <w:tc>
          <w:tcPr>
            <w:tcW w:w="851" w:type="dxa"/>
            <w:tcMar>
              <w:left w:w="0" w:type="dxa"/>
              <w:right w:w="0" w:type="dxa"/>
            </w:tcMar>
            <w:hideMark/>
          </w:tcPr>
          <w:p w:rsidR="00944830" w:rsidRPr="00944830" w:rsidRDefault="00944830" w:rsidP="00944830">
            <w:pPr>
              <w:jc w:val="center"/>
              <w:rPr>
                <w:sz w:val="24"/>
                <w:szCs w:val="24"/>
              </w:rPr>
            </w:pPr>
            <w:r w:rsidRPr="00944830">
              <w:rPr>
                <w:sz w:val="24"/>
                <w:szCs w:val="24"/>
              </w:rPr>
              <w:t>0,00</w:t>
            </w:r>
          </w:p>
        </w:tc>
        <w:tc>
          <w:tcPr>
            <w:tcW w:w="850" w:type="dxa"/>
            <w:tcMar>
              <w:left w:w="0" w:type="dxa"/>
              <w:right w:w="0" w:type="dxa"/>
            </w:tcMar>
            <w:hideMark/>
          </w:tcPr>
          <w:p w:rsidR="00944830" w:rsidRPr="00944830" w:rsidRDefault="00944830" w:rsidP="00944830">
            <w:pPr>
              <w:jc w:val="center"/>
              <w:rPr>
                <w:sz w:val="24"/>
                <w:szCs w:val="24"/>
              </w:rPr>
            </w:pPr>
            <w:r w:rsidRPr="00944830">
              <w:rPr>
                <w:sz w:val="24"/>
                <w:szCs w:val="24"/>
              </w:rPr>
              <w:t>0,00</w:t>
            </w:r>
          </w:p>
        </w:tc>
        <w:tc>
          <w:tcPr>
            <w:tcW w:w="1276" w:type="dxa"/>
            <w:gridSpan w:val="2"/>
            <w:tcMar>
              <w:left w:w="0" w:type="dxa"/>
              <w:right w:w="0" w:type="dxa"/>
            </w:tcMar>
            <w:hideMark/>
          </w:tcPr>
          <w:p w:rsidR="00944830" w:rsidRPr="00944830" w:rsidRDefault="00944830" w:rsidP="00944830">
            <w:pPr>
              <w:jc w:val="center"/>
              <w:rPr>
                <w:sz w:val="24"/>
                <w:szCs w:val="24"/>
              </w:rPr>
            </w:pPr>
            <w:r w:rsidRPr="00944830">
              <w:rPr>
                <w:sz w:val="24"/>
                <w:szCs w:val="24"/>
              </w:rPr>
              <w:t>0,00</w:t>
            </w:r>
          </w:p>
        </w:tc>
        <w:tc>
          <w:tcPr>
            <w:tcW w:w="992" w:type="dxa"/>
            <w:tcMar>
              <w:left w:w="0" w:type="dxa"/>
              <w:right w:w="0" w:type="dxa"/>
            </w:tcMar>
            <w:hideMark/>
          </w:tcPr>
          <w:p w:rsidR="00944830" w:rsidRPr="00944830" w:rsidRDefault="00944830" w:rsidP="00944830">
            <w:pPr>
              <w:jc w:val="center"/>
              <w:rPr>
                <w:sz w:val="24"/>
                <w:szCs w:val="24"/>
              </w:rPr>
            </w:pPr>
            <w:r w:rsidRPr="00944830">
              <w:rPr>
                <w:sz w:val="24"/>
                <w:szCs w:val="24"/>
              </w:rPr>
              <w:t>0,00</w:t>
            </w:r>
          </w:p>
        </w:tc>
        <w:tc>
          <w:tcPr>
            <w:tcW w:w="851" w:type="dxa"/>
            <w:tcMar>
              <w:left w:w="0" w:type="dxa"/>
              <w:right w:w="0" w:type="dxa"/>
            </w:tcMar>
            <w:hideMark/>
          </w:tcPr>
          <w:p w:rsidR="00944830" w:rsidRPr="00944830" w:rsidRDefault="00944830" w:rsidP="00944830">
            <w:pPr>
              <w:jc w:val="center"/>
              <w:rPr>
                <w:sz w:val="24"/>
                <w:szCs w:val="24"/>
              </w:rPr>
            </w:pPr>
            <w:r w:rsidRPr="00944830">
              <w:rPr>
                <w:sz w:val="24"/>
                <w:szCs w:val="24"/>
              </w:rPr>
              <w:t>0,00</w:t>
            </w:r>
          </w:p>
        </w:tc>
      </w:tr>
      <w:tr w:rsidR="00944830" w:rsidRPr="00944830" w:rsidTr="00F16F67">
        <w:trPr>
          <w:trHeight w:val="300"/>
          <w:jc w:val="center"/>
        </w:trPr>
        <w:tc>
          <w:tcPr>
            <w:tcW w:w="4484" w:type="dxa"/>
            <w:gridSpan w:val="3"/>
            <w:vMerge/>
            <w:hideMark/>
          </w:tcPr>
          <w:p w:rsidR="00944830" w:rsidRPr="00944830" w:rsidRDefault="00944830" w:rsidP="00944830">
            <w:pPr>
              <w:rPr>
                <w:sz w:val="24"/>
                <w:szCs w:val="24"/>
              </w:rPr>
            </w:pPr>
          </w:p>
        </w:tc>
        <w:tc>
          <w:tcPr>
            <w:tcW w:w="992" w:type="dxa"/>
            <w:hideMark/>
          </w:tcPr>
          <w:p w:rsidR="00944830" w:rsidRPr="00944830" w:rsidRDefault="00944830" w:rsidP="00944830">
            <w:pPr>
              <w:jc w:val="both"/>
              <w:rPr>
                <w:sz w:val="24"/>
                <w:szCs w:val="24"/>
              </w:rPr>
            </w:pPr>
            <w:r w:rsidRPr="00944830">
              <w:rPr>
                <w:sz w:val="24"/>
                <w:szCs w:val="24"/>
              </w:rPr>
              <w:t>бю</w:t>
            </w:r>
            <w:r w:rsidRPr="00944830">
              <w:rPr>
                <w:sz w:val="24"/>
                <w:szCs w:val="24"/>
              </w:rPr>
              <w:t>д</w:t>
            </w:r>
            <w:r w:rsidRPr="00944830">
              <w:rPr>
                <w:sz w:val="24"/>
                <w:szCs w:val="24"/>
              </w:rPr>
              <w:t>жет авт</w:t>
            </w:r>
            <w:r w:rsidRPr="00944830">
              <w:rPr>
                <w:sz w:val="24"/>
                <w:szCs w:val="24"/>
              </w:rPr>
              <w:t>о</w:t>
            </w:r>
            <w:r w:rsidRPr="00944830">
              <w:rPr>
                <w:sz w:val="24"/>
                <w:szCs w:val="24"/>
              </w:rPr>
              <w:t>номн</w:t>
            </w:r>
            <w:r w:rsidRPr="00944830">
              <w:rPr>
                <w:sz w:val="24"/>
                <w:szCs w:val="24"/>
              </w:rPr>
              <w:t>о</w:t>
            </w:r>
            <w:r w:rsidRPr="00944830">
              <w:rPr>
                <w:sz w:val="24"/>
                <w:szCs w:val="24"/>
              </w:rPr>
              <w:t>го о</w:t>
            </w:r>
            <w:r w:rsidRPr="00944830">
              <w:rPr>
                <w:sz w:val="24"/>
                <w:szCs w:val="24"/>
              </w:rPr>
              <w:t>к</w:t>
            </w:r>
            <w:r w:rsidRPr="00944830">
              <w:rPr>
                <w:sz w:val="24"/>
                <w:szCs w:val="24"/>
              </w:rPr>
              <w:t>руга</w:t>
            </w:r>
          </w:p>
        </w:tc>
        <w:tc>
          <w:tcPr>
            <w:tcW w:w="1189" w:type="dxa"/>
            <w:hideMark/>
          </w:tcPr>
          <w:p w:rsidR="00944830" w:rsidRPr="00944830" w:rsidRDefault="00944830" w:rsidP="00944830">
            <w:pPr>
              <w:jc w:val="center"/>
              <w:rPr>
                <w:sz w:val="24"/>
                <w:szCs w:val="24"/>
              </w:rPr>
            </w:pPr>
          </w:p>
        </w:tc>
        <w:tc>
          <w:tcPr>
            <w:tcW w:w="992" w:type="dxa"/>
            <w:tcMar>
              <w:left w:w="0" w:type="dxa"/>
              <w:right w:w="0" w:type="dxa"/>
            </w:tcMar>
            <w:hideMark/>
          </w:tcPr>
          <w:p w:rsidR="00944830" w:rsidRPr="00944830" w:rsidRDefault="00944830" w:rsidP="00944830">
            <w:pPr>
              <w:jc w:val="center"/>
              <w:rPr>
                <w:sz w:val="24"/>
                <w:szCs w:val="24"/>
              </w:rPr>
            </w:pPr>
            <w:r w:rsidRPr="00944830">
              <w:rPr>
                <w:sz w:val="24"/>
                <w:szCs w:val="24"/>
              </w:rPr>
              <w:t>1 047 717,70</w:t>
            </w:r>
          </w:p>
        </w:tc>
        <w:tc>
          <w:tcPr>
            <w:tcW w:w="1134" w:type="dxa"/>
            <w:tcMar>
              <w:left w:w="0" w:type="dxa"/>
              <w:right w:w="0" w:type="dxa"/>
            </w:tcMar>
            <w:hideMark/>
          </w:tcPr>
          <w:p w:rsidR="00944830" w:rsidRPr="00944830" w:rsidRDefault="00944830" w:rsidP="00944830">
            <w:pPr>
              <w:jc w:val="center"/>
              <w:rPr>
                <w:sz w:val="24"/>
                <w:szCs w:val="24"/>
              </w:rPr>
            </w:pPr>
            <w:r w:rsidRPr="00944830">
              <w:rPr>
                <w:sz w:val="24"/>
                <w:szCs w:val="24"/>
              </w:rPr>
              <w:t>359 975,40</w:t>
            </w:r>
          </w:p>
        </w:tc>
        <w:tc>
          <w:tcPr>
            <w:tcW w:w="1134" w:type="dxa"/>
            <w:tcMar>
              <w:left w:w="0" w:type="dxa"/>
              <w:right w:w="0" w:type="dxa"/>
            </w:tcMar>
            <w:hideMark/>
          </w:tcPr>
          <w:p w:rsidR="00944830" w:rsidRPr="00944830" w:rsidRDefault="00944830" w:rsidP="00944830">
            <w:pPr>
              <w:jc w:val="center"/>
              <w:rPr>
                <w:sz w:val="24"/>
                <w:szCs w:val="24"/>
              </w:rPr>
            </w:pPr>
            <w:r w:rsidRPr="00944830">
              <w:rPr>
                <w:sz w:val="24"/>
                <w:szCs w:val="24"/>
              </w:rPr>
              <w:t>370 587,20</w:t>
            </w:r>
          </w:p>
        </w:tc>
        <w:tc>
          <w:tcPr>
            <w:tcW w:w="851" w:type="dxa"/>
            <w:tcMar>
              <w:left w:w="0" w:type="dxa"/>
              <w:right w:w="0" w:type="dxa"/>
            </w:tcMar>
            <w:hideMark/>
          </w:tcPr>
          <w:p w:rsidR="00944830" w:rsidRPr="00944830" w:rsidRDefault="00944830" w:rsidP="00944830">
            <w:pPr>
              <w:jc w:val="center"/>
              <w:rPr>
                <w:sz w:val="24"/>
                <w:szCs w:val="24"/>
              </w:rPr>
            </w:pPr>
            <w:r w:rsidRPr="00944830">
              <w:rPr>
                <w:sz w:val="24"/>
                <w:szCs w:val="24"/>
              </w:rPr>
              <w:t>276 974,10</w:t>
            </w:r>
          </w:p>
        </w:tc>
        <w:tc>
          <w:tcPr>
            <w:tcW w:w="850" w:type="dxa"/>
            <w:tcMar>
              <w:left w:w="0" w:type="dxa"/>
              <w:right w:w="0" w:type="dxa"/>
            </w:tcMar>
            <w:hideMark/>
          </w:tcPr>
          <w:p w:rsidR="00944830" w:rsidRPr="00944830" w:rsidRDefault="00944830" w:rsidP="00944830">
            <w:pPr>
              <w:jc w:val="center"/>
              <w:rPr>
                <w:sz w:val="24"/>
                <w:szCs w:val="24"/>
              </w:rPr>
            </w:pPr>
            <w:r w:rsidRPr="00944830">
              <w:rPr>
                <w:sz w:val="24"/>
                <w:szCs w:val="24"/>
              </w:rPr>
              <w:t>13 510,30</w:t>
            </w:r>
          </w:p>
        </w:tc>
        <w:tc>
          <w:tcPr>
            <w:tcW w:w="1276" w:type="dxa"/>
            <w:gridSpan w:val="2"/>
            <w:tcMar>
              <w:left w:w="0" w:type="dxa"/>
              <w:right w:w="0" w:type="dxa"/>
            </w:tcMar>
            <w:hideMark/>
          </w:tcPr>
          <w:p w:rsidR="00944830" w:rsidRPr="00944830" w:rsidRDefault="00944830" w:rsidP="00944830">
            <w:pPr>
              <w:jc w:val="center"/>
              <w:rPr>
                <w:sz w:val="24"/>
                <w:szCs w:val="24"/>
              </w:rPr>
            </w:pPr>
            <w:r w:rsidRPr="00944830">
              <w:rPr>
                <w:sz w:val="24"/>
                <w:szCs w:val="24"/>
              </w:rPr>
              <w:t>15 939,20</w:t>
            </w:r>
          </w:p>
        </w:tc>
        <w:tc>
          <w:tcPr>
            <w:tcW w:w="992" w:type="dxa"/>
            <w:tcMar>
              <w:left w:w="0" w:type="dxa"/>
              <w:right w:w="0" w:type="dxa"/>
            </w:tcMar>
            <w:hideMark/>
          </w:tcPr>
          <w:p w:rsidR="00944830" w:rsidRPr="00944830" w:rsidRDefault="00944830" w:rsidP="00944830">
            <w:pPr>
              <w:jc w:val="center"/>
              <w:rPr>
                <w:sz w:val="24"/>
                <w:szCs w:val="24"/>
              </w:rPr>
            </w:pPr>
            <w:r w:rsidRPr="00944830">
              <w:rPr>
                <w:sz w:val="24"/>
                <w:szCs w:val="24"/>
              </w:rPr>
              <w:t>10 731,50</w:t>
            </w:r>
          </w:p>
        </w:tc>
        <w:tc>
          <w:tcPr>
            <w:tcW w:w="851" w:type="dxa"/>
            <w:tcMar>
              <w:left w:w="0" w:type="dxa"/>
              <w:right w:w="0" w:type="dxa"/>
            </w:tcMar>
            <w:hideMark/>
          </w:tcPr>
          <w:p w:rsidR="00944830" w:rsidRPr="00944830" w:rsidRDefault="00944830" w:rsidP="00944830">
            <w:pPr>
              <w:jc w:val="center"/>
              <w:rPr>
                <w:sz w:val="24"/>
                <w:szCs w:val="24"/>
              </w:rPr>
            </w:pPr>
            <w:r w:rsidRPr="00944830">
              <w:rPr>
                <w:sz w:val="24"/>
                <w:szCs w:val="24"/>
              </w:rPr>
              <w:t>0,00</w:t>
            </w:r>
          </w:p>
        </w:tc>
      </w:tr>
      <w:tr w:rsidR="00944830" w:rsidRPr="00944830" w:rsidTr="00F16F67">
        <w:trPr>
          <w:trHeight w:val="300"/>
          <w:jc w:val="center"/>
        </w:trPr>
        <w:tc>
          <w:tcPr>
            <w:tcW w:w="4484" w:type="dxa"/>
            <w:gridSpan w:val="3"/>
            <w:vMerge/>
            <w:hideMark/>
          </w:tcPr>
          <w:p w:rsidR="00944830" w:rsidRPr="00944830" w:rsidRDefault="00944830" w:rsidP="00944830">
            <w:pPr>
              <w:rPr>
                <w:sz w:val="24"/>
                <w:szCs w:val="24"/>
              </w:rPr>
            </w:pPr>
          </w:p>
        </w:tc>
        <w:tc>
          <w:tcPr>
            <w:tcW w:w="992" w:type="dxa"/>
            <w:hideMark/>
          </w:tcPr>
          <w:p w:rsidR="00944830" w:rsidRPr="00944830" w:rsidRDefault="00944830" w:rsidP="00944830">
            <w:pPr>
              <w:jc w:val="both"/>
              <w:rPr>
                <w:sz w:val="24"/>
                <w:szCs w:val="24"/>
              </w:rPr>
            </w:pPr>
            <w:r w:rsidRPr="00944830">
              <w:rPr>
                <w:sz w:val="24"/>
                <w:szCs w:val="24"/>
              </w:rPr>
              <w:t>бю</w:t>
            </w:r>
            <w:r w:rsidRPr="00944830">
              <w:rPr>
                <w:sz w:val="24"/>
                <w:szCs w:val="24"/>
              </w:rPr>
              <w:t>д</w:t>
            </w:r>
            <w:r w:rsidRPr="00944830">
              <w:rPr>
                <w:sz w:val="24"/>
                <w:szCs w:val="24"/>
              </w:rPr>
              <w:t>жет района</w:t>
            </w:r>
          </w:p>
        </w:tc>
        <w:tc>
          <w:tcPr>
            <w:tcW w:w="1189" w:type="dxa"/>
            <w:hideMark/>
          </w:tcPr>
          <w:p w:rsidR="00944830" w:rsidRPr="00944830" w:rsidRDefault="00944830" w:rsidP="00944830">
            <w:pPr>
              <w:jc w:val="center"/>
              <w:rPr>
                <w:sz w:val="24"/>
                <w:szCs w:val="24"/>
              </w:rPr>
            </w:pPr>
          </w:p>
        </w:tc>
        <w:tc>
          <w:tcPr>
            <w:tcW w:w="992" w:type="dxa"/>
            <w:tcMar>
              <w:left w:w="0" w:type="dxa"/>
              <w:right w:w="0" w:type="dxa"/>
            </w:tcMar>
            <w:hideMark/>
          </w:tcPr>
          <w:p w:rsidR="00944830" w:rsidRPr="00944830" w:rsidRDefault="00944830" w:rsidP="00944830">
            <w:pPr>
              <w:jc w:val="center"/>
              <w:rPr>
                <w:sz w:val="24"/>
                <w:szCs w:val="24"/>
              </w:rPr>
            </w:pPr>
            <w:r w:rsidRPr="00944830">
              <w:rPr>
                <w:sz w:val="24"/>
                <w:szCs w:val="24"/>
              </w:rPr>
              <w:t>146 782,41</w:t>
            </w:r>
          </w:p>
        </w:tc>
        <w:tc>
          <w:tcPr>
            <w:tcW w:w="1134" w:type="dxa"/>
            <w:tcMar>
              <w:left w:w="0" w:type="dxa"/>
              <w:right w:w="0" w:type="dxa"/>
            </w:tcMar>
            <w:hideMark/>
          </w:tcPr>
          <w:p w:rsidR="00944830" w:rsidRPr="00944830" w:rsidRDefault="00944830" w:rsidP="00944830">
            <w:pPr>
              <w:jc w:val="center"/>
              <w:rPr>
                <w:sz w:val="24"/>
                <w:szCs w:val="24"/>
              </w:rPr>
            </w:pPr>
            <w:r w:rsidRPr="00944830">
              <w:rPr>
                <w:sz w:val="24"/>
                <w:szCs w:val="24"/>
              </w:rPr>
              <w:t>39 997,27</w:t>
            </w:r>
          </w:p>
        </w:tc>
        <w:tc>
          <w:tcPr>
            <w:tcW w:w="1134" w:type="dxa"/>
            <w:tcMar>
              <w:left w:w="0" w:type="dxa"/>
              <w:right w:w="0" w:type="dxa"/>
            </w:tcMar>
            <w:hideMark/>
          </w:tcPr>
          <w:p w:rsidR="00944830" w:rsidRPr="00944830" w:rsidRDefault="00944830" w:rsidP="00944830">
            <w:pPr>
              <w:jc w:val="center"/>
              <w:rPr>
                <w:sz w:val="24"/>
                <w:szCs w:val="24"/>
              </w:rPr>
            </w:pPr>
            <w:r w:rsidRPr="00944830">
              <w:rPr>
                <w:sz w:val="24"/>
                <w:szCs w:val="24"/>
              </w:rPr>
              <w:t>39 900,19</w:t>
            </w:r>
          </w:p>
        </w:tc>
        <w:tc>
          <w:tcPr>
            <w:tcW w:w="851" w:type="dxa"/>
            <w:tcMar>
              <w:left w:w="0" w:type="dxa"/>
              <w:right w:w="0" w:type="dxa"/>
            </w:tcMar>
            <w:hideMark/>
          </w:tcPr>
          <w:p w:rsidR="00944830" w:rsidRPr="00944830" w:rsidRDefault="00944830" w:rsidP="00944830">
            <w:pPr>
              <w:jc w:val="center"/>
              <w:rPr>
                <w:sz w:val="24"/>
                <w:szCs w:val="24"/>
              </w:rPr>
            </w:pPr>
            <w:r w:rsidRPr="00944830">
              <w:rPr>
                <w:sz w:val="24"/>
                <w:szCs w:val="24"/>
              </w:rPr>
              <w:t>34 232,75</w:t>
            </w:r>
          </w:p>
        </w:tc>
        <w:tc>
          <w:tcPr>
            <w:tcW w:w="850" w:type="dxa"/>
            <w:tcMar>
              <w:left w:w="0" w:type="dxa"/>
              <w:right w:w="0" w:type="dxa"/>
            </w:tcMar>
            <w:hideMark/>
          </w:tcPr>
          <w:p w:rsidR="00944830" w:rsidRPr="00944830" w:rsidRDefault="00944830" w:rsidP="00944830">
            <w:pPr>
              <w:jc w:val="center"/>
              <w:rPr>
                <w:sz w:val="24"/>
                <w:szCs w:val="24"/>
              </w:rPr>
            </w:pPr>
            <w:r w:rsidRPr="00944830">
              <w:rPr>
                <w:sz w:val="24"/>
                <w:szCs w:val="24"/>
              </w:rPr>
              <w:t>1 669,80</w:t>
            </w:r>
          </w:p>
        </w:tc>
        <w:tc>
          <w:tcPr>
            <w:tcW w:w="1276" w:type="dxa"/>
            <w:gridSpan w:val="2"/>
            <w:tcMar>
              <w:left w:w="0" w:type="dxa"/>
              <w:right w:w="0" w:type="dxa"/>
            </w:tcMar>
            <w:hideMark/>
          </w:tcPr>
          <w:p w:rsidR="00944830" w:rsidRPr="00944830" w:rsidRDefault="00944830" w:rsidP="00944830">
            <w:pPr>
              <w:jc w:val="center"/>
              <w:rPr>
                <w:sz w:val="24"/>
                <w:szCs w:val="24"/>
              </w:rPr>
            </w:pPr>
            <w:r w:rsidRPr="00944830">
              <w:rPr>
                <w:sz w:val="24"/>
                <w:szCs w:val="24"/>
              </w:rPr>
              <w:t>7 991,20</w:t>
            </w:r>
          </w:p>
        </w:tc>
        <w:tc>
          <w:tcPr>
            <w:tcW w:w="992" w:type="dxa"/>
            <w:tcMar>
              <w:left w:w="0" w:type="dxa"/>
              <w:right w:w="0" w:type="dxa"/>
            </w:tcMar>
            <w:hideMark/>
          </w:tcPr>
          <w:p w:rsidR="00944830" w:rsidRPr="00944830" w:rsidRDefault="00944830" w:rsidP="00944830">
            <w:pPr>
              <w:jc w:val="center"/>
              <w:rPr>
                <w:sz w:val="24"/>
                <w:szCs w:val="24"/>
              </w:rPr>
            </w:pPr>
            <w:r w:rsidRPr="00944830">
              <w:rPr>
                <w:sz w:val="24"/>
                <w:szCs w:val="24"/>
              </w:rPr>
              <w:t>7 991,20</w:t>
            </w:r>
          </w:p>
        </w:tc>
        <w:tc>
          <w:tcPr>
            <w:tcW w:w="851" w:type="dxa"/>
            <w:tcMar>
              <w:left w:w="0" w:type="dxa"/>
              <w:right w:w="0" w:type="dxa"/>
            </w:tcMar>
            <w:hideMark/>
          </w:tcPr>
          <w:p w:rsidR="00944830" w:rsidRPr="00944830" w:rsidRDefault="00944830" w:rsidP="00944830">
            <w:pPr>
              <w:jc w:val="center"/>
              <w:rPr>
                <w:sz w:val="24"/>
                <w:szCs w:val="24"/>
              </w:rPr>
            </w:pPr>
            <w:r w:rsidRPr="00944830">
              <w:rPr>
                <w:sz w:val="24"/>
                <w:szCs w:val="24"/>
              </w:rPr>
              <w:t>15 000,00</w:t>
            </w:r>
          </w:p>
        </w:tc>
      </w:tr>
      <w:tr w:rsidR="00944830" w:rsidRPr="00944830" w:rsidTr="00F16F67">
        <w:trPr>
          <w:trHeight w:val="300"/>
          <w:jc w:val="center"/>
        </w:trPr>
        <w:tc>
          <w:tcPr>
            <w:tcW w:w="4484" w:type="dxa"/>
            <w:gridSpan w:val="3"/>
            <w:vMerge/>
            <w:hideMark/>
          </w:tcPr>
          <w:p w:rsidR="00944830" w:rsidRPr="00944830" w:rsidRDefault="00944830" w:rsidP="00944830">
            <w:pPr>
              <w:rPr>
                <w:sz w:val="24"/>
                <w:szCs w:val="24"/>
              </w:rPr>
            </w:pPr>
          </w:p>
        </w:tc>
        <w:tc>
          <w:tcPr>
            <w:tcW w:w="992" w:type="dxa"/>
            <w:hideMark/>
          </w:tcPr>
          <w:p w:rsidR="00944830" w:rsidRPr="00944830" w:rsidRDefault="00944830" w:rsidP="00944830">
            <w:pPr>
              <w:jc w:val="both"/>
              <w:rPr>
                <w:sz w:val="24"/>
                <w:szCs w:val="24"/>
              </w:rPr>
            </w:pPr>
            <w:r w:rsidRPr="00944830">
              <w:rPr>
                <w:sz w:val="24"/>
                <w:szCs w:val="24"/>
              </w:rPr>
              <w:t>бю</w:t>
            </w:r>
            <w:r w:rsidRPr="00944830">
              <w:rPr>
                <w:sz w:val="24"/>
                <w:szCs w:val="24"/>
              </w:rPr>
              <w:t>д</w:t>
            </w:r>
            <w:r w:rsidRPr="00944830">
              <w:rPr>
                <w:sz w:val="24"/>
                <w:szCs w:val="24"/>
              </w:rPr>
              <w:t>жет пос</w:t>
            </w:r>
            <w:r w:rsidRPr="00944830">
              <w:rPr>
                <w:sz w:val="24"/>
                <w:szCs w:val="24"/>
              </w:rPr>
              <w:t>е</w:t>
            </w:r>
            <w:r w:rsidRPr="00944830">
              <w:rPr>
                <w:sz w:val="24"/>
                <w:szCs w:val="24"/>
              </w:rPr>
              <w:t>лений</w:t>
            </w:r>
          </w:p>
        </w:tc>
        <w:tc>
          <w:tcPr>
            <w:tcW w:w="1189" w:type="dxa"/>
            <w:hideMark/>
          </w:tcPr>
          <w:p w:rsidR="00944830" w:rsidRPr="00944830" w:rsidRDefault="00944830" w:rsidP="00944830">
            <w:pPr>
              <w:jc w:val="center"/>
              <w:rPr>
                <w:sz w:val="24"/>
                <w:szCs w:val="24"/>
              </w:rPr>
            </w:pPr>
          </w:p>
        </w:tc>
        <w:tc>
          <w:tcPr>
            <w:tcW w:w="992" w:type="dxa"/>
            <w:hideMark/>
          </w:tcPr>
          <w:p w:rsidR="00944830" w:rsidRPr="00944830" w:rsidRDefault="00944830" w:rsidP="00944830">
            <w:pPr>
              <w:jc w:val="center"/>
              <w:rPr>
                <w:sz w:val="24"/>
                <w:szCs w:val="24"/>
              </w:rPr>
            </w:pPr>
            <w:r w:rsidRPr="00944830">
              <w:rPr>
                <w:sz w:val="24"/>
                <w:szCs w:val="24"/>
              </w:rPr>
              <w:t>0,00</w:t>
            </w:r>
          </w:p>
        </w:tc>
        <w:tc>
          <w:tcPr>
            <w:tcW w:w="1134" w:type="dxa"/>
            <w:hideMark/>
          </w:tcPr>
          <w:p w:rsidR="00944830" w:rsidRPr="00944830" w:rsidRDefault="00944830" w:rsidP="00944830">
            <w:pPr>
              <w:jc w:val="center"/>
              <w:rPr>
                <w:sz w:val="24"/>
                <w:szCs w:val="24"/>
              </w:rPr>
            </w:pPr>
            <w:r w:rsidRPr="00944830">
              <w:rPr>
                <w:sz w:val="24"/>
                <w:szCs w:val="24"/>
              </w:rPr>
              <w:t>0,00</w:t>
            </w:r>
          </w:p>
        </w:tc>
        <w:tc>
          <w:tcPr>
            <w:tcW w:w="1134" w:type="dxa"/>
            <w:hideMark/>
          </w:tcPr>
          <w:p w:rsidR="00944830" w:rsidRPr="00944830" w:rsidRDefault="00944830" w:rsidP="00944830">
            <w:pPr>
              <w:jc w:val="center"/>
              <w:rPr>
                <w:sz w:val="24"/>
                <w:szCs w:val="24"/>
              </w:rPr>
            </w:pPr>
            <w:r w:rsidRPr="00944830">
              <w:rPr>
                <w:sz w:val="24"/>
                <w:szCs w:val="24"/>
              </w:rPr>
              <w:t>0,00</w:t>
            </w:r>
          </w:p>
        </w:tc>
        <w:tc>
          <w:tcPr>
            <w:tcW w:w="851" w:type="dxa"/>
            <w:hideMark/>
          </w:tcPr>
          <w:p w:rsidR="00944830" w:rsidRPr="00944830" w:rsidRDefault="00944830" w:rsidP="00944830">
            <w:pPr>
              <w:jc w:val="center"/>
              <w:rPr>
                <w:sz w:val="24"/>
                <w:szCs w:val="24"/>
              </w:rPr>
            </w:pPr>
            <w:r w:rsidRPr="00944830">
              <w:rPr>
                <w:sz w:val="24"/>
                <w:szCs w:val="24"/>
              </w:rPr>
              <w:t>0,00</w:t>
            </w:r>
          </w:p>
        </w:tc>
        <w:tc>
          <w:tcPr>
            <w:tcW w:w="850" w:type="dxa"/>
            <w:hideMark/>
          </w:tcPr>
          <w:p w:rsidR="00944830" w:rsidRPr="00944830" w:rsidRDefault="00944830" w:rsidP="00944830">
            <w:pPr>
              <w:jc w:val="center"/>
              <w:rPr>
                <w:sz w:val="24"/>
                <w:szCs w:val="24"/>
              </w:rPr>
            </w:pPr>
            <w:r w:rsidRPr="00944830">
              <w:rPr>
                <w:sz w:val="24"/>
                <w:szCs w:val="24"/>
              </w:rPr>
              <w:t>0,00</w:t>
            </w:r>
          </w:p>
        </w:tc>
        <w:tc>
          <w:tcPr>
            <w:tcW w:w="1276" w:type="dxa"/>
            <w:gridSpan w:val="2"/>
            <w:hideMark/>
          </w:tcPr>
          <w:p w:rsidR="00944830" w:rsidRPr="00944830" w:rsidRDefault="00944830" w:rsidP="00944830">
            <w:pPr>
              <w:jc w:val="center"/>
              <w:rPr>
                <w:sz w:val="24"/>
                <w:szCs w:val="24"/>
              </w:rPr>
            </w:pPr>
            <w:r w:rsidRPr="00944830">
              <w:rPr>
                <w:sz w:val="24"/>
                <w:szCs w:val="24"/>
              </w:rPr>
              <w:t>0,00</w:t>
            </w:r>
          </w:p>
        </w:tc>
        <w:tc>
          <w:tcPr>
            <w:tcW w:w="992" w:type="dxa"/>
            <w:hideMark/>
          </w:tcPr>
          <w:p w:rsidR="00944830" w:rsidRPr="00944830" w:rsidRDefault="00944830" w:rsidP="00944830">
            <w:pPr>
              <w:jc w:val="center"/>
              <w:rPr>
                <w:sz w:val="24"/>
                <w:szCs w:val="24"/>
              </w:rPr>
            </w:pPr>
            <w:r w:rsidRPr="00944830">
              <w:rPr>
                <w:sz w:val="24"/>
                <w:szCs w:val="24"/>
              </w:rPr>
              <w:t>0,00</w:t>
            </w:r>
          </w:p>
        </w:tc>
        <w:tc>
          <w:tcPr>
            <w:tcW w:w="851" w:type="dxa"/>
            <w:hideMark/>
          </w:tcPr>
          <w:p w:rsidR="00944830" w:rsidRPr="00944830" w:rsidRDefault="00944830" w:rsidP="00944830">
            <w:pPr>
              <w:jc w:val="center"/>
              <w:rPr>
                <w:sz w:val="24"/>
                <w:szCs w:val="24"/>
              </w:rPr>
            </w:pPr>
            <w:r w:rsidRPr="00944830">
              <w:rPr>
                <w:sz w:val="24"/>
                <w:szCs w:val="24"/>
              </w:rPr>
              <w:t>0,00</w:t>
            </w:r>
          </w:p>
        </w:tc>
      </w:tr>
      <w:tr w:rsidR="00944830" w:rsidRPr="00944830" w:rsidTr="00F16F67">
        <w:trPr>
          <w:trHeight w:val="480"/>
          <w:jc w:val="center"/>
        </w:trPr>
        <w:tc>
          <w:tcPr>
            <w:tcW w:w="4484" w:type="dxa"/>
            <w:gridSpan w:val="3"/>
            <w:vMerge/>
            <w:hideMark/>
          </w:tcPr>
          <w:p w:rsidR="00944830" w:rsidRPr="00944830" w:rsidRDefault="00944830" w:rsidP="00944830">
            <w:pPr>
              <w:rPr>
                <w:sz w:val="24"/>
                <w:szCs w:val="24"/>
              </w:rPr>
            </w:pPr>
          </w:p>
        </w:tc>
        <w:tc>
          <w:tcPr>
            <w:tcW w:w="992" w:type="dxa"/>
            <w:hideMark/>
          </w:tcPr>
          <w:p w:rsidR="00B03061" w:rsidRDefault="00B03061" w:rsidP="00B03061">
            <w:pPr>
              <w:jc w:val="both"/>
              <w:rPr>
                <w:sz w:val="24"/>
                <w:szCs w:val="24"/>
              </w:rPr>
            </w:pPr>
            <w:r>
              <w:rPr>
                <w:sz w:val="24"/>
                <w:szCs w:val="24"/>
              </w:rPr>
              <w:t>без-</w:t>
            </w:r>
          </w:p>
          <w:p w:rsidR="00944830" w:rsidRPr="00944830" w:rsidRDefault="00B03061" w:rsidP="00B03061">
            <w:pPr>
              <w:jc w:val="both"/>
              <w:rPr>
                <w:sz w:val="24"/>
                <w:szCs w:val="24"/>
              </w:rPr>
            </w:pPr>
            <w:r>
              <w:rPr>
                <w:sz w:val="24"/>
                <w:szCs w:val="24"/>
              </w:rPr>
              <w:t>во</w:t>
            </w:r>
            <w:r>
              <w:rPr>
                <w:sz w:val="24"/>
                <w:szCs w:val="24"/>
              </w:rPr>
              <w:t>з</w:t>
            </w:r>
            <w:r>
              <w:rPr>
                <w:sz w:val="24"/>
                <w:szCs w:val="24"/>
              </w:rPr>
              <w:t>мез</w:t>
            </w:r>
            <w:r>
              <w:rPr>
                <w:sz w:val="24"/>
                <w:szCs w:val="24"/>
              </w:rPr>
              <w:t>д</w:t>
            </w:r>
            <w:r>
              <w:rPr>
                <w:sz w:val="24"/>
                <w:szCs w:val="24"/>
              </w:rPr>
              <w:t xml:space="preserve">ные </w:t>
            </w:r>
            <w:r w:rsidR="00944830" w:rsidRPr="00944830">
              <w:rPr>
                <w:sz w:val="24"/>
                <w:szCs w:val="24"/>
              </w:rPr>
              <w:t>пост</w:t>
            </w:r>
            <w:r w:rsidR="00944830" w:rsidRPr="00944830">
              <w:rPr>
                <w:sz w:val="24"/>
                <w:szCs w:val="24"/>
              </w:rPr>
              <w:t>у</w:t>
            </w:r>
            <w:r w:rsidR="00944830" w:rsidRPr="00944830">
              <w:rPr>
                <w:sz w:val="24"/>
                <w:szCs w:val="24"/>
              </w:rPr>
              <w:t>пления от ф</w:t>
            </w:r>
            <w:r w:rsidR="00944830" w:rsidRPr="00944830">
              <w:rPr>
                <w:sz w:val="24"/>
                <w:szCs w:val="24"/>
              </w:rPr>
              <w:t>и</w:t>
            </w:r>
            <w:r w:rsidR="00944830" w:rsidRPr="00944830">
              <w:rPr>
                <w:sz w:val="24"/>
                <w:szCs w:val="24"/>
              </w:rPr>
              <w:lastRenderedPageBreak/>
              <w:t>зич</w:t>
            </w:r>
            <w:r w:rsidR="00944830" w:rsidRPr="00944830">
              <w:rPr>
                <w:sz w:val="24"/>
                <w:szCs w:val="24"/>
              </w:rPr>
              <w:t>е</w:t>
            </w:r>
            <w:r w:rsidR="00944830" w:rsidRPr="00944830">
              <w:rPr>
                <w:sz w:val="24"/>
                <w:szCs w:val="24"/>
              </w:rPr>
              <w:t>ских и юр</w:t>
            </w:r>
            <w:r w:rsidR="00944830" w:rsidRPr="00944830">
              <w:rPr>
                <w:sz w:val="24"/>
                <w:szCs w:val="24"/>
              </w:rPr>
              <w:t>и</w:t>
            </w:r>
            <w:r w:rsidR="00944830" w:rsidRPr="00944830">
              <w:rPr>
                <w:sz w:val="24"/>
                <w:szCs w:val="24"/>
              </w:rPr>
              <w:t>дич</w:t>
            </w:r>
            <w:r w:rsidR="00944830" w:rsidRPr="00944830">
              <w:rPr>
                <w:sz w:val="24"/>
                <w:szCs w:val="24"/>
              </w:rPr>
              <w:t>е</w:t>
            </w:r>
            <w:r w:rsidR="00944830" w:rsidRPr="00944830">
              <w:rPr>
                <w:sz w:val="24"/>
                <w:szCs w:val="24"/>
              </w:rPr>
              <w:t>ских лиц</w:t>
            </w:r>
          </w:p>
        </w:tc>
        <w:tc>
          <w:tcPr>
            <w:tcW w:w="1189" w:type="dxa"/>
            <w:hideMark/>
          </w:tcPr>
          <w:p w:rsidR="00944830" w:rsidRPr="00944830" w:rsidRDefault="00944830" w:rsidP="00944830">
            <w:pPr>
              <w:jc w:val="center"/>
              <w:rPr>
                <w:sz w:val="24"/>
                <w:szCs w:val="24"/>
              </w:rPr>
            </w:pPr>
          </w:p>
        </w:tc>
        <w:tc>
          <w:tcPr>
            <w:tcW w:w="992" w:type="dxa"/>
            <w:hideMark/>
          </w:tcPr>
          <w:p w:rsidR="00944830" w:rsidRPr="00944830" w:rsidRDefault="00944830" w:rsidP="00944830">
            <w:pPr>
              <w:jc w:val="center"/>
              <w:rPr>
                <w:sz w:val="24"/>
                <w:szCs w:val="24"/>
              </w:rPr>
            </w:pPr>
            <w:r w:rsidRPr="00944830">
              <w:rPr>
                <w:sz w:val="24"/>
                <w:szCs w:val="24"/>
              </w:rPr>
              <w:t>1 713,64</w:t>
            </w:r>
          </w:p>
        </w:tc>
        <w:tc>
          <w:tcPr>
            <w:tcW w:w="1134" w:type="dxa"/>
            <w:hideMark/>
          </w:tcPr>
          <w:p w:rsidR="00944830" w:rsidRPr="00944830" w:rsidRDefault="00944830" w:rsidP="00944830">
            <w:pPr>
              <w:jc w:val="center"/>
              <w:rPr>
                <w:sz w:val="24"/>
                <w:szCs w:val="24"/>
              </w:rPr>
            </w:pPr>
            <w:r w:rsidRPr="00944830">
              <w:rPr>
                <w:sz w:val="24"/>
                <w:szCs w:val="24"/>
              </w:rPr>
              <w:t>0,00</w:t>
            </w:r>
          </w:p>
        </w:tc>
        <w:tc>
          <w:tcPr>
            <w:tcW w:w="1134" w:type="dxa"/>
            <w:hideMark/>
          </w:tcPr>
          <w:p w:rsidR="00944830" w:rsidRPr="00944830" w:rsidRDefault="00944830" w:rsidP="00944830">
            <w:pPr>
              <w:jc w:val="center"/>
              <w:rPr>
                <w:sz w:val="24"/>
                <w:szCs w:val="24"/>
              </w:rPr>
            </w:pPr>
            <w:r w:rsidRPr="00944830">
              <w:rPr>
                <w:sz w:val="24"/>
                <w:szCs w:val="24"/>
              </w:rPr>
              <w:t>1 713,64</w:t>
            </w:r>
          </w:p>
        </w:tc>
        <w:tc>
          <w:tcPr>
            <w:tcW w:w="851" w:type="dxa"/>
            <w:hideMark/>
          </w:tcPr>
          <w:p w:rsidR="00944830" w:rsidRPr="00944830" w:rsidRDefault="00944830" w:rsidP="00944830">
            <w:pPr>
              <w:jc w:val="center"/>
              <w:rPr>
                <w:sz w:val="24"/>
                <w:szCs w:val="24"/>
              </w:rPr>
            </w:pPr>
            <w:r w:rsidRPr="00944830">
              <w:rPr>
                <w:sz w:val="24"/>
                <w:szCs w:val="24"/>
              </w:rPr>
              <w:t>0,00</w:t>
            </w:r>
          </w:p>
        </w:tc>
        <w:tc>
          <w:tcPr>
            <w:tcW w:w="850" w:type="dxa"/>
            <w:hideMark/>
          </w:tcPr>
          <w:p w:rsidR="00944830" w:rsidRPr="00944830" w:rsidRDefault="00944830" w:rsidP="00944830">
            <w:pPr>
              <w:jc w:val="center"/>
              <w:rPr>
                <w:sz w:val="24"/>
                <w:szCs w:val="24"/>
              </w:rPr>
            </w:pPr>
            <w:r w:rsidRPr="00944830">
              <w:rPr>
                <w:sz w:val="24"/>
                <w:szCs w:val="24"/>
              </w:rPr>
              <w:t>0,00</w:t>
            </w:r>
          </w:p>
        </w:tc>
        <w:tc>
          <w:tcPr>
            <w:tcW w:w="1276" w:type="dxa"/>
            <w:gridSpan w:val="2"/>
            <w:hideMark/>
          </w:tcPr>
          <w:p w:rsidR="00944830" w:rsidRPr="00944830" w:rsidRDefault="00944830" w:rsidP="00944830">
            <w:pPr>
              <w:jc w:val="center"/>
              <w:rPr>
                <w:sz w:val="24"/>
                <w:szCs w:val="24"/>
              </w:rPr>
            </w:pPr>
            <w:r w:rsidRPr="00944830">
              <w:rPr>
                <w:sz w:val="24"/>
                <w:szCs w:val="24"/>
              </w:rPr>
              <w:t>0,00</w:t>
            </w:r>
          </w:p>
        </w:tc>
        <w:tc>
          <w:tcPr>
            <w:tcW w:w="992" w:type="dxa"/>
            <w:hideMark/>
          </w:tcPr>
          <w:p w:rsidR="00944830" w:rsidRPr="00944830" w:rsidRDefault="00944830" w:rsidP="00944830">
            <w:pPr>
              <w:jc w:val="center"/>
              <w:rPr>
                <w:sz w:val="24"/>
                <w:szCs w:val="24"/>
              </w:rPr>
            </w:pPr>
            <w:r w:rsidRPr="00944830">
              <w:rPr>
                <w:sz w:val="24"/>
                <w:szCs w:val="24"/>
              </w:rPr>
              <w:t>0,00</w:t>
            </w:r>
          </w:p>
        </w:tc>
        <w:tc>
          <w:tcPr>
            <w:tcW w:w="851" w:type="dxa"/>
            <w:hideMark/>
          </w:tcPr>
          <w:p w:rsidR="00944830" w:rsidRPr="00944830" w:rsidRDefault="00944830" w:rsidP="00944830">
            <w:pPr>
              <w:jc w:val="center"/>
              <w:rPr>
                <w:sz w:val="24"/>
                <w:szCs w:val="24"/>
              </w:rPr>
            </w:pPr>
            <w:r w:rsidRPr="00944830">
              <w:rPr>
                <w:sz w:val="24"/>
                <w:szCs w:val="24"/>
              </w:rPr>
              <w:t>0,00</w:t>
            </w:r>
          </w:p>
        </w:tc>
      </w:tr>
    </w:tbl>
    <w:p w:rsidR="00944830" w:rsidRPr="00944830" w:rsidRDefault="00317415" w:rsidP="00317415">
      <w:pPr>
        <w:jc w:val="right"/>
      </w:pPr>
      <w:r>
        <w:lastRenderedPageBreak/>
        <w:t>.».</w:t>
      </w:r>
    </w:p>
    <w:p w:rsidR="006D070F" w:rsidRDefault="006D070F" w:rsidP="002805A2">
      <w:pPr>
        <w:rPr>
          <w:szCs w:val="30"/>
        </w:rPr>
      </w:pPr>
    </w:p>
    <w:p w:rsidR="006D070F" w:rsidRDefault="006D070F" w:rsidP="002805A2">
      <w:pPr>
        <w:rPr>
          <w:szCs w:val="30"/>
        </w:rPr>
      </w:pPr>
    </w:p>
    <w:p w:rsidR="0009425C" w:rsidRDefault="0009425C" w:rsidP="009F7897">
      <w:pPr>
        <w:ind w:left="10206"/>
        <w:jc w:val="both"/>
      </w:pPr>
    </w:p>
    <w:sectPr w:rsidR="0009425C" w:rsidSect="00944830">
      <w:pgSz w:w="16836" w:h="11904" w:orient="landscape"/>
      <w:pgMar w:top="1134" w:right="567" w:bottom="1134" w:left="1701"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2DB6" w:rsidRDefault="00E52DB6">
      <w:r>
        <w:separator/>
      </w:r>
    </w:p>
  </w:endnote>
  <w:endnote w:type="continuationSeparator" w:id="1">
    <w:p w:rsidR="00E52DB6" w:rsidRDefault="00E52D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plumbregular">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2DB6" w:rsidRDefault="00E52DB6">
      <w:r>
        <w:separator/>
      </w:r>
    </w:p>
  </w:footnote>
  <w:footnote w:type="continuationSeparator" w:id="1">
    <w:p w:rsidR="00E52DB6" w:rsidRDefault="00E52DB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045258"/>
      <w:docPartObj>
        <w:docPartGallery w:val="Page Numbers (Top of Page)"/>
        <w:docPartUnique/>
      </w:docPartObj>
    </w:sdtPr>
    <w:sdtContent>
      <w:p w:rsidR="00944830" w:rsidRDefault="00A82E78">
        <w:pPr>
          <w:pStyle w:val="a4"/>
          <w:jc w:val="center"/>
        </w:pPr>
        <w:r>
          <w:fldChar w:fldCharType="begin"/>
        </w:r>
        <w:r w:rsidR="00944830">
          <w:instrText>PAGE   \* MERGEFORMAT</w:instrText>
        </w:r>
        <w:r>
          <w:fldChar w:fldCharType="separate"/>
        </w:r>
        <w:r w:rsidR="00B81ADE">
          <w:rPr>
            <w:noProof/>
          </w:rPr>
          <w:t>13</w:t>
        </w:r>
        <w:r>
          <w:rPr>
            <w:noProof/>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22793019"/>
      <w:docPartObj>
        <w:docPartGallery w:val="Page Numbers (Top of Page)"/>
        <w:docPartUnique/>
      </w:docPartObj>
    </w:sdtPr>
    <w:sdtContent>
      <w:p w:rsidR="00944830" w:rsidRDefault="00A82E78" w:rsidP="00DD6169">
        <w:pPr>
          <w:pStyle w:val="a4"/>
          <w:jc w:val="center"/>
        </w:pPr>
        <w:r>
          <w:fldChar w:fldCharType="begin"/>
        </w:r>
        <w:r w:rsidR="00944830">
          <w:instrText>PAGE   \* MERGEFORMAT</w:instrText>
        </w:r>
        <w:r>
          <w:fldChar w:fldCharType="separate"/>
        </w:r>
        <w:r w:rsidR="00B81ADE">
          <w:rPr>
            <w:noProof/>
          </w:rPr>
          <w:t>4</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19274D9"/>
    <w:multiLevelType w:val="hybridMultilevel"/>
    <w:tmpl w:val="E4F66A34"/>
    <w:lvl w:ilvl="0" w:tplc="C3BCAA9C">
      <w:start w:val="1"/>
      <w:numFmt w:val="bullet"/>
      <w:lvlText w:val=""/>
      <w:lvlJc w:val="left"/>
      <w:pPr>
        <w:ind w:left="72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bullet"/>
      <w:lvlText w:val=""/>
      <w:lvlJc w:val="left"/>
      <w:pPr>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08BE0C91"/>
    <w:multiLevelType w:val="multilevel"/>
    <w:tmpl w:val="70B8B554"/>
    <w:styleLink w:val="List8"/>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7">
    <w:nsid w:val="0D5930A5"/>
    <w:multiLevelType w:val="multilevel"/>
    <w:tmpl w:val="D730E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7E42B87"/>
    <w:multiLevelType w:val="multilevel"/>
    <w:tmpl w:val="1408EF3E"/>
    <w:lvl w:ilvl="0">
      <w:start w:val="1"/>
      <w:numFmt w:val="upperRoman"/>
      <w:lvlText w:val="%1."/>
      <w:lvlJc w:val="left"/>
      <w:pPr>
        <w:ind w:left="1080" w:hanging="720"/>
      </w:pPr>
    </w:lvl>
    <w:lvl w:ilvl="1">
      <w:start w:val="1"/>
      <w:numFmt w:val="decimal"/>
      <w:isLgl/>
      <w:lvlText w:val="%1.%2."/>
      <w:lvlJc w:val="left"/>
      <w:pPr>
        <w:ind w:left="825" w:hanging="825"/>
      </w:pPr>
    </w:lvl>
    <w:lvl w:ilvl="2">
      <w:start w:val="1"/>
      <w:numFmt w:val="decimal"/>
      <w:isLgl/>
      <w:lvlText w:val="%1.%2.%3."/>
      <w:lvlJc w:val="left"/>
      <w:pPr>
        <w:ind w:left="1185" w:hanging="825"/>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9">
    <w:nsid w:val="1E253B6A"/>
    <w:multiLevelType w:val="multilevel"/>
    <w:tmpl w:val="0AC8E510"/>
    <w:lvl w:ilvl="0">
      <w:start w:val="1"/>
      <w:numFmt w:val="decimal"/>
      <w:lvlText w:val="%1."/>
      <w:lvlJc w:val="left"/>
      <w:pPr>
        <w:ind w:left="615" w:hanging="615"/>
      </w:pPr>
      <w:rPr>
        <w:rFonts w:hint="default"/>
      </w:rPr>
    </w:lvl>
    <w:lvl w:ilvl="1">
      <w:start w:val="1"/>
      <w:numFmt w:val="decimal"/>
      <w:lvlText w:val="%1.%2."/>
      <w:lvlJc w:val="left"/>
      <w:pPr>
        <w:ind w:left="615" w:hanging="615"/>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nsid w:val="20120442"/>
    <w:multiLevelType w:val="hybridMultilevel"/>
    <w:tmpl w:val="AC3853AA"/>
    <w:lvl w:ilvl="0" w:tplc="0A0A9FA0">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4F04E69"/>
    <w:multiLevelType w:val="multilevel"/>
    <w:tmpl w:val="3BA0D30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88F38D5"/>
    <w:multiLevelType w:val="multilevel"/>
    <w:tmpl w:val="F9084A2C"/>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13">
    <w:nsid w:val="2C6E2756"/>
    <w:multiLevelType w:val="multilevel"/>
    <w:tmpl w:val="70282560"/>
    <w:lvl w:ilvl="0">
      <w:start w:val="7"/>
      <w:numFmt w:val="decimal"/>
      <w:lvlText w:val="%1."/>
      <w:lvlJc w:val="left"/>
      <w:pPr>
        <w:ind w:left="450" w:hanging="450"/>
      </w:pPr>
      <w:rPr>
        <w:rFonts w:hint="default"/>
      </w:rPr>
    </w:lvl>
    <w:lvl w:ilvl="1">
      <w:start w:val="3"/>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4">
    <w:nsid w:val="33AD39D0"/>
    <w:multiLevelType w:val="multilevel"/>
    <w:tmpl w:val="5CF48C1A"/>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15">
    <w:nsid w:val="3C124205"/>
    <w:multiLevelType w:val="multilevel"/>
    <w:tmpl w:val="1EFCF43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713"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C900DFC"/>
    <w:multiLevelType w:val="hybridMultilevel"/>
    <w:tmpl w:val="5DDC2D78"/>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033281E"/>
    <w:multiLevelType w:val="hybridMultilevel"/>
    <w:tmpl w:val="0BFC3040"/>
    <w:lvl w:ilvl="0" w:tplc="B2FCEA7A">
      <w:start w:val="1"/>
      <w:numFmt w:val="upperRoman"/>
      <w:suff w:val="space"/>
      <w:lvlText w:val="%1."/>
      <w:lvlJc w:val="left"/>
      <w:pPr>
        <w:ind w:left="2422" w:hanging="720"/>
      </w:pPr>
      <w:rPr>
        <w:rFonts w:hint="default"/>
        <w:b/>
        <w:sz w:val="28"/>
        <w:szCs w:val="28"/>
      </w:rPr>
    </w:lvl>
    <w:lvl w:ilvl="1" w:tplc="04190019" w:tentative="1">
      <w:start w:val="1"/>
      <w:numFmt w:val="lowerLetter"/>
      <w:lvlText w:val="%2."/>
      <w:lvlJc w:val="left"/>
      <w:pPr>
        <w:tabs>
          <w:tab w:val="num" w:pos="4908"/>
        </w:tabs>
        <w:ind w:left="4908" w:hanging="360"/>
      </w:pPr>
    </w:lvl>
    <w:lvl w:ilvl="2" w:tplc="0419001B" w:tentative="1">
      <w:start w:val="1"/>
      <w:numFmt w:val="lowerRoman"/>
      <w:lvlText w:val="%3."/>
      <w:lvlJc w:val="right"/>
      <w:pPr>
        <w:tabs>
          <w:tab w:val="num" w:pos="5628"/>
        </w:tabs>
        <w:ind w:left="5628" w:hanging="180"/>
      </w:pPr>
    </w:lvl>
    <w:lvl w:ilvl="3" w:tplc="0419000F" w:tentative="1">
      <w:start w:val="1"/>
      <w:numFmt w:val="decimal"/>
      <w:lvlText w:val="%4."/>
      <w:lvlJc w:val="left"/>
      <w:pPr>
        <w:tabs>
          <w:tab w:val="num" w:pos="6348"/>
        </w:tabs>
        <w:ind w:left="6348" w:hanging="360"/>
      </w:pPr>
    </w:lvl>
    <w:lvl w:ilvl="4" w:tplc="04190019" w:tentative="1">
      <w:start w:val="1"/>
      <w:numFmt w:val="lowerLetter"/>
      <w:lvlText w:val="%5."/>
      <w:lvlJc w:val="left"/>
      <w:pPr>
        <w:tabs>
          <w:tab w:val="num" w:pos="7068"/>
        </w:tabs>
        <w:ind w:left="7068" w:hanging="360"/>
      </w:pPr>
    </w:lvl>
    <w:lvl w:ilvl="5" w:tplc="0419001B" w:tentative="1">
      <w:start w:val="1"/>
      <w:numFmt w:val="lowerRoman"/>
      <w:lvlText w:val="%6."/>
      <w:lvlJc w:val="right"/>
      <w:pPr>
        <w:tabs>
          <w:tab w:val="num" w:pos="7788"/>
        </w:tabs>
        <w:ind w:left="7788" w:hanging="180"/>
      </w:pPr>
    </w:lvl>
    <w:lvl w:ilvl="6" w:tplc="0419000F" w:tentative="1">
      <w:start w:val="1"/>
      <w:numFmt w:val="decimal"/>
      <w:lvlText w:val="%7."/>
      <w:lvlJc w:val="left"/>
      <w:pPr>
        <w:tabs>
          <w:tab w:val="num" w:pos="8508"/>
        </w:tabs>
        <w:ind w:left="8508" w:hanging="360"/>
      </w:pPr>
    </w:lvl>
    <w:lvl w:ilvl="7" w:tplc="04190019" w:tentative="1">
      <w:start w:val="1"/>
      <w:numFmt w:val="lowerLetter"/>
      <w:lvlText w:val="%8."/>
      <w:lvlJc w:val="left"/>
      <w:pPr>
        <w:tabs>
          <w:tab w:val="num" w:pos="9228"/>
        </w:tabs>
        <w:ind w:left="9228" w:hanging="360"/>
      </w:pPr>
    </w:lvl>
    <w:lvl w:ilvl="8" w:tplc="0419001B" w:tentative="1">
      <w:start w:val="1"/>
      <w:numFmt w:val="lowerRoman"/>
      <w:lvlText w:val="%9."/>
      <w:lvlJc w:val="right"/>
      <w:pPr>
        <w:tabs>
          <w:tab w:val="num" w:pos="9948"/>
        </w:tabs>
        <w:ind w:left="9948" w:hanging="180"/>
      </w:pPr>
    </w:lvl>
  </w:abstractNum>
  <w:abstractNum w:abstractNumId="18">
    <w:nsid w:val="42032979"/>
    <w:multiLevelType w:val="multilevel"/>
    <w:tmpl w:val="5AB2DC02"/>
    <w:lvl w:ilvl="0">
      <w:start w:val="4"/>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29"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nsid w:val="44AF2533"/>
    <w:multiLevelType w:val="multilevel"/>
    <w:tmpl w:val="B13CE7A6"/>
    <w:lvl w:ilvl="0">
      <w:start w:val="1"/>
      <w:numFmt w:val="decimal"/>
      <w:lvlText w:val="%1."/>
      <w:lvlJc w:val="left"/>
      <w:pPr>
        <w:ind w:left="1211" w:hanging="360"/>
      </w:pPr>
      <w:rPr>
        <w:rFonts w:hint="default"/>
      </w:rPr>
    </w:lvl>
    <w:lvl w:ilvl="1">
      <w:start w:val="1"/>
      <w:numFmt w:val="decimal"/>
      <w:isLgl/>
      <w:lvlText w:val="%1.%2."/>
      <w:lvlJc w:val="left"/>
      <w:pPr>
        <w:ind w:left="2459" w:hanging="1260"/>
      </w:pPr>
      <w:rPr>
        <w:rFonts w:ascii="Times New Roman" w:hAnsi="Times New Roman" w:hint="default"/>
      </w:rPr>
    </w:lvl>
    <w:lvl w:ilvl="2">
      <w:start w:val="1"/>
      <w:numFmt w:val="decimal"/>
      <w:isLgl/>
      <w:lvlText w:val="%1.%2.%3."/>
      <w:lvlJc w:val="left"/>
      <w:pPr>
        <w:ind w:left="2807" w:hanging="1260"/>
      </w:pPr>
      <w:rPr>
        <w:rFonts w:ascii="Times New Roman" w:hAnsi="Times New Roman" w:hint="default"/>
      </w:rPr>
    </w:lvl>
    <w:lvl w:ilvl="3">
      <w:start w:val="1"/>
      <w:numFmt w:val="decimal"/>
      <w:isLgl/>
      <w:lvlText w:val="%1.%2.%3.%4."/>
      <w:lvlJc w:val="left"/>
      <w:pPr>
        <w:ind w:left="3155" w:hanging="1260"/>
      </w:pPr>
      <w:rPr>
        <w:rFonts w:ascii="Times New Roman" w:hAnsi="Times New Roman" w:hint="default"/>
      </w:rPr>
    </w:lvl>
    <w:lvl w:ilvl="4">
      <w:start w:val="1"/>
      <w:numFmt w:val="decimal"/>
      <w:isLgl/>
      <w:lvlText w:val="%1.%2.%3.%4.%5."/>
      <w:lvlJc w:val="left"/>
      <w:pPr>
        <w:ind w:left="3503" w:hanging="1260"/>
      </w:pPr>
      <w:rPr>
        <w:rFonts w:ascii="Times New Roman" w:hAnsi="Times New Roman" w:hint="default"/>
      </w:rPr>
    </w:lvl>
    <w:lvl w:ilvl="5">
      <w:start w:val="1"/>
      <w:numFmt w:val="decimal"/>
      <w:isLgl/>
      <w:lvlText w:val="%1.%2.%3.%4.%5.%6."/>
      <w:lvlJc w:val="left"/>
      <w:pPr>
        <w:ind w:left="4031" w:hanging="1440"/>
      </w:pPr>
      <w:rPr>
        <w:rFonts w:ascii="Times New Roman" w:hAnsi="Times New Roman" w:hint="default"/>
      </w:rPr>
    </w:lvl>
    <w:lvl w:ilvl="6">
      <w:start w:val="1"/>
      <w:numFmt w:val="decimal"/>
      <w:isLgl/>
      <w:lvlText w:val="%1.%2.%3.%4.%5.%6.%7."/>
      <w:lvlJc w:val="left"/>
      <w:pPr>
        <w:ind w:left="4739" w:hanging="1800"/>
      </w:pPr>
      <w:rPr>
        <w:rFonts w:ascii="Times New Roman" w:hAnsi="Times New Roman" w:hint="default"/>
      </w:rPr>
    </w:lvl>
    <w:lvl w:ilvl="7">
      <w:start w:val="1"/>
      <w:numFmt w:val="decimal"/>
      <w:isLgl/>
      <w:lvlText w:val="%1.%2.%3.%4.%5.%6.%7.%8."/>
      <w:lvlJc w:val="left"/>
      <w:pPr>
        <w:ind w:left="5087" w:hanging="1800"/>
      </w:pPr>
      <w:rPr>
        <w:rFonts w:ascii="Times New Roman" w:hAnsi="Times New Roman" w:hint="default"/>
      </w:rPr>
    </w:lvl>
    <w:lvl w:ilvl="8">
      <w:start w:val="1"/>
      <w:numFmt w:val="decimal"/>
      <w:isLgl/>
      <w:lvlText w:val="%1.%2.%3.%4.%5.%6.%7.%8.%9."/>
      <w:lvlJc w:val="left"/>
      <w:pPr>
        <w:ind w:left="5795" w:hanging="2160"/>
      </w:pPr>
      <w:rPr>
        <w:rFonts w:ascii="Times New Roman" w:hAnsi="Times New Roman" w:hint="default"/>
      </w:rPr>
    </w:lvl>
  </w:abstractNum>
  <w:abstractNum w:abstractNumId="20">
    <w:nsid w:val="464C220D"/>
    <w:multiLevelType w:val="hybridMultilevel"/>
    <w:tmpl w:val="BB6CD1E2"/>
    <w:lvl w:ilvl="0" w:tplc="7006FA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53F35C4A"/>
    <w:multiLevelType w:val="hybridMultilevel"/>
    <w:tmpl w:val="A600FD4A"/>
    <w:lvl w:ilvl="0" w:tplc="86FACE98">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56007DD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575B0EE7"/>
    <w:multiLevelType w:val="multilevel"/>
    <w:tmpl w:val="E1369442"/>
    <w:lvl w:ilvl="0">
      <w:start w:val="5"/>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4">
    <w:nsid w:val="58881354"/>
    <w:multiLevelType w:val="hybridMultilevel"/>
    <w:tmpl w:val="4712E99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5CA2750F"/>
    <w:multiLevelType w:val="hybridMultilevel"/>
    <w:tmpl w:val="B414DB80"/>
    <w:lvl w:ilvl="0" w:tplc="FED250C2">
      <w:start w:val="1"/>
      <w:numFmt w:val="decimal"/>
      <w:lvlText w:val="%1."/>
      <w:lvlJc w:val="left"/>
      <w:pPr>
        <w:ind w:left="928" w:hanging="360"/>
      </w:pPr>
      <w:rPr>
        <w:rFonts w:ascii="plumbregular" w:hAnsi="plumbregular" w:hint="default"/>
        <w:color w:val="00000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6">
    <w:nsid w:val="6156630E"/>
    <w:multiLevelType w:val="multilevel"/>
    <w:tmpl w:val="DD9A1C26"/>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27">
    <w:nsid w:val="6228683F"/>
    <w:multiLevelType w:val="hybridMultilevel"/>
    <w:tmpl w:val="6374BF8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905210A"/>
    <w:multiLevelType w:val="hybridMultilevel"/>
    <w:tmpl w:val="4AAE6C3A"/>
    <w:lvl w:ilvl="0" w:tplc="438A78A2">
      <w:start w:val="1"/>
      <w:numFmt w:val="bullet"/>
      <w:lvlText w:val="­"/>
      <w:lvlJc w:val="left"/>
      <w:pPr>
        <w:tabs>
          <w:tab w:val="num" w:pos="1800"/>
        </w:tabs>
        <w:ind w:left="1800" w:hanging="360"/>
      </w:pPr>
      <w:rPr>
        <w:rFonts w:ascii="Courier New" w:hAnsi="Courier New" w:cs="Times New Roman"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9">
    <w:nsid w:val="696E6B07"/>
    <w:multiLevelType w:val="multilevel"/>
    <w:tmpl w:val="92D2F400"/>
    <w:lvl w:ilvl="0">
      <w:start w:val="6"/>
      <w:numFmt w:val="decimal"/>
      <w:lvlText w:val="%1."/>
      <w:lvlJc w:val="left"/>
      <w:pPr>
        <w:ind w:left="450" w:hanging="450"/>
      </w:pPr>
      <w:rPr>
        <w:rFonts w:hint="default"/>
      </w:rPr>
    </w:lvl>
    <w:lvl w:ilvl="1">
      <w:start w:val="2"/>
      <w:numFmt w:val="decimal"/>
      <w:lvlText w:val="%1.%2."/>
      <w:lvlJc w:val="left"/>
      <w:pPr>
        <w:ind w:left="2149" w:hanging="7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30">
    <w:nsid w:val="6B817ED1"/>
    <w:multiLevelType w:val="hybridMultilevel"/>
    <w:tmpl w:val="D6B6B2B6"/>
    <w:lvl w:ilvl="0" w:tplc="3C88AC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C9F4C1C"/>
    <w:multiLevelType w:val="hybridMultilevel"/>
    <w:tmpl w:val="2DD2616A"/>
    <w:lvl w:ilvl="0" w:tplc="6504D2B4">
      <w:start w:val="1"/>
      <w:numFmt w:val="bullet"/>
      <w:lvlText w:val="-"/>
      <w:lvlJc w:val="left"/>
      <w:pPr>
        <w:tabs>
          <w:tab w:val="num" w:pos="720"/>
        </w:tabs>
        <w:ind w:left="720" w:hanging="360"/>
      </w:pPr>
      <w:rPr>
        <w:rFonts w:ascii="Verdana" w:hAnsi="Verdana"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2">
    <w:nsid w:val="6EE87A1D"/>
    <w:multiLevelType w:val="multilevel"/>
    <w:tmpl w:val="FF144E08"/>
    <w:lvl w:ilvl="0">
      <w:start w:val="4"/>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3">
    <w:nsid w:val="700F4566"/>
    <w:multiLevelType w:val="hybridMultilevel"/>
    <w:tmpl w:val="8A86D8D8"/>
    <w:lvl w:ilvl="0" w:tplc="D3F61F3C">
      <w:start w:val="7"/>
      <w:numFmt w:val="upperRoman"/>
      <w:lvlText w:val="%1."/>
      <w:lvlJc w:val="left"/>
      <w:pPr>
        <w:ind w:left="3142" w:hanging="720"/>
      </w:pPr>
      <w:rPr>
        <w:rFonts w:hint="default"/>
      </w:rPr>
    </w:lvl>
    <w:lvl w:ilvl="1" w:tplc="04190019" w:tentative="1">
      <w:start w:val="1"/>
      <w:numFmt w:val="lowerLetter"/>
      <w:lvlText w:val="%2."/>
      <w:lvlJc w:val="left"/>
      <w:pPr>
        <w:ind w:left="3502" w:hanging="360"/>
      </w:pPr>
    </w:lvl>
    <w:lvl w:ilvl="2" w:tplc="0419001B" w:tentative="1">
      <w:start w:val="1"/>
      <w:numFmt w:val="lowerRoman"/>
      <w:lvlText w:val="%3."/>
      <w:lvlJc w:val="right"/>
      <w:pPr>
        <w:ind w:left="4222" w:hanging="180"/>
      </w:pPr>
    </w:lvl>
    <w:lvl w:ilvl="3" w:tplc="0419000F" w:tentative="1">
      <w:start w:val="1"/>
      <w:numFmt w:val="decimal"/>
      <w:lvlText w:val="%4."/>
      <w:lvlJc w:val="left"/>
      <w:pPr>
        <w:ind w:left="4942" w:hanging="360"/>
      </w:pPr>
    </w:lvl>
    <w:lvl w:ilvl="4" w:tplc="04190019" w:tentative="1">
      <w:start w:val="1"/>
      <w:numFmt w:val="lowerLetter"/>
      <w:lvlText w:val="%5."/>
      <w:lvlJc w:val="left"/>
      <w:pPr>
        <w:ind w:left="5662" w:hanging="360"/>
      </w:pPr>
    </w:lvl>
    <w:lvl w:ilvl="5" w:tplc="0419001B" w:tentative="1">
      <w:start w:val="1"/>
      <w:numFmt w:val="lowerRoman"/>
      <w:lvlText w:val="%6."/>
      <w:lvlJc w:val="right"/>
      <w:pPr>
        <w:ind w:left="6382" w:hanging="180"/>
      </w:pPr>
    </w:lvl>
    <w:lvl w:ilvl="6" w:tplc="0419000F" w:tentative="1">
      <w:start w:val="1"/>
      <w:numFmt w:val="decimal"/>
      <w:lvlText w:val="%7."/>
      <w:lvlJc w:val="left"/>
      <w:pPr>
        <w:ind w:left="7102" w:hanging="360"/>
      </w:pPr>
    </w:lvl>
    <w:lvl w:ilvl="7" w:tplc="04190019" w:tentative="1">
      <w:start w:val="1"/>
      <w:numFmt w:val="lowerLetter"/>
      <w:lvlText w:val="%8."/>
      <w:lvlJc w:val="left"/>
      <w:pPr>
        <w:ind w:left="7822" w:hanging="360"/>
      </w:pPr>
    </w:lvl>
    <w:lvl w:ilvl="8" w:tplc="0419001B" w:tentative="1">
      <w:start w:val="1"/>
      <w:numFmt w:val="lowerRoman"/>
      <w:lvlText w:val="%9."/>
      <w:lvlJc w:val="right"/>
      <w:pPr>
        <w:ind w:left="8542" w:hanging="180"/>
      </w:pPr>
    </w:lvl>
  </w:abstractNum>
  <w:abstractNum w:abstractNumId="34">
    <w:nsid w:val="703D20F4"/>
    <w:multiLevelType w:val="hybridMultilevel"/>
    <w:tmpl w:val="DF80D442"/>
    <w:lvl w:ilvl="0" w:tplc="780CFF22">
      <w:start w:val="1"/>
      <w:numFmt w:val="decimal"/>
      <w:lvlText w:val="%1."/>
      <w:lvlJc w:val="left"/>
      <w:pPr>
        <w:ind w:left="720"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1D25664"/>
    <w:multiLevelType w:val="hybridMultilevel"/>
    <w:tmpl w:val="0FE66FF4"/>
    <w:lvl w:ilvl="0" w:tplc="F46EB666">
      <w:start w:val="1"/>
      <w:numFmt w:val="decimal"/>
      <w:lvlText w:val="%1."/>
      <w:lvlJc w:val="left"/>
      <w:pPr>
        <w:tabs>
          <w:tab w:val="num" w:pos="1065"/>
        </w:tabs>
        <w:ind w:left="1065" w:hanging="360"/>
      </w:p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36">
    <w:nsid w:val="73E14165"/>
    <w:multiLevelType w:val="multilevel"/>
    <w:tmpl w:val="22428B12"/>
    <w:lvl w:ilvl="0">
      <w:start w:val="6"/>
      <w:numFmt w:val="decimal"/>
      <w:lvlText w:val="%1"/>
      <w:lvlJc w:val="left"/>
      <w:pPr>
        <w:ind w:left="375" w:hanging="375"/>
      </w:pPr>
      <w:rPr>
        <w:rFonts w:hint="default"/>
        <w:b/>
      </w:rPr>
    </w:lvl>
    <w:lvl w:ilvl="1">
      <w:start w:val="1"/>
      <w:numFmt w:val="decimal"/>
      <w:lvlText w:val="%1.%2"/>
      <w:lvlJc w:val="left"/>
      <w:pPr>
        <w:ind w:left="1084" w:hanging="375"/>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3207" w:hanging="108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985" w:hanging="144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763" w:hanging="1800"/>
      </w:pPr>
      <w:rPr>
        <w:rFonts w:hint="default"/>
        <w:b/>
      </w:rPr>
    </w:lvl>
    <w:lvl w:ilvl="8">
      <w:start w:val="1"/>
      <w:numFmt w:val="decimal"/>
      <w:lvlText w:val="%1.%2.%3.%4.%5.%6.%7.%8.%9"/>
      <w:lvlJc w:val="left"/>
      <w:pPr>
        <w:ind w:left="7832" w:hanging="2160"/>
      </w:pPr>
      <w:rPr>
        <w:rFonts w:hint="default"/>
        <w:b/>
      </w:rPr>
    </w:lvl>
  </w:abstractNum>
  <w:abstractNum w:abstractNumId="37">
    <w:nsid w:val="75964C97"/>
    <w:multiLevelType w:val="hybridMultilevel"/>
    <w:tmpl w:val="201EA8A2"/>
    <w:lvl w:ilvl="0" w:tplc="86004718">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nsid w:val="77402DB0"/>
    <w:multiLevelType w:val="multilevel"/>
    <w:tmpl w:val="E0B2ACC2"/>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39">
    <w:nsid w:val="7B042A6E"/>
    <w:multiLevelType w:val="hybridMultilevel"/>
    <w:tmpl w:val="FD38E9C0"/>
    <w:lvl w:ilvl="0" w:tplc="E3C230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7E5F54C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0"/>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4"/>
  </w:num>
  <w:num w:numId="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32"/>
  </w:num>
  <w:num w:numId="11">
    <w:abstractNumId w:val="23"/>
  </w:num>
  <w:num w:numId="12">
    <w:abstractNumId w:val="28"/>
  </w:num>
  <w:num w:numId="13">
    <w:abstractNumId w:val="5"/>
  </w:num>
  <w:num w:numId="14">
    <w:abstractNumId w:val="30"/>
  </w:num>
  <w:num w:numId="15">
    <w:abstractNumId w:val="9"/>
  </w:num>
  <w:num w:numId="16">
    <w:abstractNumId w:val="18"/>
  </w:num>
  <w:num w:numId="17">
    <w:abstractNumId w:val="16"/>
  </w:num>
  <w:num w:numId="18">
    <w:abstractNumId w:val="36"/>
  </w:num>
  <w:num w:numId="19">
    <w:abstractNumId w:val="29"/>
  </w:num>
  <w:num w:numId="20">
    <w:abstractNumId w:val="31"/>
  </w:num>
  <w:num w:numId="21">
    <w:abstractNumId w:val="33"/>
  </w:num>
  <w:num w:numId="22">
    <w:abstractNumId w:val="20"/>
  </w:num>
  <w:num w:numId="23">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1"/>
  </w:num>
  <w:num w:numId="29">
    <w:abstractNumId w:val="15"/>
  </w:num>
  <w:num w:numId="30">
    <w:abstractNumId w:val="27"/>
  </w:num>
  <w:num w:numId="31">
    <w:abstractNumId w:val="19"/>
  </w:num>
  <w:num w:numId="32">
    <w:abstractNumId w:val="25"/>
  </w:num>
  <w:num w:numId="33">
    <w:abstractNumId w:val="13"/>
  </w:num>
  <w:num w:numId="34">
    <w:abstractNumId w:val="26"/>
  </w:num>
  <w:num w:numId="35">
    <w:abstractNumId w:val="14"/>
  </w:num>
  <w:num w:numId="36">
    <w:abstractNumId w:val="12"/>
  </w:num>
  <w:num w:numId="37">
    <w:abstractNumId w:val="38"/>
  </w:num>
  <w:num w:numId="38">
    <w:abstractNumId w:val="6"/>
  </w:num>
  <w:num w:numId="39">
    <w:abstractNumId w:val="17"/>
  </w:num>
  <w:num w:numId="40">
    <w:abstractNumId w:val="10"/>
  </w:num>
  <w:num w:numId="41">
    <w:abstractNumId w:val="24"/>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464898"/>
  </w:hdrShapeDefaults>
  <w:footnotePr>
    <w:footnote w:id="0"/>
    <w:footnote w:id="1"/>
  </w:footnotePr>
  <w:endnotePr>
    <w:endnote w:id="0"/>
    <w:endnote w:id="1"/>
  </w:endnotePr>
  <w:compat/>
  <w:rsids>
    <w:rsidRoot w:val="00F425C0"/>
    <w:rsid w:val="00000206"/>
    <w:rsid w:val="00004D74"/>
    <w:rsid w:val="00006D9C"/>
    <w:rsid w:val="0001052C"/>
    <w:rsid w:val="00012296"/>
    <w:rsid w:val="000128EC"/>
    <w:rsid w:val="000153A4"/>
    <w:rsid w:val="00015FB2"/>
    <w:rsid w:val="000165BC"/>
    <w:rsid w:val="000217F3"/>
    <w:rsid w:val="00021A5A"/>
    <w:rsid w:val="00022E67"/>
    <w:rsid w:val="0002396D"/>
    <w:rsid w:val="00023F47"/>
    <w:rsid w:val="000271BA"/>
    <w:rsid w:val="000275B7"/>
    <w:rsid w:val="00030B02"/>
    <w:rsid w:val="00031794"/>
    <w:rsid w:val="00033DC0"/>
    <w:rsid w:val="00036F86"/>
    <w:rsid w:val="00041F76"/>
    <w:rsid w:val="0004313B"/>
    <w:rsid w:val="0004318A"/>
    <w:rsid w:val="000433F1"/>
    <w:rsid w:val="000446C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25C"/>
    <w:rsid w:val="00094E9C"/>
    <w:rsid w:val="000A0BB5"/>
    <w:rsid w:val="000A2716"/>
    <w:rsid w:val="000A7E72"/>
    <w:rsid w:val="000B012D"/>
    <w:rsid w:val="000B049C"/>
    <w:rsid w:val="000B1417"/>
    <w:rsid w:val="000B38FF"/>
    <w:rsid w:val="000C171F"/>
    <w:rsid w:val="000C1E14"/>
    <w:rsid w:val="000C4561"/>
    <w:rsid w:val="000C5273"/>
    <w:rsid w:val="000C5A99"/>
    <w:rsid w:val="000C6036"/>
    <w:rsid w:val="000C624D"/>
    <w:rsid w:val="000C78C6"/>
    <w:rsid w:val="000D109B"/>
    <w:rsid w:val="000D219C"/>
    <w:rsid w:val="000D2A33"/>
    <w:rsid w:val="000D628B"/>
    <w:rsid w:val="000D7077"/>
    <w:rsid w:val="000E063E"/>
    <w:rsid w:val="000E3C86"/>
    <w:rsid w:val="000E47F3"/>
    <w:rsid w:val="000E6746"/>
    <w:rsid w:val="000E6C83"/>
    <w:rsid w:val="000F2BE1"/>
    <w:rsid w:val="000F3259"/>
    <w:rsid w:val="001002E1"/>
    <w:rsid w:val="00101E06"/>
    <w:rsid w:val="0010246A"/>
    <w:rsid w:val="00102DDA"/>
    <w:rsid w:val="00103954"/>
    <w:rsid w:val="0010707C"/>
    <w:rsid w:val="001073F0"/>
    <w:rsid w:val="0011220D"/>
    <w:rsid w:val="00117910"/>
    <w:rsid w:val="00117E19"/>
    <w:rsid w:val="00133F44"/>
    <w:rsid w:val="001359AA"/>
    <w:rsid w:val="00142A70"/>
    <w:rsid w:val="00143E47"/>
    <w:rsid w:val="00143EEF"/>
    <w:rsid w:val="0014484B"/>
    <w:rsid w:val="0014488B"/>
    <w:rsid w:val="001448CA"/>
    <w:rsid w:val="00144C10"/>
    <w:rsid w:val="001502E1"/>
    <w:rsid w:val="00151A9D"/>
    <w:rsid w:val="00153090"/>
    <w:rsid w:val="00155385"/>
    <w:rsid w:val="00157C57"/>
    <w:rsid w:val="00160938"/>
    <w:rsid w:val="00161947"/>
    <w:rsid w:val="00161AD0"/>
    <w:rsid w:val="00162CAF"/>
    <w:rsid w:val="00164CEE"/>
    <w:rsid w:val="00164E66"/>
    <w:rsid w:val="001671DB"/>
    <w:rsid w:val="00167A9E"/>
    <w:rsid w:val="00170E73"/>
    <w:rsid w:val="00173548"/>
    <w:rsid w:val="001741CD"/>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F53"/>
    <w:rsid w:val="001B7DDD"/>
    <w:rsid w:val="001C0365"/>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7F1"/>
    <w:rsid w:val="002006CC"/>
    <w:rsid w:val="00202C09"/>
    <w:rsid w:val="002049E2"/>
    <w:rsid w:val="0020543B"/>
    <w:rsid w:val="00206E05"/>
    <w:rsid w:val="00207E58"/>
    <w:rsid w:val="0021455F"/>
    <w:rsid w:val="00215140"/>
    <w:rsid w:val="0022221D"/>
    <w:rsid w:val="00222FBA"/>
    <w:rsid w:val="00224837"/>
    <w:rsid w:val="00227D5E"/>
    <w:rsid w:val="00232C36"/>
    <w:rsid w:val="00233229"/>
    <w:rsid w:val="00233C54"/>
    <w:rsid w:val="002349B6"/>
    <w:rsid w:val="00237D49"/>
    <w:rsid w:val="00240230"/>
    <w:rsid w:val="002413B5"/>
    <w:rsid w:val="00241888"/>
    <w:rsid w:val="00242890"/>
    <w:rsid w:val="00245C4F"/>
    <w:rsid w:val="00247DA0"/>
    <w:rsid w:val="00247EF7"/>
    <w:rsid w:val="00254921"/>
    <w:rsid w:val="00254D96"/>
    <w:rsid w:val="002563D5"/>
    <w:rsid w:val="00261AB6"/>
    <w:rsid w:val="0026216F"/>
    <w:rsid w:val="002626AD"/>
    <w:rsid w:val="002632F1"/>
    <w:rsid w:val="002637C0"/>
    <w:rsid w:val="00263ED4"/>
    <w:rsid w:val="00264AF0"/>
    <w:rsid w:val="002657EC"/>
    <w:rsid w:val="00270466"/>
    <w:rsid w:val="00271459"/>
    <w:rsid w:val="002738FE"/>
    <w:rsid w:val="002805A2"/>
    <w:rsid w:val="00282355"/>
    <w:rsid w:val="002834EC"/>
    <w:rsid w:val="002954C9"/>
    <w:rsid w:val="002A2381"/>
    <w:rsid w:val="002A264B"/>
    <w:rsid w:val="002A51A2"/>
    <w:rsid w:val="002A6D69"/>
    <w:rsid w:val="002A7193"/>
    <w:rsid w:val="002B3AA0"/>
    <w:rsid w:val="002B59BF"/>
    <w:rsid w:val="002C0F4C"/>
    <w:rsid w:val="002C147A"/>
    <w:rsid w:val="002C4FD0"/>
    <w:rsid w:val="002C598B"/>
    <w:rsid w:val="002C5C46"/>
    <w:rsid w:val="002C6E40"/>
    <w:rsid w:val="002C7C18"/>
    <w:rsid w:val="002D37C2"/>
    <w:rsid w:val="002D4FAC"/>
    <w:rsid w:val="002D6893"/>
    <w:rsid w:val="002D6DE3"/>
    <w:rsid w:val="002D79A9"/>
    <w:rsid w:val="002D7E33"/>
    <w:rsid w:val="002E23F7"/>
    <w:rsid w:val="002E2EFC"/>
    <w:rsid w:val="002E4597"/>
    <w:rsid w:val="002E5D98"/>
    <w:rsid w:val="002E6C54"/>
    <w:rsid w:val="002E6FDD"/>
    <w:rsid w:val="002F09B5"/>
    <w:rsid w:val="002F0B5D"/>
    <w:rsid w:val="002F30D9"/>
    <w:rsid w:val="002F3CFF"/>
    <w:rsid w:val="002F46CF"/>
    <w:rsid w:val="002F6A75"/>
    <w:rsid w:val="002F77DA"/>
    <w:rsid w:val="002F7DB7"/>
    <w:rsid w:val="003017C9"/>
    <w:rsid w:val="0030479F"/>
    <w:rsid w:val="00306835"/>
    <w:rsid w:val="00306C6D"/>
    <w:rsid w:val="00307242"/>
    <w:rsid w:val="00307D0B"/>
    <w:rsid w:val="00311283"/>
    <w:rsid w:val="00312BCD"/>
    <w:rsid w:val="0031451E"/>
    <w:rsid w:val="0031459C"/>
    <w:rsid w:val="003157F0"/>
    <w:rsid w:val="00317415"/>
    <w:rsid w:val="00317A5D"/>
    <w:rsid w:val="003218C9"/>
    <w:rsid w:val="00321C83"/>
    <w:rsid w:val="00323D07"/>
    <w:rsid w:val="00323EF4"/>
    <w:rsid w:val="0032485B"/>
    <w:rsid w:val="00327666"/>
    <w:rsid w:val="003302AD"/>
    <w:rsid w:val="003321C0"/>
    <w:rsid w:val="003344B7"/>
    <w:rsid w:val="00341A0B"/>
    <w:rsid w:val="003434A1"/>
    <w:rsid w:val="003442EE"/>
    <w:rsid w:val="00344CB0"/>
    <w:rsid w:val="00345330"/>
    <w:rsid w:val="00345A18"/>
    <w:rsid w:val="00346443"/>
    <w:rsid w:val="00347713"/>
    <w:rsid w:val="0035080F"/>
    <w:rsid w:val="00351E98"/>
    <w:rsid w:val="00352C02"/>
    <w:rsid w:val="0035333F"/>
    <w:rsid w:val="0035657A"/>
    <w:rsid w:val="003570AB"/>
    <w:rsid w:val="00360652"/>
    <w:rsid w:val="00360CF1"/>
    <w:rsid w:val="00361B8A"/>
    <w:rsid w:val="003627BF"/>
    <w:rsid w:val="003634AC"/>
    <w:rsid w:val="00364A98"/>
    <w:rsid w:val="00367213"/>
    <w:rsid w:val="00370546"/>
    <w:rsid w:val="00371EE1"/>
    <w:rsid w:val="00372BB9"/>
    <w:rsid w:val="00373322"/>
    <w:rsid w:val="00375F8F"/>
    <w:rsid w:val="0038106A"/>
    <w:rsid w:val="00381CED"/>
    <w:rsid w:val="00387AD5"/>
    <w:rsid w:val="00391DD1"/>
    <w:rsid w:val="00392386"/>
    <w:rsid w:val="00393566"/>
    <w:rsid w:val="0039439F"/>
    <w:rsid w:val="00395552"/>
    <w:rsid w:val="00396906"/>
    <w:rsid w:val="00397B91"/>
    <w:rsid w:val="003A2430"/>
    <w:rsid w:val="003A56DF"/>
    <w:rsid w:val="003A7090"/>
    <w:rsid w:val="003A70EF"/>
    <w:rsid w:val="003B1C8D"/>
    <w:rsid w:val="003B33F8"/>
    <w:rsid w:val="003B398F"/>
    <w:rsid w:val="003B45E1"/>
    <w:rsid w:val="003B6815"/>
    <w:rsid w:val="003B68BC"/>
    <w:rsid w:val="003B6AB2"/>
    <w:rsid w:val="003B732A"/>
    <w:rsid w:val="003C0EEF"/>
    <w:rsid w:val="003C0F15"/>
    <w:rsid w:val="003C618E"/>
    <w:rsid w:val="003D31CA"/>
    <w:rsid w:val="003D58AF"/>
    <w:rsid w:val="003E2FE4"/>
    <w:rsid w:val="003E78E1"/>
    <w:rsid w:val="003F1567"/>
    <w:rsid w:val="003F25E9"/>
    <w:rsid w:val="003F271D"/>
    <w:rsid w:val="003F6E1F"/>
    <w:rsid w:val="003F7552"/>
    <w:rsid w:val="00400423"/>
    <w:rsid w:val="00402FAB"/>
    <w:rsid w:val="00407DB1"/>
    <w:rsid w:val="00411587"/>
    <w:rsid w:val="004131F8"/>
    <w:rsid w:val="0041649D"/>
    <w:rsid w:val="00417351"/>
    <w:rsid w:val="00420527"/>
    <w:rsid w:val="0042155D"/>
    <w:rsid w:val="004228E7"/>
    <w:rsid w:val="00427AE7"/>
    <w:rsid w:val="004331AA"/>
    <w:rsid w:val="004341C4"/>
    <w:rsid w:val="00434373"/>
    <w:rsid w:val="00436773"/>
    <w:rsid w:val="00436F7F"/>
    <w:rsid w:val="0044068E"/>
    <w:rsid w:val="00444A6E"/>
    <w:rsid w:val="00445046"/>
    <w:rsid w:val="00453459"/>
    <w:rsid w:val="004574BE"/>
    <w:rsid w:val="00463A57"/>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B0797"/>
    <w:rsid w:val="004B64F4"/>
    <w:rsid w:val="004B676E"/>
    <w:rsid w:val="004B6EA1"/>
    <w:rsid w:val="004C04FE"/>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505294"/>
    <w:rsid w:val="00505DC5"/>
    <w:rsid w:val="00506547"/>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64369"/>
    <w:rsid w:val="0057411D"/>
    <w:rsid w:val="00575C02"/>
    <w:rsid w:val="00577E6F"/>
    <w:rsid w:val="00585DB8"/>
    <w:rsid w:val="005869E2"/>
    <w:rsid w:val="00587AE8"/>
    <w:rsid w:val="0059101C"/>
    <w:rsid w:val="00593398"/>
    <w:rsid w:val="005948D2"/>
    <w:rsid w:val="005A4F56"/>
    <w:rsid w:val="005A6E81"/>
    <w:rsid w:val="005A6EF7"/>
    <w:rsid w:val="005A7075"/>
    <w:rsid w:val="005A77C5"/>
    <w:rsid w:val="005A7EA5"/>
    <w:rsid w:val="005B2149"/>
    <w:rsid w:val="005B2AC8"/>
    <w:rsid w:val="005B3237"/>
    <w:rsid w:val="005B36DB"/>
    <w:rsid w:val="005B5532"/>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60C9"/>
    <w:rsid w:val="005E796E"/>
    <w:rsid w:val="005F00C1"/>
    <w:rsid w:val="005F0A35"/>
    <w:rsid w:val="005F183E"/>
    <w:rsid w:val="005F2122"/>
    <w:rsid w:val="005F4916"/>
    <w:rsid w:val="00603289"/>
    <w:rsid w:val="006053BD"/>
    <w:rsid w:val="006053D4"/>
    <w:rsid w:val="00605F26"/>
    <w:rsid w:val="00605F3A"/>
    <w:rsid w:val="00607CD5"/>
    <w:rsid w:val="006136B2"/>
    <w:rsid w:val="0062029D"/>
    <w:rsid w:val="0062178F"/>
    <w:rsid w:val="00622AB0"/>
    <w:rsid w:val="00623C38"/>
    <w:rsid w:val="006241D5"/>
    <w:rsid w:val="00625CA7"/>
    <w:rsid w:val="006262CC"/>
    <w:rsid w:val="00627777"/>
    <w:rsid w:val="00627AAC"/>
    <w:rsid w:val="00633181"/>
    <w:rsid w:val="00640DF0"/>
    <w:rsid w:val="00641132"/>
    <w:rsid w:val="00641392"/>
    <w:rsid w:val="0064199D"/>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80A"/>
    <w:rsid w:val="006640A4"/>
    <w:rsid w:val="00671428"/>
    <w:rsid w:val="00672D4D"/>
    <w:rsid w:val="006734D7"/>
    <w:rsid w:val="0067542F"/>
    <w:rsid w:val="0067645C"/>
    <w:rsid w:val="00676B9E"/>
    <w:rsid w:val="00676DDC"/>
    <w:rsid w:val="006809FA"/>
    <w:rsid w:val="00681FE6"/>
    <w:rsid w:val="006828E8"/>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D070F"/>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31A4"/>
    <w:rsid w:val="007239A3"/>
    <w:rsid w:val="007240BE"/>
    <w:rsid w:val="007256B2"/>
    <w:rsid w:val="007261D6"/>
    <w:rsid w:val="00726354"/>
    <w:rsid w:val="00733BC2"/>
    <w:rsid w:val="007344BF"/>
    <w:rsid w:val="0073620C"/>
    <w:rsid w:val="00737C60"/>
    <w:rsid w:val="00737D85"/>
    <w:rsid w:val="00741EA5"/>
    <w:rsid w:val="007501B1"/>
    <w:rsid w:val="007507F8"/>
    <w:rsid w:val="007516EF"/>
    <w:rsid w:val="00752EB7"/>
    <w:rsid w:val="00754261"/>
    <w:rsid w:val="007602EC"/>
    <w:rsid w:val="0076614E"/>
    <w:rsid w:val="00767954"/>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85C"/>
    <w:rsid w:val="007C1CF4"/>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794"/>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4025E"/>
    <w:rsid w:val="00841375"/>
    <w:rsid w:val="008418DC"/>
    <w:rsid w:val="008423B1"/>
    <w:rsid w:val="00842861"/>
    <w:rsid w:val="00842EC6"/>
    <w:rsid w:val="00843710"/>
    <w:rsid w:val="00850A14"/>
    <w:rsid w:val="00851385"/>
    <w:rsid w:val="008515C7"/>
    <w:rsid w:val="008528DE"/>
    <w:rsid w:val="008538C1"/>
    <w:rsid w:val="00854A9B"/>
    <w:rsid w:val="00854D10"/>
    <w:rsid w:val="0085654A"/>
    <w:rsid w:val="00856A60"/>
    <w:rsid w:val="00857F2F"/>
    <w:rsid w:val="008616CA"/>
    <w:rsid w:val="008643E1"/>
    <w:rsid w:val="00866EC9"/>
    <w:rsid w:val="0087138D"/>
    <w:rsid w:val="00874D4E"/>
    <w:rsid w:val="00882385"/>
    <w:rsid w:val="00883F3D"/>
    <w:rsid w:val="00884365"/>
    <w:rsid w:val="00884AA2"/>
    <w:rsid w:val="0088680A"/>
    <w:rsid w:val="00891781"/>
    <w:rsid w:val="00892485"/>
    <w:rsid w:val="00892D96"/>
    <w:rsid w:val="00896080"/>
    <w:rsid w:val="008A34CD"/>
    <w:rsid w:val="008B009A"/>
    <w:rsid w:val="008B04B5"/>
    <w:rsid w:val="008B1B97"/>
    <w:rsid w:val="008B4AA5"/>
    <w:rsid w:val="008B5738"/>
    <w:rsid w:val="008C0544"/>
    <w:rsid w:val="008C20A1"/>
    <w:rsid w:val="008C7F06"/>
    <w:rsid w:val="008D100F"/>
    <w:rsid w:val="008D3DED"/>
    <w:rsid w:val="008D54CF"/>
    <w:rsid w:val="008D5E55"/>
    <w:rsid w:val="008D706B"/>
    <w:rsid w:val="008D7B0D"/>
    <w:rsid w:val="008E25AC"/>
    <w:rsid w:val="008E3C85"/>
    <w:rsid w:val="008E5BA8"/>
    <w:rsid w:val="008E5F30"/>
    <w:rsid w:val="008E7707"/>
    <w:rsid w:val="008F0225"/>
    <w:rsid w:val="008F310E"/>
    <w:rsid w:val="008F336F"/>
    <w:rsid w:val="00901539"/>
    <w:rsid w:val="00906C9D"/>
    <w:rsid w:val="00911B2C"/>
    <w:rsid w:val="00914C02"/>
    <w:rsid w:val="00915267"/>
    <w:rsid w:val="009169FC"/>
    <w:rsid w:val="009219AE"/>
    <w:rsid w:val="00924955"/>
    <w:rsid w:val="0092760B"/>
    <w:rsid w:val="00932A0E"/>
    <w:rsid w:val="00934157"/>
    <w:rsid w:val="0093709D"/>
    <w:rsid w:val="009415F1"/>
    <w:rsid w:val="009425D0"/>
    <w:rsid w:val="00943857"/>
    <w:rsid w:val="00943E10"/>
    <w:rsid w:val="009446E5"/>
    <w:rsid w:val="00944830"/>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3F5E"/>
    <w:rsid w:val="00986A2F"/>
    <w:rsid w:val="00993845"/>
    <w:rsid w:val="00997BC5"/>
    <w:rsid w:val="009A0EE9"/>
    <w:rsid w:val="009A13C1"/>
    <w:rsid w:val="009A3300"/>
    <w:rsid w:val="009A4F8F"/>
    <w:rsid w:val="009A7BB0"/>
    <w:rsid w:val="009B5522"/>
    <w:rsid w:val="009B7C66"/>
    <w:rsid w:val="009C0BBB"/>
    <w:rsid w:val="009C23A1"/>
    <w:rsid w:val="009C3458"/>
    <w:rsid w:val="009C4CFA"/>
    <w:rsid w:val="009C55C9"/>
    <w:rsid w:val="009D0146"/>
    <w:rsid w:val="009D0A0A"/>
    <w:rsid w:val="009D116D"/>
    <w:rsid w:val="009D14F8"/>
    <w:rsid w:val="009D1D12"/>
    <w:rsid w:val="009D4C63"/>
    <w:rsid w:val="009D65BB"/>
    <w:rsid w:val="009D7D59"/>
    <w:rsid w:val="009E1033"/>
    <w:rsid w:val="009E26E0"/>
    <w:rsid w:val="009E4687"/>
    <w:rsid w:val="009E5DB6"/>
    <w:rsid w:val="009E60E5"/>
    <w:rsid w:val="009E622C"/>
    <w:rsid w:val="009E674B"/>
    <w:rsid w:val="009F0FDC"/>
    <w:rsid w:val="009F133B"/>
    <w:rsid w:val="009F2AD2"/>
    <w:rsid w:val="009F2FDC"/>
    <w:rsid w:val="009F6037"/>
    <w:rsid w:val="009F7226"/>
    <w:rsid w:val="009F7897"/>
    <w:rsid w:val="00A00128"/>
    <w:rsid w:val="00A015FC"/>
    <w:rsid w:val="00A11A99"/>
    <w:rsid w:val="00A12BF1"/>
    <w:rsid w:val="00A1406D"/>
    <w:rsid w:val="00A208BC"/>
    <w:rsid w:val="00A222CB"/>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4045E"/>
    <w:rsid w:val="00A439E2"/>
    <w:rsid w:val="00A458B1"/>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E78"/>
    <w:rsid w:val="00A82F33"/>
    <w:rsid w:val="00A84D1B"/>
    <w:rsid w:val="00A86760"/>
    <w:rsid w:val="00A90113"/>
    <w:rsid w:val="00A93620"/>
    <w:rsid w:val="00A95CDE"/>
    <w:rsid w:val="00A96F65"/>
    <w:rsid w:val="00AA020F"/>
    <w:rsid w:val="00AA1323"/>
    <w:rsid w:val="00AA53BE"/>
    <w:rsid w:val="00AA6A16"/>
    <w:rsid w:val="00AA7581"/>
    <w:rsid w:val="00AA7CFB"/>
    <w:rsid w:val="00AB03EC"/>
    <w:rsid w:val="00AB2683"/>
    <w:rsid w:val="00AB5A7B"/>
    <w:rsid w:val="00AB5C02"/>
    <w:rsid w:val="00AB769B"/>
    <w:rsid w:val="00AC0B64"/>
    <w:rsid w:val="00AC19F2"/>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B00558"/>
    <w:rsid w:val="00B00AB0"/>
    <w:rsid w:val="00B01CD7"/>
    <w:rsid w:val="00B03061"/>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32F0"/>
    <w:rsid w:val="00B23CED"/>
    <w:rsid w:val="00B27BBA"/>
    <w:rsid w:val="00B30B4C"/>
    <w:rsid w:val="00B339F1"/>
    <w:rsid w:val="00B3447F"/>
    <w:rsid w:val="00B34FBE"/>
    <w:rsid w:val="00B41A6F"/>
    <w:rsid w:val="00B44254"/>
    <w:rsid w:val="00B44779"/>
    <w:rsid w:val="00B45BA5"/>
    <w:rsid w:val="00B45CB6"/>
    <w:rsid w:val="00B516A3"/>
    <w:rsid w:val="00B52303"/>
    <w:rsid w:val="00B56A04"/>
    <w:rsid w:val="00B60BDB"/>
    <w:rsid w:val="00B60EB3"/>
    <w:rsid w:val="00B62E9B"/>
    <w:rsid w:val="00B6449A"/>
    <w:rsid w:val="00B65845"/>
    <w:rsid w:val="00B66923"/>
    <w:rsid w:val="00B7165E"/>
    <w:rsid w:val="00B81ADE"/>
    <w:rsid w:val="00B86C0A"/>
    <w:rsid w:val="00B87595"/>
    <w:rsid w:val="00B92159"/>
    <w:rsid w:val="00B9296A"/>
    <w:rsid w:val="00B9430A"/>
    <w:rsid w:val="00B95420"/>
    <w:rsid w:val="00B97729"/>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2145"/>
    <w:rsid w:val="00BE2731"/>
    <w:rsid w:val="00BE3047"/>
    <w:rsid w:val="00BE3085"/>
    <w:rsid w:val="00BE36E8"/>
    <w:rsid w:val="00BE7D0B"/>
    <w:rsid w:val="00BF1C1A"/>
    <w:rsid w:val="00BF29F5"/>
    <w:rsid w:val="00BF3055"/>
    <w:rsid w:val="00C00870"/>
    <w:rsid w:val="00C01321"/>
    <w:rsid w:val="00C0312C"/>
    <w:rsid w:val="00C04FE9"/>
    <w:rsid w:val="00C0680F"/>
    <w:rsid w:val="00C0721E"/>
    <w:rsid w:val="00C119C9"/>
    <w:rsid w:val="00C12DD6"/>
    <w:rsid w:val="00C15595"/>
    <w:rsid w:val="00C2323E"/>
    <w:rsid w:val="00C25104"/>
    <w:rsid w:val="00C31DBE"/>
    <w:rsid w:val="00C32104"/>
    <w:rsid w:val="00C332CD"/>
    <w:rsid w:val="00C33BFF"/>
    <w:rsid w:val="00C4055D"/>
    <w:rsid w:val="00C479BF"/>
    <w:rsid w:val="00C50073"/>
    <w:rsid w:val="00C57BE4"/>
    <w:rsid w:val="00C57E1E"/>
    <w:rsid w:val="00C6072A"/>
    <w:rsid w:val="00C6189E"/>
    <w:rsid w:val="00C6229B"/>
    <w:rsid w:val="00C6242E"/>
    <w:rsid w:val="00C62F70"/>
    <w:rsid w:val="00C7380B"/>
    <w:rsid w:val="00C741FB"/>
    <w:rsid w:val="00C75A2A"/>
    <w:rsid w:val="00C769BD"/>
    <w:rsid w:val="00C85E2E"/>
    <w:rsid w:val="00C8656D"/>
    <w:rsid w:val="00C866C8"/>
    <w:rsid w:val="00C87AEC"/>
    <w:rsid w:val="00C87B05"/>
    <w:rsid w:val="00C87C9E"/>
    <w:rsid w:val="00C933DA"/>
    <w:rsid w:val="00C94021"/>
    <w:rsid w:val="00C95B87"/>
    <w:rsid w:val="00C95D51"/>
    <w:rsid w:val="00C96D14"/>
    <w:rsid w:val="00CA23DE"/>
    <w:rsid w:val="00CA380B"/>
    <w:rsid w:val="00CA7790"/>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F1DE1"/>
    <w:rsid w:val="00CF1EE8"/>
    <w:rsid w:val="00CF278F"/>
    <w:rsid w:val="00CF33B2"/>
    <w:rsid w:val="00CF3682"/>
    <w:rsid w:val="00CF37A3"/>
    <w:rsid w:val="00CF3C0C"/>
    <w:rsid w:val="00CF3F72"/>
    <w:rsid w:val="00CF4146"/>
    <w:rsid w:val="00CF64BE"/>
    <w:rsid w:val="00CF7E4B"/>
    <w:rsid w:val="00D00174"/>
    <w:rsid w:val="00D034E5"/>
    <w:rsid w:val="00D03E76"/>
    <w:rsid w:val="00D06FB0"/>
    <w:rsid w:val="00D12878"/>
    <w:rsid w:val="00D1466A"/>
    <w:rsid w:val="00D15796"/>
    <w:rsid w:val="00D15F89"/>
    <w:rsid w:val="00D17781"/>
    <w:rsid w:val="00D17D1F"/>
    <w:rsid w:val="00D21AF6"/>
    <w:rsid w:val="00D23F6D"/>
    <w:rsid w:val="00D27DE9"/>
    <w:rsid w:val="00D3171C"/>
    <w:rsid w:val="00D31D5F"/>
    <w:rsid w:val="00D3321F"/>
    <w:rsid w:val="00D401FC"/>
    <w:rsid w:val="00D41DDE"/>
    <w:rsid w:val="00D42784"/>
    <w:rsid w:val="00D448AF"/>
    <w:rsid w:val="00D461CE"/>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4016"/>
    <w:rsid w:val="00D97F66"/>
    <w:rsid w:val="00DA0155"/>
    <w:rsid w:val="00DA092B"/>
    <w:rsid w:val="00DA2A6C"/>
    <w:rsid w:val="00DA32AD"/>
    <w:rsid w:val="00DA5981"/>
    <w:rsid w:val="00DA62C1"/>
    <w:rsid w:val="00DB25E9"/>
    <w:rsid w:val="00DB3E41"/>
    <w:rsid w:val="00DB4A17"/>
    <w:rsid w:val="00DB52F7"/>
    <w:rsid w:val="00DC52B4"/>
    <w:rsid w:val="00DC6639"/>
    <w:rsid w:val="00DC70D0"/>
    <w:rsid w:val="00DD0180"/>
    <w:rsid w:val="00DD1CA5"/>
    <w:rsid w:val="00DD4052"/>
    <w:rsid w:val="00DD4FAC"/>
    <w:rsid w:val="00DD5947"/>
    <w:rsid w:val="00DD5C11"/>
    <w:rsid w:val="00DD6169"/>
    <w:rsid w:val="00DE29E4"/>
    <w:rsid w:val="00DE3E53"/>
    <w:rsid w:val="00DE4C46"/>
    <w:rsid w:val="00DF0D93"/>
    <w:rsid w:val="00DF0F7A"/>
    <w:rsid w:val="00DF1556"/>
    <w:rsid w:val="00DF2A19"/>
    <w:rsid w:val="00DF60E4"/>
    <w:rsid w:val="00DF6D12"/>
    <w:rsid w:val="00DF7F8A"/>
    <w:rsid w:val="00E016F4"/>
    <w:rsid w:val="00E01A82"/>
    <w:rsid w:val="00E01C00"/>
    <w:rsid w:val="00E0373F"/>
    <w:rsid w:val="00E0480E"/>
    <w:rsid w:val="00E07334"/>
    <w:rsid w:val="00E07FC0"/>
    <w:rsid w:val="00E1165D"/>
    <w:rsid w:val="00E11852"/>
    <w:rsid w:val="00E16D27"/>
    <w:rsid w:val="00E20542"/>
    <w:rsid w:val="00E215BD"/>
    <w:rsid w:val="00E22309"/>
    <w:rsid w:val="00E22FDE"/>
    <w:rsid w:val="00E24C0D"/>
    <w:rsid w:val="00E2598F"/>
    <w:rsid w:val="00E320C4"/>
    <w:rsid w:val="00E33E40"/>
    <w:rsid w:val="00E4067B"/>
    <w:rsid w:val="00E4276C"/>
    <w:rsid w:val="00E441C8"/>
    <w:rsid w:val="00E441EA"/>
    <w:rsid w:val="00E4568C"/>
    <w:rsid w:val="00E47421"/>
    <w:rsid w:val="00E4787B"/>
    <w:rsid w:val="00E50EA7"/>
    <w:rsid w:val="00E51F36"/>
    <w:rsid w:val="00E528AB"/>
    <w:rsid w:val="00E52969"/>
    <w:rsid w:val="00E52DB6"/>
    <w:rsid w:val="00E55D32"/>
    <w:rsid w:val="00E609D7"/>
    <w:rsid w:val="00E6187C"/>
    <w:rsid w:val="00E63D11"/>
    <w:rsid w:val="00E66F70"/>
    <w:rsid w:val="00E67167"/>
    <w:rsid w:val="00E74519"/>
    <w:rsid w:val="00E75F46"/>
    <w:rsid w:val="00E81984"/>
    <w:rsid w:val="00E8509A"/>
    <w:rsid w:val="00E8655C"/>
    <w:rsid w:val="00E87DFF"/>
    <w:rsid w:val="00E92741"/>
    <w:rsid w:val="00E93329"/>
    <w:rsid w:val="00E93D2F"/>
    <w:rsid w:val="00E94F62"/>
    <w:rsid w:val="00E977E8"/>
    <w:rsid w:val="00EA0591"/>
    <w:rsid w:val="00EA1102"/>
    <w:rsid w:val="00EA23BF"/>
    <w:rsid w:val="00EA49FB"/>
    <w:rsid w:val="00EA74D2"/>
    <w:rsid w:val="00EB1DFA"/>
    <w:rsid w:val="00EB2085"/>
    <w:rsid w:val="00EB30EB"/>
    <w:rsid w:val="00EB3A76"/>
    <w:rsid w:val="00EB6B7F"/>
    <w:rsid w:val="00EC08B9"/>
    <w:rsid w:val="00EC53AE"/>
    <w:rsid w:val="00EC5CB9"/>
    <w:rsid w:val="00ED39D7"/>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7299"/>
    <w:rsid w:val="00EF74BC"/>
    <w:rsid w:val="00F043E4"/>
    <w:rsid w:val="00F071A9"/>
    <w:rsid w:val="00F102B6"/>
    <w:rsid w:val="00F1084E"/>
    <w:rsid w:val="00F10B00"/>
    <w:rsid w:val="00F10B4D"/>
    <w:rsid w:val="00F10F95"/>
    <w:rsid w:val="00F11173"/>
    <w:rsid w:val="00F11638"/>
    <w:rsid w:val="00F16F67"/>
    <w:rsid w:val="00F21511"/>
    <w:rsid w:val="00F222D0"/>
    <w:rsid w:val="00F27741"/>
    <w:rsid w:val="00F279A5"/>
    <w:rsid w:val="00F32FBB"/>
    <w:rsid w:val="00F35AE8"/>
    <w:rsid w:val="00F36667"/>
    <w:rsid w:val="00F425C0"/>
    <w:rsid w:val="00F4455B"/>
    <w:rsid w:val="00F46457"/>
    <w:rsid w:val="00F53031"/>
    <w:rsid w:val="00F544F3"/>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49C7"/>
    <w:rsid w:val="00FB4BC9"/>
    <w:rsid w:val="00FB518B"/>
    <w:rsid w:val="00FB6A32"/>
    <w:rsid w:val="00FB73E9"/>
    <w:rsid w:val="00FB75B5"/>
    <w:rsid w:val="00FB7796"/>
    <w:rsid w:val="00FC178A"/>
    <w:rsid w:val="00FC5B2B"/>
    <w:rsid w:val="00FC62F2"/>
    <w:rsid w:val="00FC64DF"/>
    <w:rsid w:val="00FC777F"/>
    <w:rsid w:val="00FD2190"/>
    <w:rsid w:val="00FD33BF"/>
    <w:rsid w:val="00FE30F1"/>
    <w:rsid w:val="00FE4D02"/>
    <w:rsid w:val="00FE5DCD"/>
    <w:rsid w:val="00FE5ECE"/>
    <w:rsid w:val="00FE6C2F"/>
    <w:rsid w:val="00FF000D"/>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48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qFormat="1"/>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7E2794"/>
  </w:style>
  <w:style w:type="numbering" w:customStyle="1" w:styleId="111">
    <w:name w:val="Нет списка11"/>
    <w:next w:val="a3"/>
    <w:uiPriority w:val="99"/>
    <w:semiHidden/>
    <w:unhideWhenUsed/>
    <w:rsid w:val="007E2794"/>
  </w:style>
  <w:style w:type="table" w:customStyle="1" w:styleId="1fff6">
    <w:name w:val="Сетка таблицы1"/>
    <w:basedOn w:val="a2"/>
    <w:next w:val="ab"/>
    <w:rsid w:val="007E27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2"/>
    <w:next w:val="ab"/>
    <w:uiPriority w:val="59"/>
    <w:rsid w:val="007E279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phone-number">
    <w:name w:val="js-phone-number"/>
    <w:basedOn w:val="a1"/>
    <w:rsid w:val="007E2794"/>
  </w:style>
  <w:style w:type="numbering" w:customStyle="1" w:styleId="List8">
    <w:name w:val="List 8"/>
    <w:basedOn w:val="a3"/>
    <w:rsid w:val="007E2794"/>
    <w:pPr>
      <w:numPr>
        <w:numId w:val="38"/>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qFormat="1"/>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7E2794"/>
  </w:style>
  <w:style w:type="numbering" w:customStyle="1" w:styleId="111">
    <w:name w:val="Нет списка11"/>
    <w:next w:val="a3"/>
    <w:uiPriority w:val="99"/>
    <w:semiHidden/>
    <w:unhideWhenUsed/>
    <w:rsid w:val="007E2794"/>
  </w:style>
  <w:style w:type="table" w:customStyle="1" w:styleId="1fff6">
    <w:name w:val="Сетка таблицы1"/>
    <w:basedOn w:val="a2"/>
    <w:next w:val="ab"/>
    <w:rsid w:val="007E27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2"/>
    <w:next w:val="ab"/>
    <w:uiPriority w:val="59"/>
    <w:rsid w:val="007E279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phone-number">
    <w:name w:val="js-phone-number"/>
    <w:basedOn w:val="a1"/>
    <w:rsid w:val="007E2794"/>
  </w:style>
  <w:style w:type="numbering" w:customStyle="1" w:styleId="List8">
    <w:name w:val="List 8"/>
    <w:basedOn w:val="a3"/>
    <w:rsid w:val="007E2794"/>
    <w:pPr>
      <w:numPr>
        <w:numId w:val="38"/>
      </w:numPr>
    </w:p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2910896">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0699656">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CFB3A8-92A8-4F87-9C2C-01538FA9F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1447</Words>
  <Characters>8248</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9676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2016-11-03T04:00:00Z</cp:lastPrinted>
  <dcterms:created xsi:type="dcterms:W3CDTF">2016-11-03T04:02:00Z</dcterms:created>
  <dcterms:modified xsi:type="dcterms:W3CDTF">2016-11-03T04:02:00Z</dcterms:modified>
</cp:coreProperties>
</file>